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90F68" w14:textId="77777777" w:rsidR="00702FF4" w:rsidRPr="00702FF4" w:rsidRDefault="005C19F9" w:rsidP="00702FF4">
      <w:pPr>
        <w:pageBreakBefore/>
        <w:suppressAutoHyphens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  <w:r w:rsidR="00702FF4" w:rsidRPr="00702FF4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                                                                             </w:t>
      </w:r>
    </w:p>
    <w:p w14:paraId="3890DA61" w14:textId="77777777" w:rsidR="00702FF4" w:rsidRPr="00702FF4" w:rsidRDefault="00702FF4" w:rsidP="00702FF4">
      <w:pPr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702F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Каталоги координат образуемых </w:t>
      </w:r>
      <w:r w:rsidRPr="00702FF4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земельных участков </w:t>
      </w:r>
    </w:p>
    <w:p w14:paraId="28168DA9" w14:textId="77777777" w:rsidR="00ED08BB" w:rsidRDefault="00C2492F" w:rsidP="00702F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:ЗУ</w:t>
      </w:r>
      <w:proofErr w:type="gramStart"/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proofErr w:type="gramEnd"/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="007675F4">
        <w:rPr>
          <w:rFonts w:ascii="Times New Roman" w:eastAsia="Calibri" w:hAnsi="Times New Roman" w:cs="Times New Roman"/>
          <w:sz w:val="28"/>
          <w:szCs w:val="28"/>
          <w:lang w:eastAsia="ar-SA"/>
        </w:rPr>
        <w:t>26887</w:t>
      </w:r>
      <w:r w:rsidR="007675F4" w:rsidRPr="007675F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675F4"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кв. м</w:t>
      </w:r>
    </w:p>
    <w:p w14:paraId="04455EBF" w14:textId="77777777" w:rsidR="00702FF4" w:rsidRPr="00ED08BB" w:rsidRDefault="00ED08BB" w:rsidP="00702F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D08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Внешний контур</w:t>
      </w:r>
    </w:p>
    <w:p w14:paraId="74506A66" w14:textId="77777777" w:rsidR="00702FF4" w:rsidRPr="00702FF4" w:rsidRDefault="00702FF4" w:rsidP="00702FF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Pr="0070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26939</w:t>
      </w:r>
      <w:r w:rsidR="00767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702FF4" w14:paraId="0CB23F43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4C0EC0EB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0BC691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CDA8A6" w14:textId="77777777" w:rsidR="00ED08BB" w:rsidRDefault="00ED08BB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  <w:p w14:paraId="27CBF1CD" w14:textId="77777777" w:rsidR="00ED08BB" w:rsidRDefault="00ED08BB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  <w:p w14:paraId="560804F0" w14:textId="77777777" w:rsidR="00ED08BB" w:rsidRPr="00702FF4" w:rsidRDefault="00ED08BB" w:rsidP="00ED08B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5C34B5" w:rsidRPr="00702FF4" w14:paraId="05A3B301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2D31992D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кр3а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CE10C9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421498,65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66ED2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2225077,74</w:t>
            </w:r>
          </w:p>
        </w:tc>
      </w:tr>
      <w:tr w:rsidR="005C34B5" w:rsidRPr="00702FF4" w14:paraId="58E3F765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7416E0B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B6AA0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421486,51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A5FCE6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2225093,91</w:t>
            </w:r>
          </w:p>
        </w:tc>
      </w:tr>
      <w:tr w:rsidR="005C34B5" w:rsidRPr="00702FF4" w14:paraId="3A2C3EAD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3C96B0A3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0339F9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421482,02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D400B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2225089,30</w:t>
            </w:r>
          </w:p>
        </w:tc>
      </w:tr>
      <w:tr w:rsidR="005C34B5" w:rsidRPr="00702FF4" w14:paraId="6DEEE601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4E6D56A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A21C68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421476,96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28B686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2225094,23</w:t>
            </w:r>
          </w:p>
        </w:tc>
      </w:tr>
      <w:tr w:rsidR="005C34B5" w:rsidRPr="00702FF4" w14:paraId="0AB6AA1F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00FA9E7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9DF68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421481,89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0659FB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2225099,30</w:t>
            </w:r>
          </w:p>
        </w:tc>
      </w:tr>
      <w:tr w:rsidR="005C34B5" w:rsidRPr="00702FF4" w14:paraId="481A9B20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1CA91E6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FF001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421484,01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B223F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2225097,24</w:t>
            </w:r>
          </w:p>
        </w:tc>
      </w:tr>
      <w:tr w:rsidR="005C34B5" w:rsidRPr="00702FF4" w14:paraId="40AE1CEF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3FBDFB6F" w14:textId="747DB63A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кр3</w:t>
            </w:r>
            <w:r w:rsidR="00D152A3" w:rsidRPr="00D152A3">
              <w:rPr>
                <w:rFonts w:ascii="Arial" w:hAnsi="Arial" w:cs="Arial"/>
                <w:color w:val="FF0000"/>
                <w:sz w:val="24"/>
                <w:szCs w:val="24"/>
              </w:rPr>
              <w:t>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639EDF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421482,84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D2D123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2225098,79</w:t>
            </w:r>
          </w:p>
        </w:tc>
      </w:tr>
      <w:tr w:rsidR="005C34B5" w:rsidRPr="00702FF4" w14:paraId="4F6C54A0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7298C1E8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53CD4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421482,74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F606B6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2225108,40</w:t>
            </w:r>
          </w:p>
        </w:tc>
      </w:tr>
      <w:tr w:rsidR="005C34B5" w:rsidRPr="00702FF4" w14:paraId="0A2866A3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09F7562B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B17381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421477,40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A90B6E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2225110,04</w:t>
            </w:r>
          </w:p>
        </w:tc>
      </w:tr>
      <w:tr w:rsidR="005C34B5" w:rsidRPr="00702FF4" w14:paraId="07083EE3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4AF62F5D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83ECCF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421480,27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209BDD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2225167,46</w:t>
            </w:r>
          </w:p>
        </w:tc>
      </w:tr>
      <w:tr w:rsidR="005C34B5" w:rsidRPr="00702FF4" w14:paraId="4D97B53C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62613685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75850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421481,81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7D28EC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2225200,60</w:t>
            </w:r>
          </w:p>
        </w:tc>
      </w:tr>
      <w:tr w:rsidR="005C34B5" w:rsidRPr="00702FF4" w14:paraId="7877C1C9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50108DEC" w14:textId="6B1308B3" w:rsidR="005C34B5" w:rsidRPr="005C34B5" w:rsidRDefault="00D152A3" w:rsidP="00D15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к</w:t>
            </w:r>
            <w:r w:rsidR="005C34B5" w:rsidRPr="00D152A3">
              <w:rPr>
                <w:rFonts w:ascii="Arial" w:hAnsi="Arial" w:cs="Arial"/>
                <w:color w:val="FF0000"/>
                <w:sz w:val="24"/>
                <w:szCs w:val="24"/>
              </w:rPr>
              <w:t>р</w:t>
            </w: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20д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216962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421479,12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D4957D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2225464,45</w:t>
            </w:r>
          </w:p>
        </w:tc>
      </w:tr>
      <w:tr w:rsidR="005C34B5" w:rsidRPr="00702FF4" w14:paraId="7AB821DD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25523315" w14:textId="745A6A8F" w:rsidR="005C34B5" w:rsidRPr="005C34B5" w:rsidRDefault="00D152A3" w:rsidP="00D15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к</w:t>
            </w:r>
            <w:r w:rsidR="005C34B5" w:rsidRPr="00D152A3">
              <w:rPr>
                <w:rFonts w:ascii="Arial" w:hAnsi="Arial" w:cs="Arial"/>
                <w:color w:val="FF0000"/>
                <w:sz w:val="24"/>
                <w:szCs w:val="24"/>
              </w:rPr>
              <w:t>р</w:t>
            </w: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12д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7E783B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421478,21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D753D6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2225502,34</w:t>
            </w:r>
          </w:p>
        </w:tc>
      </w:tr>
      <w:tr w:rsidR="005C34B5" w:rsidRPr="00702FF4" w14:paraId="19EDE067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04F8156C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5A86B5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421478,21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EEA99D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2225502,75</w:t>
            </w:r>
          </w:p>
        </w:tc>
      </w:tr>
      <w:tr w:rsidR="005C34B5" w:rsidRPr="00702FF4" w14:paraId="4FC61B66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55C6865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1C96E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421478,00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D66AA5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2225502,75</w:t>
            </w:r>
          </w:p>
        </w:tc>
      </w:tr>
      <w:tr w:rsidR="005C34B5" w:rsidRPr="00702FF4" w14:paraId="41EEA7A7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7E1601A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4954B5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421477,93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4367B6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2225514,09</w:t>
            </w:r>
          </w:p>
        </w:tc>
      </w:tr>
      <w:tr w:rsidR="005C34B5" w:rsidRPr="00702FF4" w14:paraId="305CEA31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7BA2994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DFB41B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421477,89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0D2BF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2225525,68</w:t>
            </w:r>
          </w:p>
        </w:tc>
      </w:tr>
      <w:tr w:rsidR="005C34B5" w:rsidRPr="00702FF4" w14:paraId="3E638CBC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77912181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BF4B8D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421477,93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C21319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2225530,72</w:t>
            </w:r>
          </w:p>
        </w:tc>
      </w:tr>
      <w:tr w:rsidR="005C34B5" w:rsidRPr="00702FF4" w14:paraId="18F78E8C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0C1ADC4C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81F478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421476,48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8CADE1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2225678,09</w:t>
            </w:r>
          </w:p>
        </w:tc>
      </w:tr>
      <w:tr w:rsidR="005C34B5" w:rsidRPr="00702FF4" w14:paraId="7B99BE96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6C24436F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3BEA7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421473,84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9EBBDD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2225678,05</w:t>
            </w:r>
          </w:p>
        </w:tc>
      </w:tr>
      <w:tr w:rsidR="005C34B5" w:rsidRPr="00702FF4" w14:paraId="55572716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54316E43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5FDE3B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421473,74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DD216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2225684,97</w:t>
            </w:r>
          </w:p>
        </w:tc>
      </w:tr>
      <w:tr w:rsidR="005C34B5" w:rsidRPr="00702FF4" w14:paraId="3DBB3F14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0B835974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0B5E2E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421434,43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28D68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2225684,51</w:t>
            </w:r>
          </w:p>
        </w:tc>
      </w:tr>
      <w:tr w:rsidR="005C34B5" w:rsidRPr="00702FF4" w14:paraId="1132380A" w14:textId="77777777" w:rsidTr="00D152A3">
        <w:trPr>
          <w:trHeight w:val="425"/>
        </w:trPr>
        <w:tc>
          <w:tcPr>
            <w:tcW w:w="3115" w:type="dxa"/>
            <w:shd w:val="clear" w:color="auto" w:fill="auto"/>
            <w:vAlign w:val="center"/>
          </w:tcPr>
          <w:p w14:paraId="536FBF07" w14:textId="5D6A0479" w:rsidR="00D152A3" w:rsidRPr="005C34B5" w:rsidRDefault="005C34B5" w:rsidP="00D15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кр51</w:t>
            </w:r>
            <w:r w:rsidR="00D152A3" w:rsidRPr="00D152A3">
              <w:rPr>
                <w:rFonts w:ascii="Arial" w:hAnsi="Arial" w:cs="Arial"/>
                <w:color w:val="FF0000"/>
                <w:sz w:val="24"/>
                <w:szCs w:val="24"/>
              </w:rPr>
              <w:t>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1004471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421439,11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4E4ED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2225262,63</w:t>
            </w:r>
          </w:p>
        </w:tc>
      </w:tr>
      <w:tr w:rsidR="005C34B5" w:rsidRPr="00702FF4" w14:paraId="78D9F360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4E9C98A1" w14:textId="473A768A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кр53</w:t>
            </w:r>
            <w:r w:rsidR="00D152A3" w:rsidRPr="00D152A3">
              <w:rPr>
                <w:rFonts w:ascii="Arial" w:hAnsi="Arial" w:cs="Arial"/>
                <w:color w:val="FF0000"/>
                <w:sz w:val="24"/>
                <w:szCs w:val="24"/>
              </w:rPr>
              <w:t>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98447F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421439,12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88A2C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2225230,48</w:t>
            </w:r>
          </w:p>
        </w:tc>
      </w:tr>
      <w:tr w:rsidR="005C34B5" w:rsidRPr="00702FF4" w14:paraId="142D1674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5C5A9B77" w14:textId="445857F6" w:rsidR="005C34B5" w:rsidRPr="005C34B5" w:rsidRDefault="00D152A3" w:rsidP="00D15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к</w:t>
            </w:r>
            <w:r w:rsidR="005C34B5" w:rsidRPr="00D152A3">
              <w:rPr>
                <w:rFonts w:ascii="Arial" w:hAnsi="Arial" w:cs="Arial"/>
                <w:color w:val="FF0000"/>
                <w:sz w:val="24"/>
                <w:szCs w:val="24"/>
              </w:rPr>
              <w:t>р</w:t>
            </w: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0B0C29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421430,43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DE31E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2225155,23</w:t>
            </w:r>
          </w:p>
        </w:tc>
      </w:tr>
      <w:tr w:rsidR="005C34B5" w:rsidRPr="00702FF4" w14:paraId="78EB9530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20C32813" w14:textId="5D305C67" w:rsidR="005C34B5" w:rsidRPr="005C34B5" w:rsidRDefault="00D152A3" w:rsidP="00D15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к</w:t>
            </w:r>
            <w:r w:rsidR="005C34B5" w:rsidRPr="00D152A3">
              <w:rPr>
                <w:rFonts w:ascii="Arial" w:hAnsi="Arial" w:cs="Arial"/>
                <w:color w:val="FF0000"/>
                <w:sz w:val="24"/>
                <w:szCs w:val="24"/>
              </w:rPr>
              <w:t>р</w:t>
            </w: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E522C3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421429,38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738614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2225148,11</w:t>
            </w:r>
          </w:p>
        </w:tc>
      </w:tr>
      <w:tr w:rsidR="005C34B5" w:rsidRPr="00702FF4" w14:paraId="4F84816E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00C7502C" w14:textId="7DE20F9F" w:rsidR="005C34B5" w:rsidRPr="005C34B5" w:rsidRDefault="00D152A3" w:rsidP="00D15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к</w:t>
            </w:r>
            <w:r w:rsidR="005C34B5" w:rsidRPr="00D152A3">
              <w:rPr>
                <w:rFonts w:ascii="Arial" w:hAnsi="Arial" w:cs="Arial"/>
                <w:color w:val="FF0000"/>
                <w:sz w:val="24"/>
                <w:szCs w:val="24"/>
              </w:rPr>
              <w:t>р</w:t>
            </w:r>
            <w:r w:rsidRPr="00D152A3">
              <w:rPr>
                <w:rFonts w:ascii="Arial" w:hAnsi="Arial" w:cs="Arial"/>
                <w:color w:val="FF0000"/>
                <w:sz w:val="24"/>
                <w:szCs w:val="24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5B53A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421425,43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FA59CFE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2225116,73</w:t>
            </w:r>
          </w:p>
        </w:tc>
      </w:tr>
      <w:tr w:rsidR="005C34B5" w:rsidRPr="00702FF4" w14:paraId="48B05588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29664BE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7AA8D2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421424,33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AB5A35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2225107,60</w:t>
            </w:r>
          </w:p>
        </w:tc>
      </w:tr>
      <w:tr w:rsidR="005C34B5" w:rsidRPr="00702FF4" w14:paraId="26182DBC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2FCE17AD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6F21E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421431,25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74CE39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2225106,73</w:t>
            </w:r>
          </w:p>
        </w:tc>
      </w:tr>
      <w:tr w:rsidR="005C34B5" w:rsidRPr="00702FF4" w14:paraId="43BA92E6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089F54A6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7F257E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421431,64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CE2DA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2225105,43</w:t>
            </w:r>
          </w:p>
        </w:tc>
      </w:tr>
      <w:tr w:rsidR="005C34B5" w:rsidRPr="00702FF4" w14:paraId="5D4C370A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67A2479C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A22581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421438,50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85AD0B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2225082,92</w:t>
            </w:r>
          </w:p>
        </w:tc>
      </w:tr>
      <w:tr w:rsidR="005C34B5" w:rsidRPr="00702FF4" w14:paraId="2A3C806D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4FE875BE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F9D53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421439,84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7554A1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2225076,16</w:t>
            </w:r>
          </w:p>
        </w:tc>
      </w:tr>
      <w:tr w:rsidR="005C34B5" w:rsidRPr="00702FF4" w14:paraId="00A5AB7C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6E17AA9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F755C5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421428,95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A218FE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2225075,17</w:t>
            </w:r>
          </w:p>
        </w:tc>
      </w:tr>
      <w:tr w:rsidR="005C34B5" w:rsidRPr="00702FF4" w14:paraId="142B28A9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6EB0540A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94F2F9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421420,54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3A430D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2225074,42</w:t>
            </w:r>
          </w:p>
        </w:tc>
      </w:tr>
      <w:tr w:rsidR="005C34B5" w:rsidRPr="00702FF4" w14:paraId="6F947C59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56C3943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18E981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421420,21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C2BB33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2225071,60</w:t>
            </w:r>
          </w:p>
        </w:tc>
      </w:tr>
      <w:tr w:rsidR="005C34B5" w:rsidRPr="00702FF4" w14:paraId="25778006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2E7366F5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418BF7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421425,20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A336BC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2225071,76</w:t>
            </w:r>
          </w:p>
        </w:tc>
      </w:tr>
      <w:tr w:rsidR="005C34B5" w:rsidRPr="00702FF4" w14:paraId="3D18C44A" w14:textId="77777777" w:rsidTr="00ED08BB">
        <w:trPr>
          <w:trHeight w:val="276"/>
        </w:trPr>
        <w:tc>
          <w:tcPr>
            <w:tcW w:w="3115" w:type="dxa"/>
            <w:shd w:val="clear" w:color="auto" w:fill="auto"/>
            <w:vAlign w:val="center"/>
          </w:tcPr>
          <w:p w14:paraId="747722B8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н25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7BE40F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421425,36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E8C6A0" w14:textId="77777777" w:rsidR="005C34B5" w:rsidRP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C34B5">
              <w:rPr>
                <w:rFonts w:ascii="Arial" w:hAnsi="Arial" w:cs="Arial"/>
                <w:color w:val="000000"/>
                <w:sz w:val="24"/>
                <w:szCs w:val="24"/>
              </w:rPr>
              <w:t>2225066,51</w:t>
            </w:r>
          </w:p>
        </w:tc>
      </w:tr>
    </w:tbl>
    <w:p w14:paraId="7A2F0E64" w14:textId="77777777" w:rsidR="00702FF4" w:rsidRPr="00702FF4" w:rsidRDefault="005C19F9" w:rsidP="00702FF4">
      <w:pPr>
        <w:pageBreakBefore/>
        <w:suppressAutoHyphens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11</w:t>
      </w:r>
      <w:r w:rsidR="00702FF4" w:rsidRPr="00702F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14:paraId="7A48056A" w14:textId="77777777" w:rsidR="00ED08BB" w:rsidRDefault="00ED08BB" w:rsidP="00ED08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804B3B6" w14:textId="77777777" w:rsidR="00ED08BB" w:rsidRDefault="00ED08BB" w:rsidP="00ED08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1</w:t>
      </w:r>
    </w:p>
    <w:p w14:paraId="276F1EDE" w14:textId="77777777" w:rsidR="00ED08BB" w:rsidRPr="00ED08BB" w:rsidRDefault="00ED08BB" w:rsidP="00ED08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30:12:010202: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484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 w:rsidR="00BE5C7E"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2 кв. м</w:t>
      </w:r>
    </w:p>
    <w:p w14:paraId="6CFFE4A4" w14:textId="77777777" w:rsidR="00ED08BB" w:rsidRPr="00ED08BB" w:rsidRDefault="00ED08BB" w:rsidP="00ED08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D08BB" w:rsidRPr="00702FF4" w14:paraId="128721D2" w14:textId="77777777" w:rsidTr="00ED08BB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2FF3580C" w14:textId="77777777" w:rsidR="00ED08BB" w:rsidRPr="00702FF4" w:rsidRDefault="00ED08BB" w:rsidP="00ED08B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859090" w14:textId="77777777" w:rsidR="00ED08BB" w:rsidRPr="00702FF4" w:rsidRDefault="00ED08BB" w:rsidP="00ED08B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07B3BD" w14:textId="77777777" w:rsidR="00ED08BB" w:rsidRPr="00702FF4" w:rsidRDefault="00ED08BB" w:rsidP="00ED08B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BE5C7E" w:rsidRPr="00702FF4" w14:paraId="3A274F1E" w14:textId="77777777" w:rsidTr="00ED08BB">
        <w:tc>
          <w:tcPr>
            <w:tcW w:w="3115" w:type="dxa"/>
            <w:shd w:val="clear" w:color="auto" w:fill="auto"/>
            <w:vAlign w:val="center"/>
          </w:tcPr>
          <w:p w14:paraId="652925B1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97DE2D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421487.61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334D3F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2225082.39</w:t>
            </w:r>
          </w:p>
        </w:tc>
      </w:tr>
      <w:tr w:rsidR="00BE5C7E" w:rsidRPr="00702FF4" w14:paraId="1A624FA4" w14:textId="77777777" w:rsidTr="00ED08BB">
        <w:tc>
          <w:tcPr>
            <w:tcW w:w="3115" w:type="dxa"/>
            <w:shd w:val="clear" w:color="auto" w:fill="auto"/>
            <w:vAlign w:val="center"/>
          </w:tcPr>
          <w:p w14:paraId="1112F496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3DEB4C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421489.08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787D0E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2225083.92</w:t>
            </w:r>
          </w:p>
        </w:tc>
      </w:tr>
      <w:tr w:rsidR="00BE5C7E" w:rsidRPr="00702FF4" w14:paraId="2AB3BDAC" w14:textId="77777777" w:rsidTr="00ED08BB">
        <w:tc>
          <w:tcPr>
            <w:tcW w:w="3115" w:type="dxa"/>
            <w:shd w:val="clear" w:color="auto" w:fill="auto"/>
            <w:vAlign w:val="center"/>
          </w:tcPr>
          <w:p w14:paraId="4895F9FB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A3DCE3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421489.02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5DCDF9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2225086.92</w:t>
            </w:r>
          </w:p>
        </w:tc>
      </w:tr>
      <w:tr w:rsidR="00BE5C7E" w:rsidRPr="00702FF4" w14:paraId="13A4A5E9" w14:textId="77777777" w:rsidTr="00ED08BB">
        <w:tc>
          <w:tcPr>
            <w:tcW w:w="3115" w:type="dxa"/>
            <w:shd w:val="clear" w:color="auto" w:fill="auto"/>
            <w:vAlign w:val="center"/>
          </w:tcPr>
          <w:p w14:paraId="4C803ED5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F758ED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421481.52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1B7D5A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2225086.77</w:t>
            </w:r>
          </w:p>
        </w:tc>
      </w:tr>
      <w:tr w:rsidR="00BE5C7E" w:rsidRPr="00702FF4" w14:paraId="25A5145A" w14:textId="77777777" w:rsidTr="00ED08BB">
        <w:tc>
          <w:tcPr>
            <w:tcW w:w="3115" w:type="dxa"/>
            <w:shd w:val="clear" w:color="auto" w:fill="auto"/>
            <w:vAlign w:val="center"/>
          </w:tcPr>
          <w:p w14:paraId="2E7DA8AC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BC9DD6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421481.58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FFDBEE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2225083.77</w:t>
            </w:r>
          </w:p>
        </w:tc>
      </w:tr>
      <w:tr w:rsidR="00BE5C7E" w:rsidRPr="00702FF4" w14:paraId="6BC8D2BA" w14:textId="77777777" w:rsidTr="00ED08BB">
        <w:tc>
          <w:tcPr>
            <w:tcW w:w="3115" w:type="dxa"/>
            <w:shd w:val="clear" w:color="auto" w:fill="auto"/>
            <w:vAlign w:val="center"/>
          </w:tcPr>
          <w:p w14:paraId="490A80D5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FD57CD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421483.11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1E26F1" w14:textId="77777777" w:rsidR="00BE5C7E" w:rsidRDefault="00BE5C7E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2225082.30</w:t>
            </w:r>
          </w:p>
        </w:tc>
      </w:tr>
    </w:tbl>
    <w:p w14:paraId="124907FC" w14:textId="77777777" w:rsidR="00ED08BB" w:rsidRDefault="00ED08BB" w:rsidP="00ED08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C3FCEE" w14:textId="77777777" w:rsidR="00CE0B74" w:rsidRDefault="00CE0B74" w:rsidP="00CE0B7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2</w:t>
      </w:r>
    </w:p>
    <w:p w14:paraId="77CAFAA5" w14:textId="77777777" w:rsidR="00CE0B74" w:rsidRPr="00ED08BB" w:rsidRDefault="00CE0B74" w:rsidP="00CE0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bookmarkStart w:id="0" w:name="_Hlk527358795"/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30:12:010202: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 w:rsidR="00731775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bookmarkEnd w:id="0"/>
    <w:p w14:paraId="40FE7105" w14:textId="77777777" w:rsidR="00CE0B74" w:rsidRPr="00ED08BB" w:rsidRDefault="00CE0B74" w:rsidP="00CE0B7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E0B74" w:rsidRPr="00702FF4" w14:paraId="4D836088" w14:textId="77777777" w:rsidTr="00B5263C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7C42A800" w14:textId="77777777" w:rsidR="00CE0B74" w:rsidRPr="00702FF4" w:rsidRDefault="00CE0B74" w:rsidP="00B526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340A61" w14:textId="77777777" w:rsidR="00CE0B74" w:rsidRPr="00702FF4" w:rsidRDefault="00CE0B74" w:rsidP="00B526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B7EE0CF" w14:textId="77777777" w:rsidR="00CE0B74" w:rsidRPr="00702FF4" w:rsidRDefault="00CE0B74" w:rsidP="00B526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31775" w:rsidRPr="00702FF4" w14:paraId="26887A36" w14:textId="77777777" w:rsidTr="00B5263C">
        <w:tc>
          <w:tcPr>
            <w:tcW w:w="3115" w:type="dxa"/>
            <w:shd w:val="clear" w:color="auto" w:fill="auto"/>
            <w:vAlign w:val="center"/>
          </w:tcPr>
          <w:p w14:paraId="441B1AA5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DA1297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421480.03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F08253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2225202.11</w:t>
            </w:r>
          </w:p>
        </w:tc>
      </w:tr>
      <w:tr w:rsidR="00731775" w:rsidRPr="00702FF4" w14:paraId="2B947331" w14:textId="77777777" w:rsidTr="00B5263C">
        <w:tc>
          <w:tcPr>
            <w:tcW w:w="3115" w:type="dxa"/>
            <w:shd w:val="clear" w:color="auto" w:fill="auto"/>
            <w:vAlign w:val="center"/>
          </w:tcPr>
          <w:p w14:paraId="5CC52B2E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165B15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421480.05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B0E029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2225201.88</w:t>
            </w:r>
          </w:p>
        </w:tc>
      </w:tr>
      <w:tr w:rsidR="00731775" w:rsidRPr="00702FF4" w14:paraId="4D9EB5A9" w14:textId="77777777" w:rsidTr="00B5263C">
        <w:tc>
          <w:tcPr>
            <w:tcW w:w="3115" w:type="dxa"/>
            <w:shd w:val="clear" w:color="auto" w:fill="auto"/>
            <w:vAlign w:val="center"/>
          </w:tcPr>
          <w:p w14:paraId="7913E0A9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9EA6A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421480.03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6B7CC8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2225201.65</w:t>
            </w:r>
          </w:p>
        </w:tc>
      </w:tr>
      <w:tr w:rsidR="00731775" w:rsidRPr="00702FF4" w14:paraId="45828D47" w14:textId="77777777" w:rsidTr="00B5263C">
        <w:tc>
          <w:tcPr>
            <w:tcW w:w="3115" w:type="dxa"/>
            <w:shd w:val="clear" w:color="auto" w:fill="auto"/>
            <w:vAlign w:val="center"/>
          </w:tcPr>
          <w:p w14:paraId="5CABE64A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AE932D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510D9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2225201.43</w:t>
            </w:r>
          </w:p>
        </w:tc>
      </w:tr>
      <w:tr w:rsidR="00731775" w:rsidRPr="00702FF4" w14:paraId="2811A27B" w14:textId="77777777" w:rsidTr="00B5263C">
        <w:tc>
          <w:tcPr>
            <w:tcW w:w="3115" w:type="dxa"/>
            <w:shd w:val="clear" w:color="auto" w:fill="auto"/>
            <w:vAlign w:val="center"/>
          </w:tcPr>
          <w:p w14:paraId="3C72C492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EBDE79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421479.88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C27BBC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2225201.22</w:t>
            </w:r>
          </w:p>
        </w:tc>
      </w:tr>
      <w:tr w:rsidR="00731775" w:rsidRPr="00702FF4" w14:paraId="0218CA79" w14:textId="77777777" w:rsidTr="00B5263C">
        <w:tc>
          <w:tcPr>
            <w:tcW w:w="3115" w:type="dxa"/>
            <w:shd w:val="clear" w:color="auto" w:fill="auto"/>
            <w:vAlign w:val="center"/>
          </w:tcPr>
          <w:p w14:paraId="47931197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169D94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A81ACC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2225201.03</w:t>
            </w:r>
          </w:p>
        </w:tc>
      </w:tr>
      <w:tr w:rsidR="00731775" w:rsidRPr="00702FF4" w14:paraId="1FE5A778" w14:textId="77777777" w:rsidTr="00B5263C">
        <w:tc>
          <w:tcPr>
            <w:tcW w:w="3115" w:type="dxa"/>
            <w:shd w:val="clear" w:color="auto" w:fill="auto"/>
            <w:vAlign w:val="center"/>
          </w:tcPr>
          <w:p w14:paraId="0C1C2694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00AC19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421479.59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D70B9F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2225200.87</w:t>
            </w:r>
          </w:p>
        </w:tc>
      </w:tr>
      <w:tr w:rsidR="00731775" w:rsidRPr="00702FF4" w14:paraId="5F24B5BF" w14:textId="77777777" w:rsidTr="00B5263C">
        <w:tc>
          <w:tcPr>
            <w:tcW w:w="3115" w:type="dxa"/>
            <w:shd w:val="clear" w:color="auto" w:fill="auto"/>
            <w:vAlign w:val="center"/>
          </w:tcPr>
          <w:p w14:paraId="48567A8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A6DE37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A7A9A9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2225200.73</w:t>
            </w:r>
          </w:p>
        </w:tc>
      </w:tr>
      <w:tr w:rsidR="00731775" w:rsidRPr="00702FF4" w14:paraId="52A0EADD" w14:textId="77777777" w:rsidTr="00B5263C">
        <w:tc>
          <w:tcPr>
            <w:tcW w:w="3115" w:type="dxa"/>
            <w:shd w:val="clear" w:color="auto" w:fill="auto"/>
            <w:vAlign w:val="center"/>
          </w:tcPr>
          <w:p w14:paraId="1E5D5C3F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A89A0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29E0C7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2225200.63</w:t>
            </w:r>
          </w:p>
        </w:tc>
      </w:tr>
      <w:tr w:rsidR="00731775" w:rsidRPr="00702FF4" w14:paraId="27FB73A0" w14:textId="77777777" w:rsidTr="00B5263C">
        <w:tc>
          <w:tcPr>
            <w:tcW w:w="3115" w:type="dxa"/>
            <w:shd w:val="clear" w:color="auto" w:fill="auto"/>
            <w:vAlign w:val="center"/>
          </w:tcPr>
          <w:p w14:paraId="025EFF7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7A861E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77EE3E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2225200.57</w:t>
            </w:r>
          </w:p>
        </w:tc>
      </w:tr>
      <w:tr w:rsidR="00731775" w:rsidRPr="00702FF4" w14:paraId="4F25CDDA" w14:textId="77777777" w:rsidTr="00B5263C">
        <w:tc>
          <w:tcPr>
            <w:tcW w:w="3115" w:type="dxa"/>
            <w:shd w:val="clear" w:color="auto" w:fill="auto"/>
            <w:vAlign w:val="center"/>
          </w:tcPr>
          <w:p w14:paraId="748F9651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868F6C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38EE97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2225200.55</w:t>
            </w:r>
          </w:p>
        </w:tc>
      </w:tr>
      <w:tr w:rsidR="00731775" w:rsidRPr="00702FF4" w14:paraId="173E3B70" w14:textId="77777777" w:rsidTr="00B5263C">
        <w:tc>
          <w:tcPr>
            <w:tcW w:w="3115" w:type="dxa"/>
            <w:shd w:val="clear" w:color="auto" w:fill="auto"/>
            <w:vAlign w:val="center"/>
          </w:tcPr>
          <w:p w14:paraId="78570A78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399B79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0E50CA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2225200.56</w:t>
            </w:r>
          </w:p>
        </w:tc>
      </w:tr>
      <w:tr w:rsidR="00731775" w:rsidRPr="00702FF4" w14:paraId="3321EC61" w14:textId="77777777" w:rsidTr="00B5263C">
        <w:tc>
          <w:tcPr>
            <w:tcW w:w="3115" w:type="dxa"/>
            <w:shd w:val="clear" w:color="auto" w:fill="auto"/>
            <w:vAlign w:val="center"/>
          </w:tcPr>
          <w:p w14:paraId="497AFA4C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E121CF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DAC0C4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2225200.62</w:t>
            </w:r>
          </w:p>
        </w:tc>
      </w:tr>
      <w:tr w:rsidR="00731775" w:rsidRPr="00702FF4" w14:paraId="58F5E051" w14:textId="77777777" w:rsidTr="00B5263C">
        <w:tc>
          <w:tcPr>
            <w:tcW w:w="3115" w:type="dxa"/>
            <w:shd w:val="clear" w:color="auto" w:fill="auto"/>
            <w:vAlign w:val="center"/>
          </w:tcPr>
          <w:p w14:paraId="3776228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174DFD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B17BE8B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2225200.72</w:t>
            </w:r>
          </w:p>
        </w:tc>
      </w:tr>
      <w:tr w:rsidR="00731775" w:rsidRPr="00702FF4" w14:paraId="1BA758A9" w14:textId="77777777" w:rsidTr="00B5263C">
        <w:tc>
          <w:tcPr>
            <w:tcW w:w="3115" w:type="dxa"/>
            <w:shd w:val="clear" w:color="auto" w:fill="auto"/>
            <w:vAlign w:val="center"/>
          </w:tcPr>
          <w:p w14:paraId="6BAB6D2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872FF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47AC3D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2225200.84</w:t>
            </w:r>
          </w:p>
        </w:tc>
      </w:tr>
      <w:tr w:rsidR="00731775" w:rsidRPr="00702FF4" w14:paraId="508E897E" w14:textId="77777777" w:rsidTr="00B5263C">
        <w:tc>
          <w:tcPr>
            <w:tcW w:w="3115" w:type="dxa"/>
            <w:shd w:val="clear" w:color="auto" w:fill="auto"/>
            <w:vAlign w:val="center"/>
          </w:tcPr>
          <w:p w14:paraId="7E00FD38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FF4588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1B335F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2225201.00</w:t>
            </w:r>
          </w:p>
        </w:tc>
      </w:tr>
      <w:tr w:rsidR="00731775" w:rsidRPr="00702FF4" w14:paraId="31D30A64" w14:textId="77777777" w:rsidTr="00B5263C">
        <w:tc>
          <w:tcPr>
            <w:tcW w:w="3115" w:type="dxa"/>
            <w:shd w:val="clear" w:color="auto" w:fill="auto"/>
            <w:vAlign w:val="center"/>
          </w:tcPr>
          <w:p w14:paraId="073D99A4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3BED8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421477.60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1398A0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2225201.19</w:t>
            </w:r>
          </w:p>
        </w:tc>
      </w:tr>
      <w:tr w:rsidR="00731775" w:rsidRPr="00702FF4" w14:paraId="4E9FC9AD" w14:textId="77777777" w:rsidTr="00B5263C">
        <w:tc>
          <w:tcPr>
            <w:tcW w:w="3115" w:type="dxa"/>
            <w:shd w:val="clear" w:color="auto" w:fill="auto"/>
            <w:vAlign w:val="center"/>
          </w:tcPr>
          <w:p w14:paraId="0842771F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E09D1A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F7DB2A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2225201.40</w:t>
            </w:r>
          </w:p>
        </w:tc>
      </w:tr>
      <w:tr w:rsidR="00731775" w:rsidRPr="00702FF4" w14:paraId="6EBEB060" w14:textId="77777777" w:rsidTr="00B5263C">
        <w:tc>
          <w:tcPr>
            <w:tcW w:w="3115" w:type="dxa"/>
            <w:shd w:val="clear" w:color="auto" w:fill="auto"/>
            <w:vAlign w:val="center"/>
          </w:tcPr>
          <w:p w14:paraId="6308CF82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0D8A0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74827B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2225201.62</w:t>
            </w:r>
          </w:p>
        </w:tc>
      </w:tr>
      <w:tr w:rsidR="00731775" w:rsidRPr="00702FF4" w14:paraId="1E366004" w14:textId="77777777" w:rsidTr="00B5263C">
        <w:tc>
          <w:tcPr>
            <w:tcW w:w="3115" w:type="dxa"/>
            <w:shd w:val="clear" w:color="auto" w:fill="auto"/>
            <w:vAlign w:val="center"/>
          </w:tcPr>
          <w:p w14:paraId="24815148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17FB1F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097E1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2225201.85</w:t>
            </w:r>
          </w:p>
        </w:tc>
      </w:tr>
      <w:tr w:rsidR="00731775" w:rsidRPr="00702FF4" w14:paraId="2F3CB07B" w14:textId="77777777" w:rsidTr="00B5263C">
        <w:tc>
          <w:tcPr>
            <w:tcW w:w="3115" w:type="dxa"/>
            <w:shd w:val="clear" w:color="auto" w:fill="auto"/>
            <w:vAlign w:val="center"/>
          </w:tcPr>
          <w:p w14:paraId="270E4D61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BB372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3F1CB2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2225202.08</w:t>
            </w:r>
          </w:p>
        </w:tc>
      </w:tr>
      <w:tr w:rsidR="00731775" w:rsidRPr="00702FF4" w14:paraId="125D3A0E" w14:textId="77777777" w:rsidTr="00B5263C">
        <w:tc>
          <w:tcPr>
            <w:tcW w:w="3115" w:type="dxa"/>
            <w:shd w:val="clear" w:color="auto" w:fill="auto"/>
            <w:vAlign w:val="center"/>
          </w:tcPr>
          <w:p w14:paraId="464B3407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17C61C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1180AA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2225202.30</w:t>
            </w:r>
          </w:p>
        </w:tc>
      </w:tr>
      <w:tr w:rsidR="00731775" w:rsidRPr="00702FF4" w14:paraId="1519213B" w14:textId="77777777" w:rsidTr="00B5263C">
        <w:tc>
          <w:tcPr>
            <w:tcW w:w="3115" w:type="dxa"/>
            <w:shd w:val="clear" w:color="auto" w:fill="auto"/>
            <w:vAlign w:val="center"/>
          </w:tcPr>
          <w:p w14:paraId="1D88E3F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9E0E2D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92A03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2225202.51</w:t>
            </w:r>
          </w:p>
        </w:tc>
      </w:tr>
      <w:tr w:rsidR="00731775" w:rsidRPr="00702FF4" w14:paraId="05D8EFE2" w14:textId="77777777" w:rsidTr="00B5263C">
        <w:tc>
          <w:tcPr>
            <w:tcW w:w="3115" w:type="dxa"/>
            <w:shd w:val="clear" w:color="auto" w:fill="auto"/>
            <w:vAlign w:val="center"/>
          </w:tcPr>
          <w:p w14:paraId="001C9BFF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9924A8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20228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2225202.70</w:t>
            </w:r>
          </w:p>
        </w:tc>
      </w:tr>
      <w:tr w:rsidR="00731775" w:rsidRPr="00702FF4" w14:paraId="7CC88892" w14:textId="77777777" w:rsidTr="00B5263C">
        <w:tc>
          <w:tcPr>
            <w:tcW w:w="3115" w:type="dxa"/>
            <w:shd w:val="clear" w:color="auto" w:fill="auto"/>
            <w:vAlign w:val="center"/>
          </w:tcPr>
          <w:p w14:paraId="6E7760FA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D059A4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421477.87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0BEE79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2225202.86</w:t>
            </w:r>
          </w:p>
        </w:tc>
      </w:tr>
      <w:tr w:rsidR="00731775" w:rsidRPr="00702FF4" w14:paraId="35D4C484" w14:textId="77777777" w:rsidTr="00B5263C">
        <w:tc>
          <w:tcPr>
            <w:tcW w:w="3115" w:type="dxa"/>
            <w:shd w:val="clear" w:color="auto" w:fill="auto"/>
            <w:vAlign w:val="center"/>
          </w:tcPr>
          <w:p w14:paraId="342C498B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0E20C1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0B5BFD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2225203.00</w:t>
            </w:r>
          </w:p>
        </w:tc>
      </w:tr>
      <w:tr w:rsidR="00731775" w:rsidRPr="00702FF4" w14:paraId="007FC558" w14:textId="77777777" w:rsidTr="00B5263C">
        <w:tc>
          <w:tcPr>
            <w:tcW w:w="3115" w:type="dxa"/>
            <w:shd w:val="clear" w:color="auto" w:fill="auto"/>
            <w:vAlign w:val="center"/>
          </w:tcPr>
          <w:p w14:paraId="3E83B9FF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832E65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97D2D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2225203.10</w:t>
            </w:r>
          </w:p>
        </w:tc>
      </w:tr>
      <w:tr w:rsidR="00731775" w:rsidRPr="00702FF4" w14:paraId="4C3A8DE0" w14:textId="77777777" w:rsidTr="00B5263C">
        <w:tc>
          <w:tcPr>
            <w:tcW w:w="3115" w:type="dxa"/>
            <w:shd w:val="clear" w:color="auto" w:fill="auto"/>
            <w:vAlign w:val="center"/>
          </w:tcPr>
          <w:p w14:paraId="40C26888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30FFA5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CC6B3B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2225203.16</w:t>
            </w:r>
          </w:p>
        </w:tc>
      </w:tr>
      <w:tr w:rsidR="00731775" w:rsidRPr="00702FF4" w14:paraId="53D835E8" w14:textId="77777777" w:rsidTr="00B5263C">
        <w:tc>
          <w:tcPr>
            <w:tcW w:w="3115" w:type="dxa"/>
            <w:shd w:val="clear" w:color="auto" w:fill="auto"/>
            <w:vAlign w:val="center"/>
          </w:tcPr>
          <w:p w14:paraId="7D61A33D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C0455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30B68D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2225203.19</w:t>
            </w:r>
          </w:p>
        </w:tc>
      </w:tr>
      <w:tr w:rsidR="00731775" w:rsidRPr="00702FF4" w14:paraId="27BA19D3" w14:textId="77777777" w:rsidTr="00B5263C">
        <w:tc>
          <w:tcPr>
            <w:tcW w:w="3115" w:type="dxa"/>
            <w:shd w:val="clear" w:color="auto" w:fill="auto"/>
            <w:vAlign w:val="center"/>
          </w:tcPr>
          <w:p w14:paraId="2898FAB2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FD64A58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421478.94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EED6FB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2225203.17</w:t>
            </w:r>
          </w:p>
        </w:tc>
      </w:tr>
      <w:tr w:rsidR="00731775" w:rsidRPr="00702FF4" w14:paraId="485D9FA7" w14:textId="77777777" w:rsidTr="00B5263C">
        <w:tc>
          <w:tcPr>
            <w:tcW w:w="3115" w:type="dxa"/>
            <w:shd w:val="clear" w:color="auto" w:fill="auto"/>
            <w:vAlign w:val="center"/>
          </w:tcPr>
          <w:p w14:paraId="297D87CC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CF764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F93B1C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2225203.11</w:t>
            </w:r>
          </w:p>
        </w:tc>
      </w:tr>
      <w:tr w:rsidR="00731775" w:rsidRPr="00702FF4" w14:paraId="243F5497" w14:textId="77777777" w:rsidTr="00B5263C">
        <w:tc>
          <w:tcPr>
            <w:tcW w:w="3115" w:type="dxa"/>
            <w:shd w:val="clear" w:color="auto" w:fill="auto"/>
            <w:vAlign w:val="center"/>
          </w:tcPr>
          <w:p w14:paraId="4AC29485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C89DC4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592DD0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2225203.01</w:t>
            </w:r>
          </w:p>
        </w:tc>
      </w:tr>
      <w:tr w:rsidR="00731775" w:rsidRPr="00702FF4" w14:paraId="7B1D9C72" w14:textId="77777777" w:rsidTr="00B5263C">
        <w:tc>
          <w:tcPr>
            <w:tcW w:w="3115" w:type="dxa"/>
            <w:shd w:val="clear" w:color="auto" w:fill="auto"/>
            <w:vAlign w:val="center"/>
          </w:tcPr>
          <w:p w14:paraId="2C9CD808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188712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421479.57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02810E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2225202.89</w:t>
            </w:r>
          </w:p>
        </w:tc>
      </w:tr>
    </w:tbl>
    <w:p w14:paraId="3A07C19E" w14:textId="77777777" w:rsidR="00731775" w:rsidRPr="00702FF4" w:rsidRDefault="005C19F9" w:rsidP="00731775">
      <w:pPr>
        <w:pageBreakBefore/>
        <w:suppressAutoHyphens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11</w:t>
      </w:r>
      <w:r w:rsidR="00731775" w:rsidRPr="00702F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14:paraId="569BA9EE" w14:textId="77777777" w:rsidR="00731775" w:rsidRDefault="007317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31775" w:rsidRPr="00702FF4" w14:paraId="4A59DF8B" w14:textId="77777777" w:rsidTr="00B5263C">
        <w:tc>
          <w:tcPr>
            <w:tcW w:w="3115" w:type="dxa"/>
            <w:shd w:val="clear" w:color="auto" w:fill="auto"/>
            <w:vAlign w:val="center"/>
          </w:tcPr>
          <w:p w14:paraId="2CD30001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B3F976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75E833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2225202.73</w:t>
            </w:r>
          </w:p>
        </w:tc>
      </w:tr>
      <w:tr w:rsidR="00731775" w:rsidRPr="00702FF4" w14:paraId="704C9F4A" w14:textId="77777777" w:rsidTr="00B5263C">
        <w:tc>
          <w:tcPr>
            <w:tcW w:w="3115" w:type="dxa"/>
            <w:shd w:val="clear" w:color="auto" w:fill="auto"/>
            <w:vAlign w:val="center"/>
          </w:tcPr>
          <w:p w14:paraId="74E1AA5D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51ADF2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421479.86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8ACFA4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2225202.54</w:t>
            </w:r>
          </w:p>
        </w:tc>
      </w:tr>
      <w:tr w:rsidR="00731775" w:rsidRPr="00702FF4" w14:paraId="79281E68" w14:textId="77777777" w:rsidTr="00B5263C">
        <w:tc>
          <w:tcPr>
            <w:tcW w:w="3115" w:type="dxa"/>
            <w:shd w:val="clear" w:color="auto" w:fill="auto"/>
            <w:vAlign w:val="center"/>
          </w:tcPr>
          <w:p w14:paraId="4687DC7C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224B99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421479.96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FBB2284" w14:textId="77777777" w:rsidR="00731775" w:rsidRDefault="00731775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2225202.33</w:t>
            </w:r>
          </w:p>
        </w:tc>
      </w:tr>
    </w:tbl>
    <w:p w14:paraId="132370BF" w14:textId="77777777" w:rsidR="00CE0B74" w:rsidRDefault="00CE0B74" w:rsidP="00BE5C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A917B1" w14:textId="77777777" w:rsidR="00BE5C7E" w:rsidRDefault="00BE5C7E" w:rsidP="00BE5C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Внутренний контур </w:t>
      </w:r>
      <w:r w:rsidR="00CE0B7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p w14:paraId="5EFEC601" w14:textId="77777777" w:rsidR="00BE5C7E" w:rsidRPr="00ED08BB" w:rsidRDefault="00BE5C7E" w:rsidP="00BE5C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bookmarkStart w:id="1" w:name="_Hlk527358885"/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30:12:010202:</w:t>
      </w:r>
      <w:r w:rsidR="00CE0B74">
        <w:rPr>
          <w:rFonts w:ascii="Times New Roman" w:eastAsia="Calibri" w:hAnsi="Times New Roman" w:cs="Times New Roman"/>
          <w:sz w:val="28"/>
          <w:szCs w:val="28"/>
          <w:lang w:eastAsia="ar-SA"/>
        </w:rPr>
        <w:t>54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 w:rsidR="00CE0B74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bookmarkEnd w:id="1"/>
    <w:p w14:paraId="6EFEF2FF" w14:textId="77777777" w:rsidR="00BE5C7E" w:rsidRPr="00ED08BB" w:rsidRDefault="00BE5C7E" w:rsidP="00BE5C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E5C7E" w:rsidRPr="00702FF4" w14:paraId="158E5E8D" w14:textId="77777777" w:rsidTr="00B5263C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45BD0A49" w14:textId="77777777" w:rsidR="00BE5C7E" w:rsidRPr="00702FF4" w:rsidRDefault="00BE5C7E" w:rsidP="00B526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4070DC" w14:textId="77777777" w:rsidR="00BE5C7E" w:rsidRPr="00702FF4" w:rsidRDefault="00BE5C7E" w:rsidP="00B526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364F56" w14:textId="77777777" w:rsidR="00BE5C7E" w:rsidRPr="00702FF4" w:rsidRDefault="00BE5C7E" w:rsidP="00B526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CE0B74" w:rsidRPr="00702FF4" w14:paraId="780D8D6D" w14:textId="77777777" w:rsidTr="00B5263C">
        <w:tc>
          <w:tcPr>
            <w:tcW w:w="3115" w:type="dxa"/>
            <w:shd w:val="clear" w:color="auto" w:fill="auto"/>
            <w:vAlign w:val="center"/>
          </w:tcPr>
          <w:p w14:paraId="11CE13F4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E02B1E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E2EF93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2225328.18</w:t>
            </w:r>
          </w:p>
        </w:tc>
      </w:tr>
      <w:tr w:rsidR="00CE0B74" w:rsidRPr="00702FF4" w14:paraId="34559E2D" w14:textId="77777777" w:rsidTr="00B5263C">
        <w:tc>
          <w:tcPr>
            <w:tcW w:w="3115" w:type="dxa"/>
            <w:shd w:val="clear" w:color="auto" w:fill="auto"/>
            <w:vAlign w:val="center"/>
          </w:tcPr>
          <w:p w14:paraId="3AF78330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709431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F1E7C8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2225327.95</w:t>
            </w:r>
          </w:p>
        </w:tc>
      </w:tr>
      <w:tr w:rsidR="00CE0B74" w:rsidRPr="00702FF4" w14:paraId="5E527424" w14:textId="77777777" w:rsidTr="00B5263C">
        <w:tc>
          <w:tcPr>
            <w:tcW w:w="3115" w:type="dxa"/>
            <w:shd w:val="clear" w:color="auto" w:fill="auto"/>
            <w:vAlign w:val="center"/>
          </w:tcPr>
          <w:p w14:paraId="53A1F8DE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D5324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F73254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2225327.72</w:t>
            </w:r>
          </w:p>
        </w:tc>
      </w:tr>
      <w:tr w:rsidR="00CE0B74" w:rsidRPr="00702FF4" w14:paraId="2A51E1CE" w14:textId="77777777" w:rsidTr="00B5263C">
        <w:tc>
          <w:tcPr>
            <w:tcW w:w="3115" w:type="dxa"/>
            <w:shd w:val="clear" w:color="auto" w:fill="auto"/>
            <w:vAlign w:val="center"/>
          </w:tcPr>
          <w:p w14:paraId="1C3E68B0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42F916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5A8FF8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2225327.49</w:t>
            </w:r>
          </w:p>
        </w:tc>
      </w:tr>
      <w:tr w:rsidR="00CE0B74" w:rsidRPr="00702FF4" w14:paraId="17CBD2C4" w14:textId="77777777" w:rsidTr="00B5263C">
        <w:tc>
          <w:tcPr>
            <w:tcW w:w="3115" w:type="dxa"/>
            <w:shd w:val="clear" w:color="auto" w:fill="auto"/>
            <w:vAlign w:val="center"/>
          </w:tcPr>
          <w:p w14:paraId="225064F8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13E3C5D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9E6D16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2225327.28</w:t>
            </w:r>
          </w:p>
        </w:tc>
      </w:tr>
      <w:tr w:rsidR="00CE0B74" w:rsidRPr="00702FF4" w14:paraId="204E9046" w14:textId="77777777" w:rsidTr="00B5263C">
        <w:tc>
          <w:tcPr>
            <w:tcW w:w="3115" w:type="dxa"/>
            <w:shd w:val="clear" w:color="auto" w:fill="auto"/>
            <w:vAlign w:val="center"/>
          </w:tcPr>
          <w:p w14:paraId="01616C1E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7D763F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2DFCF9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2225327.09</w:t>
            </w:r>
          </w:p>
        </w:tc>
      </w:tr>
      <w:tr w:rsidR="00CE0B74" w:rsidRPr="00702FF4" w14:paraId="1794CE7C" w14:textId="77777777" w:rsidTr="00B5263C">
        <w:tc>
          <w:tcPr>
            <w:tcW w:w="3115" w:type="dxa"/>
            <w:shd w:val="clear" w:color="auto" w:fill="auto"/>
            <w:vAlign w:val="center"/>
          </w:tcPr>
          <w:p w14:paraId="010184EB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54DF09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FD2C2E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2225326.93</w:t>
            </w:r>
          </w:p>
        </w:tc>
      </w:tr>
      <w:tr w:rsidR="00CE0B74" w:rsidRPr="00702FF4" w14:paraId="6E5B6F2A" w14:textId="77777777" w:rsidTr="00B5263C">
        <w:tc>
          <w:tcPr>
            <w:tcW w:w="3115" w:type="dxa"/>
            <w:shd w:val="clear" w:color="auto" w:fill="auto"/>
            <w:vAlign w:val="center"/>
          </w:tcPr>
          <w:p w14:paraId="42C22292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B5055F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9BC82E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2225326.80</w:t>
            </w:r>
          </w:p>
        </w:tc>
      </w:tr>
      <w:tr w:rsidR="00CE0B74" w:rsidRPr="00702FF4" w14:paraId="37DCEC23" w14:textId="77777777" w:rsidTr="00B5263C">
        <w:tc>
          <w:tcPr>
            <w:tcW w:w="3115" w:type="dxa"/>
            <w:shd w:val="clear" w:color="auto" w:fill="auto"/>
            <w:vAlign w:val="center"/>
          </w:tcPr>
          <w:p w14:paraId="44C49206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22BC15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964B8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2225326.69</w:t>
            </w:r>
          </w:p>
        </w:tc>
      </w:tr>
      <w:tr w:rsidR="00CE0B74" w:rsidRPr="00702FF4" w14:paraId="1AE23602" w14:textId="77777777" w:rsidTr="00B5263C">
        <w:tc>
          <w:tcPr>
            <w:tcW w:w="3115" w:type="dxa"/>
            <w:shd w:val="clear" w:color="auto" w:fill="auto"/>
            <w:vAlign w:val="center"/>
          </w:tcPr>
          <w:p w14:paraId="315BCFF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46C526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060B08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2225326.63</w:t>
            </w:r>
          </w:p>
        </w:tc>
      </w:tr>
      <w:tr w:rsidR="00CE0B74" w:rsidRPr="00702FF4" w14:paraId="62A64AB0" w14:textId="77777777" w:rsidTr="00B5263C">
        <w:tc>
          <w:tcPr>
            <w:tcW w:w="3115" w:type="dxa"/>
            <w:shd w:val="clear" w:color="auto" w:fill="auto"/>
            <w:vAlign w:val="center"/>
          </w:tcPr>
          <w:p w14:paraId="733EA731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A0F30B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421475.07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98CABB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2225326.61</w:t>
            </w:r>
          </w:p>
        </w:tc>
      </w:tr>
      <w:tr w:rsidR="00CE0B74" w:rsidRPr="00702FF4" w14:paraId="4F0AC842" w14:textId="77777777" w:rsidTr="00B5263C">
        <w:tc>
          <w:tcPr>
            <w:tcW w:w="3115" w:type="dxa"/>
            <w:shd w:val="clear" w:color="auto" w:fill="auto"/>
            <w:vAlign w:val="center"/>
          </w:tcPr>
          <w:p w14:paraId="208C2B37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629853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7A7C99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2225326.63</w:t>
            </w:r>
          </w:p>
        </w:tc>
      </w:tr>
      <w:tr w:rsidR="00CE0B74" w:rsidRPr="00702FF4" w14:paraId="6B1E03E3" w14:textId="77777777" w:rsidTr="00B5263C">
        <w:tc>
          <w:tcPr>
            <w:tcW w:w="3115" w:type="dxa"/>
            <w:shd w:val="clear" w:color="auto" w:fill="auto"/>
            <w:vAlign w:val="center"/>
          </w:tcPr>
          <w:p w14:paraId="6BB15B2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03A6F7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290E7F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2225326.68</w:t>
            </w:r>
          </w:p>
        </w:tc>
      </w:tr>
      <w:tr w:rsidR="00CE0B74" w:rsidRPr="00702FF4" w14:paraId="1B00654F" w14:textId="77777777" w:rsidTr="00B5263C">
        <w:tc>
          <w:tcPr>
            <w:tcW w:w="3115" w:type="dxa"/>
            <w:shd w:val="clear" w:color="auto" w:fill="auto"/>
            <w:vAlign w:val="center"/>
          </w:tcPr>
          <w:p w14:paraId="79880EED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B196DA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F513AA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2225326.78</w:t>
            </w:r>
          </w:p>
        </w:tc>
      </w:tr>
      <w:tr w:rsidR="00CE0B74" w:rsidRPr="00702FF4" w14:paraId="00238D38" w14:textId="77777777" w:rsidTr="00B5263C">
        <w:tc>
          <w:tcPr>
            <w:tcW w:w="3115" w:type="dxa"/>
            <w:shd w:val="clear" w:color="auto" w:fill="auto"/>
            <w:vAlign w:val="center"/>
          </w:tcPr>
          <w:p w14:paraId="793B479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37298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41E60E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2225326.91</w:t>
            </w:r>
          </w:p>
        </w:tc>
      </w:tr>
      <w:tr w:rsidR="00CE0B74" w:rsidRPr="00702FF4" w14:paraId="1384AABF" w14:textId="77777777" w:rsidTr="00B5263C">
        <w:tc>
          <w:tcPr>
            <w:tcW w:w="3115" w:type="dxa"/>
            <w:shd w:val="clear" w:color="auto" w:fill="auto"/>
            <w:vAlign w:val="center"/>
          </w:tcPr>
          <w:p w14:paraId="6EED408F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D29607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421474.06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FD257F2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2225327.07</w:t>
            </w:r>
          </w:p>
        </w:tc>
      </w:tr>
      <w:tr w:rsidR="00CE0B74" w:rsidRPr="00702FF4" w14:paraId="2F277943" w14:textId="77777777" w:rsidTr="00B5263C">
        <w:tc>
          <w:tcPr>
            <w:tcW w:w="3115" w:type="dxa"/>
            <w:shd w:val="clear" w:color="auto" w:fill="auto"/>
            <w:vAlign w:val="center"/>
          </w:tcPr>
          <w:p w14:paraId="63970DF8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FFBFDB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421473.93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700974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2225327.25</w:t>
            </w:r>
          </w:p>
        </w:tc>
      </w:tr>
      <w:tr w:rsidR="00CE0B74" w:rsidRPr="00702FF4" w14:paraId="7EA2F19B" w14:textId="77777777" w:rsidTr="00B5263C">
        <w:tc>
          <w:tcPr>
            <w:tcW w:w="3115" w:type="dxa"/>
            <w:shd w:val="clear" w:color="auto" w:fill="auto"/>
            <w:vAlign w:val="center"/>
          </w:tcPr>
          <w:p w14:paraId="1863DC2E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028636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421473.82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E3939E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2225327.46</w:t>
            </w:r>
          </w:p>
        </w:tc>
      </w:tr>
      <w:tr w:rsidR="00CE0B74" w:rsidRPr="00702FF4" w14:paraId="47DF9EFE" w14:textId="77777777" w:rsidTr="00B5263C">
        <w:tc>
          <w:tcPr>
            <w:tcW w:w="3115" w:type="dxa"/>
            <w:shd w:val="clear" w:color="auto" w:fill="auto"/>
            <w:vAlign w:val="center"/>
          </w:tcPr>
          <w:p w14:paraId="4C1BC603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08840E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421473.76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2F83C9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2225327.68</w:t>
            </w:r>
          </w:p>
        </w:tc>
      </w:tr>
      <w:tr w:rsidR="00CE0B74" w:rsidRPr="00702FF4" w14:paraId="05243600" w14:textId="77777777" w:rsidTr="00B5263C">
        <w:tc>
          <w:tcPr>
            <w:tcW w:w="3115" w:type="dxa"/>
            <w:shd w:val="clear" w:color="auto" w:fill="auto"/>
            <w:vAlign w:val="center"/>
          </w:tcPr>
          <w:p w14:paraId="68E36278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457A85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421473.74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7A33DB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2225327.91</w:t>
            </w:r>
          </w:p>
        </w:tc>
      </w:tr>
      <w:tr w:rsidR="00CE0B74" w:rsidRPr="00702FF4" w14:paraId="3110DFAF" w14:textId="77777777" w:rsidTr="00B5263C">
        <w:tc>
          <w:tcPr>
            <w:tcW w:w="3115" w:type="dxa"/>
            <w:shd w:val="clear" w:color="auto" w:fill="auto"/>
            <w:vAlign w:val="center"/>
          </w:tcPr>
          <w:p w14:paraId="59383E85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C347B6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421473.75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A2F154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2225328.14</w:t>
            </w:r>
          </w:p>
        </w:tc>
      </w:tr>
      <w:tr w:rsidR="00CE0B74" w:rsidRPr="00702FF4" w14:paraId="25387CBE" w14:textId="77777777" w:rsidTr="00B5263C">
        <w:tc>
          <w:tcPr>
            <w:tcW w:w="3115" w:type="dxa"/>
            <w:shd w:val="clear" w:color="auto" w:fill="auto"/>
            <w:vAlign w:val="center"/>
          </w:tcPr>
          <w:p w14:paraId="6F6210F1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30DB9F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421473.81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663629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2225328.36</w:t>
            </w:r>
          </w:p>
        </w:tc>
      </w:tr>
      <w:tr w:rsidR="00CE0B74" w:rsidRPr="00702FF4" w14:paraId="51D4C49D" w14:textId="77777777" w:rsidTr="00B5263C">
        <w:tc>
          <w:tcPr>
            <w:tcW w:w="3115" w:type="dxa"/>
            <w:shd w:val="clear" w:color="auto" w:fill="auto"/>
            <w:vAlign w:val="center"/>
          </w:tcPr>
          <w:p w14:paraId="03164132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CFC92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421473.91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6564B1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2225328.57</w:t>
            </w:r>
          </w:p>
        </w:tc>
      </w:tr>
      <w:tr w:rsidR="00CE0B74" w:rsidRPr="00702FF4" w14:paraId="5A1E3845" w14:textId="77777777" w:rsidTr="00B5263C">
        <w:tc>
          <w:tcPr>
            <w:tcW w:w="3115" w:type="dxa"/>
            <w:shd w:val="clear" w:color="auto" w:fill="auto"/>
            <w:vAlign w:val="center"/>
          </w:tcPr>
          <w:p w14:paraId="6A87A249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69AFE5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8DDB2E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2225328.77</w:t>
            </w:r>
          </w:p>
        </w:tc>
      </w:tr>
      <w:tr w:rsidR="00CE0B74" w:rsidRPr="00702FF4" w14:paraId="39F66D04" w14:textId="77777777" w:rsidTr="00B5263C">
        <w:tc>
          <w:tcPr>
            <w:tcW w:w="3115" w:type="dxa"/>
            <w:shd w:val="clear" w:color="auto" w:fill="auto"/>
            <w:vAlign w:val="center"/>
          </w:tcPr>
          <w:p w14:paraId="5461909F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F610A2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E8EDC5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2225328.93</w:t>
            </w:r>
          </w:p>
        </w:tc>
      </w:tr>
      <w:tr w:rsidR="00CE0B74" w:rsidRPr="00702FF4" w14:paraId="2E7E9385" w14:textId="77777777" w:rsidTr="00B5263C">
        <w:tc>
          <w:tcPr>
            <w:tcW w:w="3115" w:type="dxa"/>
            <w:shd w:val="clear" w:color="auto" w:fill="auto"/>
            <w:vAlign w:val="center"/>
          </w:tcPr>
          <w:p w14:paraId="3DC1131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06FF27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7736D0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2225329.06</w:t>
            </w:r>
          </w:p>
        </w:tc>
      </w:tr>
      <w:tr w:rsidR="00CE0B74" w:rsidRPr="00702FF4" w14:paraId="54A3CC8F" w14:textId="77777777" w:rsidTr="00B5263C">
        <w:tc>
          <w:tcPr>
            <w:tcW w:w="3115" w:type="dxa"/>
            <w:shd w:val="clear" w:color="auto" w:fill="auto"/>
            <w:vAlign w:val="center"/>
          </w:tcPr>
          <w:p w14:paraId="48EE1382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6F32E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421474.59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01799F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2225329.16</w:t>
            </w:r>
          </w:p>
        </w:tc>
      </w:tr>
      <w:tr w:rsidR="00CE0B74" w:rsidRPr="00702FF4" w14:paraId="23BB7344" w14:textId="77777777" w:rsidTr="00B5263C">
        <w:tc>
          <w:tcPr>
            <w:tcW w:w="3115" w:type="dxa"/>
            <w:shd w:val="clear" w:color="auto" w:fill="auto"/>
            <w:vAlign w:val="center"/>
          </w:tcPr>
          <w:p w14:paraId="2AEB7745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4B6C6F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421474.81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8B940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2225329.23</w:t>
            </w:r>
          </w:p>
        </w:tc>
      </w:tr>
      <w:tr w:rsidR="00CE0B74" w:rsidRPr="00702FF4" w14:paraId="7DF652FB" w14:textId="77777777" w:rsidTr="00B5263C">
        <w:tc>
          <w:tcPr>
            <w:tcW w:w="3115" w:type="dxa"/>
            <w:shd w:val="clear" w:color="auto" w:fill="auto"/>
            <w:vAlign w:val="center"/>
          </w:tcPr>
          <w:p w14:paraId="6941C88C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B7A2B1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E90F21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2225329.25</w:t>
            </w:r>
          </w:p>
        </w:tc>
      </w:tr>
      <w:tr w:rsidR="00CE0B74" w:rsidRPr="00702FF4" w14:paraId="13707DE0" w14:textId="77777777" w:rsidTr="00B5263C">
        <w:tc>
          <w:tcPr>
            <w:tcW w:w="3115" w:type="dxa"/>
            <w:shd w:val="clear" w:color="auto" w:fill="auto"/>
            <w:vAlign w:val="center"/>
          </w:tcPr>
          <w:p w14:paraId="6DDA59E5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B7A9FD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013C3B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2225329.23</w:t>
            </w:r>
          </w:p>
        </w:tc>
      </w:tr>
      <w:tr w:rsidR="00CE0B74" w:rsidRPr="00702FF4" w14:paraId="525879CC" w14:textId="77777777" w:rsidTr="00B5263C">
        <w:tc>
          <w:tcPr>
            <w:tcW w:w="3115" w:type="dxa"/>
            <w:shd w:val="clear" w:color="auto" w:fill="auto"/>
            <w:vAlign w:val="center"/>
          </w:tcPr>
          <w:p w14:paraId="5D99B711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10E5F5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52DF97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2225329.17</w:t>
            </w:r>
          </w:p>
        </w:tc>
      </w:tr>
      <w:tr w:rsidR="00CE0B74" w:rsidRPr="00702FF4" w14:paraId="5BB9CBD4" w14:textId="77777777" w:rsidTr="00B5263C">
        <w:tc>
          <w:tcPr>
            <w:tcW w:w="3115" w:type="dxa"/>
            <w:shd w:val="clear" w:color="auto" w:fill="auto"/>
            <w:vAlign w:val="center"/>
          </w:tcPr>
          <w:p w14:paraId="27456E10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9C2552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507588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2225329.08</w:t>
            </w:r>
          </w:p>
        </w:tc>
      </w:tr>
      <w:tr w:rsidR="00CE0B74" w:rsidRPr="00702FF4" w14:paraId="2FC36AE3" w14:textId="77777777" w:rsidTr="00B5263C">
        <w:tc>
          <w:tcPr>
            <w:tcW w:w="3115" w:type="dxa"/>
            <w:shd w:val="clear" w:color="auto" w:fill="auto"/>
            <w:vAlign w:val="center"/>
          </w:tcPr>
          <w:p w14:paraId="01CD73AA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DAE699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421475.89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CD4B03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2225328.95</w:t>
            </w:r>
          </w:p>
        </w:tc>
      </w:tr>
      <w:tr w:rsidR="00CE0B74" w:rsidRPr="00702FF4" w14:paraId="25F34C47" w14:textId="77777777" w:rsidTr="00B5263C">
        <w:tc>
          <w:tcPr>
            <w:tcW w:w="3115" w:type="dxa"/>
            <w:shd w:val="clear" w:color="auto" w:fill="auto"/>
            <w:vAlign w:val="center"/>
          </w:tcPr>
          <w:p w14:paraId="76E8542A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F1B6F5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421476.06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04BDD4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2225328.79</w:t>
            </w:r>
          </w:p>
        </w:tc>
      </w:tr>
      <w:tr w:rsidR="00CE0B74" w:rsidRPr="00702FF4" w14:paraId="75CCCF41" w14:textId="77777777" w:rsidTr="00B5263C">
        <w:tc>
          <w:tcPr>
            <w:tcW w:w="3115" w:type="dxa"/>
            <w:shd w:val="clear" w:color="auto" w:fill="auto"/>
            <w:vAlign w:val="center"/>
          </w:tcPr>
          <w:p w14:paraId="01C2069B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840E60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2836D7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2225328.60</w:t>
            </w:r>
          </w:p>
        </w:tc>
      </w:tr>
      <w:tr w:rsidR="00CE0B74" w:rsidRPr="00702FF4" w14:paraId="4F0940A9" w14:textId="77777777" w:rsidTr="00B5263C">
        <w:tc>
          <w:tcPr>
            <w:tcW w:w="3115" w:type="dxa"/>
            <w:shd w:val="clear" w:color="auto" w:fill="auto"/>
            <w:vAlign w:val="center"/>
          </w:tcPr>
          <w:p w14:paraId="4D37D684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2D60FD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EEBE59" w14:textId="77777777" w:rsidR="00CE0B74" w:rsidRDefault="00CE0B74" w:rsidP="00B5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2225328.39</w:t>
            </w:r>
          </w:p>
        </w:tc>
      </w:tr>
    </w:tbl>
    <w:p w14:paraId="3102758D" w14:textId="77777777" w:rsidR="00BE5C7E" w:rsidRDefault="00BE5C7E" w:rsidP="00BE5C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6647A1D" w14:textId="77777777" w:rsidR="00BE5C7E" w:rsidRDefault="00BE5C7E" w:rsidP="00ED08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AD86D9" w14:textId="77777777" w:rsidR="00B5263C" w:rsidRDefault="00B5263C" w:rsidP="00ED08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71B0447" w14:textId="77777777" w:rsidR="00B5263C" w:rsidRDefault="00B5263C" w:rsidP="00ED08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28002A4" w14:textId="77777777" w:rsidR="000806D5" w:rsidRDefault="000806D5" w:rsidP="00B526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column"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3F22850" w14:textId="77777777" w:rsidR="00B5263C" w:rsidRDefault="00B5263C" w:rsidP="00B526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4</w:t>
      </w:r>
    </w:p>
    <w:p w14:paraId="5C0183FD" w14:textId="77777777" w:rsidR="00B5263C" w:rsidRPr="00ED08BB" w:rsidRDefault="00B5263C" w:rsidP="00B526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30:12:010202: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53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p w14:paraId="41317593" w14:textId="77777777" w:rsidR="00B5263C" w:rsidRPr="00ED08BB" w:rsidRDefault="00B5263C" w:rsidP="00B526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5263C" w:rsidRPr="00702FF4" w14:paraId="320FD38D" w14:textId="77777777" w:rsidTr="00B5263C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21785B20" w14:textId="77777777" w:rsidR="00B5263C" w:rsidRPr="00702FF4" w:rsidRDefault="00B5263C" w:rsidP="00B526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4CA27C" w14:textId="77777777" w:rsidR="00B5263C" w:rsidRPr="00702FF4" w:rsidRDefault="00B5263C" w:rsidP="00B526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0229F2" w14:textId="77777777" w:rsidR="00B5263C" w:rsidRPr="00702FF4" w:rsidRDefault="00B5263C" w:rsidP="00B526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454E60" w:rsidRPr="00702FF4" w14:paraId="715032CB" w14:textId="77777777" w:rsidTr="00B5263C">
        <w:tc>
          <w:tcPr>
            <w:tcW w:w="3115" w:type="dxa"/>
            <w:shd w:val="clear" w:color="auto" w:fill="auto"/>
            <w:vAlign w:val="center"/>
          </w:tcPr>
          <w:p w14:paraId="24338943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259C4A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E9B1A1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2225463.14</w:t>
            </w:r>
          </w:p>
        </w:tc>
      </w:tr>
      <w:tr w:rsidR="00454E60" w:rsidRPr="00702FF4" w14:paraId="4BEAD32C" w14:textId="77777777" w:rsidTr="00B5263C">
        <w:tc>
          <w:tcPr>
            <w:tcW w:w="3115" w:type="dxa"/>
            <w:shd w:val="clear" w:color="auto" w:fill="auto"/>
            <w:vAlign w:val="center"/>
          </w:tcPr>
          <w:p w14:paraId="2CB996A0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D43BC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421472.59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0668AE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2225462.91</w:t>
            </w:r>
          </w:p>
        </w:tc>
      </w:tr>
      <w:tr w:rsidR="00454E60" w:rsidRPr="00702FF4" w14:paraId="55C8DBD9" w14:textId="77777777" w:rsidTr="00B5263C">
        <w:tc>
          <w:tcPr>
            <w:tcW w:w="3115" w:type="dxa"/>
            <w:shd w:val="clear" w:color="auto" w:fill="auto"/>
            <w:vAlign w:val="center"/>
          </w:tcPr>
          <w:p w14:paraId="0AB4117C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0F7500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421472.57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084842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2225462.68</w:t>
            </w:r>
          </w:p>
        </w:tc>
      </w:tr>
      <w:tr w:rsidR="00454E60" w:rsidRPr="00702FF4" w14:paraId="46DF2140" w14:textId="77777777" w:rsidTr="00B5263C">
        <w:tc>
          <w:tcPr>
            <w:tcW w:w="3115" w:type="dxa"/>
            <w:shd w:val="clear" w:color="auto" w:fill="auto"/>
            <w:vAlign w:val="center"/>
          </w:tcPr>
          <w:p w14:paraId="15A705CD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964783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4255B6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2225462.46</w:t>
            </w:r>
          </w:p>
        </w:tc>
      </w:tr>
      <w:tr w:rsidR="00454E60" w:rsidRPr="00702FF4" w14:paraId="764FA1E6" w14:textId="77777777" w:rsidTr="00B5263C">
        <w:tc>
          <w:tcPr>
            <w:tcW w:w="3115" w:type="dxa"/>
            <w:shd w:val="clear" w:color="auto" w:fill="auto"/>
            <w:vAlign w:val="center"/>
          </w:tcPr>
          <w:p w14:paraId="790B7115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FE34DB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3E83B6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2225462.25</w:t>
            </w:r>
          </w:p>
        </w:tc>
      </w:tr>
      <w:tr w:rsidR="00454E60" w:rsidRPr="00702FF4" w14:paraId="42DF42EC" w14:textId="77777777" w:rsidTr="00B5263C">
        <w:tc>
          <w:tcPr>
            <w:tcW w:w="3115" w:type="dxa"/>
            <w:shd w:val="clear" w:color="auto" w:fill="auto"/>
            <w:vAlign w:val="center"/>
          </w:tcPr>
          <w:p w14:paraId="6802EB04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FED90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D90D48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2225462.05</w:t>
            </w:r>
          </w:p>
        </w:tc>
      </w:tr>
      <w:tr w:rsidR="00454E60" w:rsidRPr="00702FF4" w14:paraId="1BD50F79" w14:textId="77777777" w:rsidTr="00B5263C">
        <w:tc>
          <w:tcPr>
            <w:tcW w:w="3115" w:type="dxa"/>
            <w:shd w:val="clear" w:color="auto" w:fill="auto"/>
            <w:vAlign w:val="center"/>
          </w:tcPr>
          <w:p w14:paraId="0A172151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65E224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A13E05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2225461.89</w:t>
            </w:r>
          </w:p>
        </w:tc>
      </w:tr>
      <w:tr w:rsidR="00454E60" w:rsidRPr="00702FF4" w14:paraId="0A5A0728" w14:textId="77777777" w:rsidTr="00B5263C">
        <w:tc>
          <w:tcPr>
            <w:tcW w:w="3115" w:type="dxa"/>
            <w:shd w:val="clear" w:color="auto" w:fill="auto"/>
            <w:vAlign w:val="center"/>
          </w:tcPr>
          <w:p w14:paraId="57BF5DA3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781765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421471.94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266E16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2225461.76</w:t>
            </w:r>
          </w:p>
        </w:tc>
      </w:tr>
      <w:tr w:rsidR="00454E60" w:rsidRPr="00702FF4" w14:paraId="0CCF88C1" w14:textId="77777777" w:rsidTr="00B5263C">
        <w:tc>
          <w:tcPr>
            <w:tcW w:w="3115" w:type="dxa"/>
            <w:shd w:val="clear" w:color="auto" w:fill="auto"/>
            <w:vAlign w:val="center"/>
          </w:tcPr>
          <w:p w14:paraId="3AD12FBF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217E4B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F6B6CC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2225461.66</w:t>
            </w:r>
          </w:p>
        </w:tc>
      </w:tr>
      <w:tr w:rsidR="00454E60" w:rsidRPr="00702FF4" w14:paraId="2C173D2F" w14:textId="77777777" w:rsidTr="00B5263C">
        <w:tc>
          <w:tcPr>
            <w:tcW w:w="3115" w:type="dxa"/>
            <w:shd w:val="clear" w:color="auto" w:fill="auto"/>
            <w:vAlign w:val="center"/>
          </w:tcPr>
          <w:p w14:paraId="10BE0306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86A56A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84C21B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2225461.59</w:t>
            </w:r>
          </w:p>
        </w:tc>
      </w:tr>
      <w:tr w:rsidR="00454E60" w:rsidRPr="00702FF4" w14:paraId="75A2317B" w14:textId="77777777" w:rsidTr="00B5263C">
        <w:tc>
          <w:tcPr>
            <w:tcW w:w="3115" w:type="dxa"/>
            <w:shd w:val="clear" w:color="auto" w:fill="auto"/>
            <w:vAlign w:val="center"/>
          </w:tcPr>
          <w:p w14:paraId="1292F078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1FEE82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0DAC92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2225461.57</w:t>
            </w:r>
          </w:p>
        </w:tc>
      </w:tr>
      <w:tr w:rsidR="00454E60" w:rsidRPr="00702FF4" w14:paraId="51C7E49A" w14:textId="77777777" w:rsidTr="00B5263C">
        <w:tc>
          <w:tcPr>
            <w:tcW w:w="3115" w:type="dxa"/>
            <w:shd w:val="clear" w:color="auto" w:fill="auto"/>
            <w:vAlign w:val="center"/>
          </w:tcPr>
          <w:p w14:paraId="6A5130B8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C6F88E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3A4723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2225461.59</w:t>
            </w:r>
          </w:p>
        </w:tc>
      </w:tr>
      <w:tr w:rsidR="00454E60" w:rsidRPr="00702FF4" w14:paraId="36A1DEAA" w14:textId="77777777" w:rsidTr="00B5263C">
        <w:tc>
          <w:tcPr>
            <w:tcW w:w="3115" w:type="dxa"/>
            <w:shd w:val="clear" w:color="auto" w:fill="auto"/>
            <w:vAlign w:val="center"/>
          </w:tcPr>
          <w:p w14:paraId="7C99CE72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91D7D6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12004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2225461.64</w:t>
            </w:r>
          </w:p>
        </w:tc>
      </w:tr>
      <w:tr w:rsidR="00454E60" w:rsidRPr="00702FF4" w14:paraId="7737E4F3" w14:textId="77777777" w:rsidTr="00B5263C">
        <w:tc>
          <w:tcPr>
            <w:tcW w:w="3115" w:type="dxa"/>
            <w:shd w:val="clear" w:color="auto" w:fill="auto"/>
            <w:vAlign w:val="center"/>
          </w:tcPr>
          <w:p w14:paraId="7AE7FA31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763338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97CA47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2225461.74</w:t>
            </w:r>
          </w:p>
        </w:tc>
      </w:tr>
      <w:tr w:rsidR="00454E60" w:rsidRPr="00702FF4" w14:paraId="2A0E350C" w14:textId="77777777" w:rsidTr="00B5263C">
        <w:tc>
          <w:tcPr>
            <w:tcW w:w="3115" w:type="dxa"/>
            <w:shd w:val="clear" w:color="auto" w:fill="auto"/>
            <w:vAlign w:val="center"/>
          </w:tcPr>
          <w:p w14:paraId="36573258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331B61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AE480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2225461.87</w:t>
            </w:r>
          </w:p>
        </w:tc>
      </w:tr>
      <w:tr w:rsidR="00454E60" w:rsidRPr="00702FF4" w14:paraId="270C74FB" w14:textId="77777777" w:rsidTr="00B5263C">
        <w:tc>
          <w:tcPr>
            <w:tcW w:w="3115" w:type="dxa"/>
            <w:shd w:val="clear" w:color="auto" w:fill="auto"/>
            <w:vAlign w:val="center"/>
          </w:tcPr>
          <w:p w14:paraId="7E15D48A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87A167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47BC38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2225462.03</w:t>
            </w:r>
          </w:p>
        </w:tc>
      </w:tr>
      <w:tr w:rsidR="00454E60" w:rsidRPr="00702FF4" w14:paraId="7EBBF2A4" w14:textId="77777777" w:rsidTr="00B5263C">
        <w:tc>
          <w:tcPr>
            <w:tcW w:w="3115" w:type="dxa"/>
            <w:shd w:val="clear" w:color="auto" w:fill="auto"/>
            <w:vAlign w:val="center"/>
          </w:tcPr>
          <w:p w14:paraId="23F0835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EBAFB8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C0FD22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2225462.22</w:t>
            </w:r>
          </w:p>
        </w:tc>
      </w:tr>
      <w:tr w:rsidR="00454E60" w:rsidRPr="00702FF4" w14:paraId="4C70B516" w14:textId="77777777" w:rsidTr="00B5263C">
        <w:tc>
          <w:tcPr>
            <w:tcW w:w="3115" w:type="dxa"/>
            <w:shd w:val="clear" w:color="auto" w:fill="auto"/>
            <w:vAlign w:val="center"/>
          </w:tcPr>
          <w:p w14:paraId="0B586FFF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CD4B33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421470.03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CABAE6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2225462.42</w:t>
            </w:r>
          </w:p>
        </w:tc>
      </w:tr>
      <w:tr w:rsidR="00454E60" w:rsidRPr="00702FF4" w14:paraId="0AD3AD1E" w14:textId="77777777" w:rsidTr="00B5263C">
        <w:tc>
          <w:tcPr>
            <w:tcW w:w="3115" w:type="dxa"/>
            <w:shd w:val="clear" w:color="auto" w:fill="auto"/>
            <w:vAlign w:val="center"/>
          </w:tcPr>
          <w:p w14:paraId="1ADFFB4A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B807BF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421469.97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0DF744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2225462.64</w:t>
            </w:r>
          </w:p>
        </w:tc>
      </w:tr>
      <w:tr w:rsidR="00454E60" w:rsidRPr="00702FF4" w14:paraId="39C41FC2" w14:textId="77777777" w:rsidTr="00B5263C">
        <w:tc>
          <w:tcPr>
            <w:tcW w:w="3115" w:type="dxa"/>
            <w:shd w:val="clear" w:color="auto" w:fill="auto"/>
            <w:vAlign w:val="center"/>
          </w:tcPr>
          <w:p w14:paraId="75A52153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FC6DA7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421469.95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078D4A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2225462.87</w:t>
            </w:r>
          </w:p>
        </w:tc>
      </w:tr>
      <w:tr w:rsidR="00454E60" w:rsidRPr="00702FF4" w14:paraId="3053E9BC" w14:textId="77777777" w:rsidTr="00B5263C">
        <w:tc>
          <w:tcPr>
            <w:tcW w:w="3115" w:type="dxa"/>
            <w:shd w:val="clear" w:color="auto" w:fill="auto"/>
            <w:vAlign w:val="center"/>
          </w:tcPr>
          <w:p w14:paraId="34032115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18E0AB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421469.96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6FE940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2225463.10</w:t>
            </w:r>
          </w:p>
        </w:tc>
      </w:tr>
      <w:tr w:rsidR="00454E60" w:rsidRPr="00702FF4" w14:paraId="0C4B8E09" w14:textId="77777777" w:rsidTr="00B5263C">
        <w:tc>
          <w:tcPr>
            <w:tcW w:w="3115" w:type="dxa"/>
            <w:shd w:val="clear" w:color="auto" w:fill="auto"/>
            <w:vAlign w:val="center"/>
          </w:tcPr>
          <w:p w14:paraId="1E3A8E97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7D00A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421470.02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8F2A04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2225463.32</w:t>
            </w:r>
          </w:p>
        </w:tc>
      </w:tr>
      <w:tr w:rsidR="00454E60" w:rsidRPr="00702FF4" w14:paraId="65BBA893" w14:textId="77777777" w:rsidTr="00B5263C">
        <w:tc>
          <w:tcPr>
            <w:tcW w:w="3115" w:type="dxa"/>
            <w:shd w:val="clear" w:color="auto" w:fill="auto"/>
            <w:vAlign w:val="center"/>
          </w:tcPr>
          <w:p w14:paraId="499493AF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F2850D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E733D0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2225463.54</w:t>
            </w:r>
          </w:p>
        </w:tc>
      </w:tr>
      <w:tr w:rsidR="00454E60" w:rsidRPr="00702FF4" w14:paraId="488E9267" w14:textId="77777777" w:rsidTr="00B5263C">
        <w:tc>
          <w:tcPr>
            <w:tcW w:w="3115" w:type="dxa"/>
            <w:shd w:val="clear" w:color="auto" w:fill="auto"/>
            <w:vAlign w:val="center"/>
          </w:tcPr>
          <w:p w14:paraId="6B3EEC76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025BA2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823DED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2225463.73</w:t>
            </w:r>
          </w:p>
        </w:tc>
      </w:tr>
      <w:tr w:rsidR="00454E60" w:rsidRPr="00702FF4" w14:paraId="011BC019" w14:textId="77777777" w:rsidTr="00B5263C">
        <w:tc>
          <w:tcPr>
            <w:tcW w:w="3115" w:type="dxa"/>
            <w:shd w:val="clear" w:color="auto" w:fill="auto"/>
            <w:vAlign w:val="center"/>
          </w:tcPr>
          <w:p w14:paraId="20934313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80F895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CD4D51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2225463.89</w:t>
            </w:r>
          </w:p>
        </w:tc>
      </w:tr>
      <w:tr w:rsidR="00454E60" w:rsidRPr="00702FF4" w14:paraId="5C36B4B0" w14:textId="77777777" w:rsidTr="00B5263C">
        <w:tc>
          <w:tcPr>
            <w:tcW w:w="3115" w:type="dxa"/>
            <w:shd w:val="clear" w:color="auto" w:fill="auto"/>
            <w:vAlign w:val="center"/>
          </w:tcPr>
          <w:p w14:paraId="20A51DE1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780D50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421470.59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A3B3D5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2225464.02</w:t>
            </w:r>
          </w:p>
        </w:tc>
      </w:tr>
      <w:tr w:rsidR="00454E60" w:rsidRPr="00702FF4" w14:paraId="36F3668E" w14:textId="77777777" w:rsidTr="00B5263C">
        <w:tc>
          <w:tcPr>
            <w:tcW w:w="3115" w:type="dxa"/>
            <w:shd w:val="clear" w:color="auto" w:fill="auto"/>
            <w:vAlign w:val="center"/>
          </w:tcPr>
          <w:p w14:paraId="39BEBAA0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0A5B2C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421470.80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589906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2225464.12</w:t>
            </w:r>
          </w:p>
        </w:tc>
      </w:tr>
      <w:tr w:rsidR="00454E60" w:rsidRPr="00702FF4" w14:paraId="0E569747" w14:textId="77777777" w:rsidTr="00B5263C">
        <w:tc>
          <w:tcPr>
            <w:tcW w:w="3115" w:type="dxa"/>
            <w:shd w:val="clear" w:color="auto" w:fill="auto"/>
            <w:vAlign w:val="center"/>
          </w:tcPr>
          <w:p w14:paraId="32B2143A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BEC936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421471.02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3A1C25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2225464.19</w:t>
            </w:r>
          </w:p>
        </w:tc>
      </w:tr>
      <w:tr w:rsidR="00454E60" w:rsidRPr="00702FF4" w14:paraId="48B83000" w14:textId="77777777" w:rsidTr="00B5263C">
        <w:tc>
          <w:tcPr>
            <w:tcW w:w="3115" w:type="dxa"/>
            <w:shd w:val="clear" w:color="auto" w:fill="auto"/>
            <w:vAlign w:val="center"/>
          </w:tcPr>
          <w:p w14:paraId="2AF63E7C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C7DDA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8F623A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2225464.21</w:t>
            </w:r>
          </w:p>
        </w:tc>
      </w:tr>
      <w:tr w:rsidR="00454E60" w:rsidRPr="00702FF4" w14:paraId="5420B288" w14:textId="77777777" w:rsidTr="00B5263C">
        <w:tc>
          <w:tcPr>
            <w:tcW w:w="3115" w:type="dxa"/>
            <w:shd w:val="clear" w:color="auto" w:fill="auto"/>
            <w:vAlign w:val="center"/>
          </w:tcPr>
          <w:p w14:paraId="5D163D2D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35C4A2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C55A2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2225464.19</w:t>
            </w:r>
          </w:p>
        </w:tc>
      </w:tr>
      <w:tr w:rsidR="00454E60" w:rsidRPr="00702FF4" w14:paraId="2AB46D0A" w14:textId="77777777" w:rsidTr="00B5263C">
        <w:tc>
          <w:tcPr>
            <w:tcW w:w="3115" w:type="dxa"/>
            <w:shd w:val="clear" w:color="auto" w:fill="auto"/>
            <w:vAlign w:val="center"/>
          </w:tcPr>
          <w:p w14:paraId="056DEADE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D809DB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FF1423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2225464.14</w:t>
            </w:r>
          </w:p>
        </w:tc>
      </w:tr>
      <w:tr w:rsidR="00454E60" w:rsidRPr="00702FF4" w14:paraId="69CA15CE" w14:textId="77777777" w:rsidTr="00B5263C">
        <w:tc>
          <w:tcPr>
            <w:tcW w:w="3115" w:type="dxa"/>
            <w:shd w:val="clear" w:color="auto" w:fill="auto"/>
            <w:vAlign w:val="center"/>
          </w:tcPr>
          <w:p w14:paraId="66C7E8CE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3B0E50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421471.91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A0E6FB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2225464.04</w:t>
            </w:r>
          </w:p>
        </w:tc>
      </w:tr>
      <w:tr w:rsidR="00454E60" w:rsidRPr="00702FF4" w14:paraId="46C44540" w14:textId="77777777" w:rsidTr="00B5263C">
        <w:tc>
          <w:tcPr>
            <w:tcW w:w="3115" w:type="dxa"/>
            <w:shd w:val="clear" w:color="auto" w:fill="auto"/>
            <w:vAlign w:val="center"/>
          </w:tcPr>
          <w:p w14:paraId="08B36BE3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3E9417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C43224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2225463.91</w:t>
            </w:r>
          </w:p>
        </w:tc>
      </w:tr>
      <w:tr w:rsidR="00454E60" w:rsidRPr="00702FF4" w14:paraId="34B6EFC8" w14:textId="77777777" w:rsidTr="00B5263C">
        <w:tc>
          <w:tcPr>
            <w:tcW w:w="3115" w:type="dxa"/>
            <w:shd w:val="clear" w:color="auto" w:fill="auto"/>
            <w:vAlign w:val="center"/>
          </w:tcPr>
          <w:p w14:paraId="72A18E9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E8886E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C6BFC1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2225463.75</w:t>
            </w:r>
          </w:p>
        </w:tc>
      </w:tr>
      <w:tr w:rsidR="00454E60" w:rsidRPr="00702FF4" w14:paraId="1275035C" w14:textId="77777777" w:rsidTr="00B5263C">
        <w:tc>
          <w:tcPr>
            <w:tcW w:w="3115" w:type="dxa"/>
            <w:shd w:val="clear" w:color="auto" w:fill="auto"/>
            <w:vAlign w:val="center"/>
          </w:tcPr>
          <w:p w14:paraId="6919ACFC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0E3DE1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689DA7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2225463.57</w:t>
            </w:r>
          </w:p>
        </w:tc>
      </w:tr>
      <w:tr w:rsidR="00454E60" w:rsidRPr="00702FF4" w14:paraId="4BBC7E23" w14:textId="77777777" w:rsidTr="00B5263C">
        <w:tc>
          <w:tcPr>
            <w:tcW w:w="3115" w:type="dxa"/>
            <w:shd w:val="clear" w:color="auto" w:fill="auto"/>
            <w:vAlign w:val="center"/>
          </w:tcPr>
          <w:p w14:paraId="2E0EA548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E7923A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E17119" w14:textId="77777777" w:rsidR="00454E60" w:rsidRDefault="00454E60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2225463.36</w:t>
            </w:r>
          </w:p>
        </w:tc>
      </w:tr>
    </w:tbl>
    <w:p w14:paraId="193FDC13" w14:textId="77777777" w:rsidR="00ED08BB" w:rsidRDefault="00ED08BB" w:rsidP="00ED08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1EA8784" w14:textId="77777777" w:rsidR="00454E60" w:rsidRDefault="00454E60" w:rsidP="00454E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Внутренний контур </w:t>
      </w:r>
      <w:r w:rsidR="000806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</w:p>
    <w:p w14:paraId="5D5D98C9" w14:textId="77777777" w:rsidR="00454E60" w:rsidRDefault="00454E60" w:rsidP="00454E6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</w:t>
      </w:r>
      <w:r w:rsidR="000806D5">
        <w:rPr>
          <w:rFonts w:ascii="Times New Roman" w:eastAsia="Calibri" w:hAnsi="Times New Roman" w:cs="Times New Roman"/>
          <w:sz w:val="28"/>
          <w:szCs w:val="28"/>
          <w:lang w:eastAsia="ar-SA"/>
        </w:rPr>
        <w:t>433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 w:rsidR="000806D5">
        <w:rPr>
          <w:rFonts w:ascii="Times New Roman" w:eastAsia="Calibri" w:hAnsi="Times New Roman" w:cs="Times New Roman"/>
          <w:sz w:val="28"/>
          <w:szCs w:val="28"/>
          <w:lang w:eastAsia="ar-SA"/>
        </w:rPr>
        <w:t>17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806D5" w:rsidRPr="00702FF4" w14:paraId="27736DE9" w14:textId="77777777" w:rsidTr="000F5DAD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6ABB3BF2" w14:textId="77777777" w:rsidR="000806D5" w:rsidRPr="00702FF4" w:rsidRDefault="000806D5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F7A674" w14:textId="77777777" w:rsidR="000806D5" w:rsidRPr="00702FF4" w:rsidRDefault="000806D5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B98D6D" w14:textId="77777777" w:rsidR="000806D5" w:rsidRPr="00702FF4" w:rsidRDefault="000806D5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0806D5" w14:paraId="6E6F0C12" w14:textId="77777777" w:rsidTr="000F5DAD">
        <w:tc>
          <w:tcPr>
            <w:tcW w:w="3115" w:type="dxa"/>
            <w:shd w:val="clear" w:color="auto" w:fill="auto"/>
            <w:vAlign w:val="center"/>
          </w:tcPr>
          <w:p w14:paraId="124C38EC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306ED5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421468.29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18A49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2225612.19</w:t>
            </w:r>
          </w:p>
        </w:tc>
      </w:tr>
      <w:tr w:rsidR="000806D5" w14:paraId="5D71E3FE" w14:textId="77777777" w:rsidTr="000F5DAD">
        <w:tc>
          <w:tcPr>
            <w:tcW w:w="3115" w:type="dxa"/>
            <w:shd w:val="clear" w:color="auto" w:fill="auto"/>
            <w:vAlign w:val="center"/>
          </w:tcPr>
          <w:p w14:paraId="352EF8DD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0E068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421468.31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1D7DDA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2225611.96</w:t>
            </w:r>
          </w:p>
        </w:tc>
      </w:tr>
      <w:tr w:rsidR="000806D5" w14:paraId="668F6778" w14:textId="77777777" w:rsidTr="000F5DAD">
        <w:tc>
          <w:tcPr>
            <w:tcW w:w="3115" w:type="dxa"/>
            <w:shd w:val="clear" w:color="auto" w:fill="auto"/>
            <w:vAlign w:val="center"/>
          </w:tcPr>
          <w:p w14:paraId="75447245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E0A997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421468.29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D6EEAF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2225611.73</w:t>
            </w:r>
          </w:p>
        </w:tc>
      </w:tr>
      <w:tr w:rsidR="000806D5" w14:paraId="33700A15" w14:textId="77777777" w:rsidTr="000F5DAD">
        <w:tc>
          <w:tcPr>
            <w:tcW w:w="3115" w:type="dxa"/>
            <w:shd w:val="clear" w:color="auto" w:fill="auto"/>
            <w:vAlign w:val="center"/>
          </w:tcPr>
          <w:p w14:paraId="268153C4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7752A1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421468.24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A9CED1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2225611.51</w:t>
            </w:r>
          </w:p>
        </w:tc>
      </w:tr>
      <w:tr w:rsidR="000806D5" w14:paraId="09B8FDAD" w14:textId="77777777" w:rsidTr="000F5DAD">
        <w:tc>
          <w:tcPr>
            <w:tcW w:w="3115" w:type="dxa"/>
            <w:shd w:val="clear" w:color="auto" w:fill="auto"/>
            <w:vAlign w:val="center"/>
          </w:tcPr>
          <w:p w14:paraId="6C3F9F84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D78DA0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421468.14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612AEF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2225611.30</w:t>
            </w:r>
          </w:p>
        </w:tc>
      </w:tr>
    </w:tbl>
    <w:p w14:paraId="18E88A3A" w14:textId="77777777" w:rsidR="000806D5" w:rsidRDefault="000806D5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806D5" w14:paraId="70D6E8E3" w14:textId="77777777" w:rsidTr="000F5DAD">
        <w:tc>
          <w:tcPr>
            <w:tcW w:w="3115" w:type="dxa"/>
            <w:shd w:val="clear" w:color="auto" w:fill="auto"/>
            <w:vAlign w:val="center"/>
          </w:tcPr>
          <w:p w14:paraId="2C0B854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049CBB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421468.01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FD84A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2225611.11</w:t>
            </w:r>
          </w:p>
        </w:tc>
      </w:tr>
      <w:tr w:rsidR="000806D5" w14:paraId="17ECA2DA" w14:textId="77777777" w:rsidTr="000F5DAD">
        <w:tc>
          <w:tcPr>
            <w:tcW w:w="3115" w:type="dxa"/>
            <w:shd w:val="clear" w:color="auto" w:fill="auto"/>
            <w:vAlign w:val="center"/>
          </w:tcPr>
          <w:p w14:paraId="7FB12DB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33E35B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A5E91C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2225610.95</w:t>
            </w:r>
          </w:p>
        </w:tc>
      </w:tr>
      <w:tr w:rsidR="000806D5" w14:paraId="68EA0668" w14:textId="77777777" w:rsidTr="000F5DAD">
        <w:tc>
          <w:tcPr>
            <w:tcW w:w="3115" w:type="dxa"/>
            <w:shd w:val="clear" w:color="auto" w:fill="auto"/>
            <w:vAlign w:val="center"/>
          </w:tcPr>
          <w:p w14:paraId="6C304A34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9B91E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421467.66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38D25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2225610.82</w:t>
            </w:r>
          </w:p>
        </w:tc>
      </w:tr>
      <w:tr w:rsidR="000806D5" w14:paraId="19B5F786" w14:textId="77777777" w:rsidTr="000F5DAD">
        <w:tc>
          <w:tcPr>
            <w:tcW w:w="3115" w:type="dxa"/>
            <w:shd w:val="clear" w:color="auto" w:fill="auto"/>
            <w:vAlign w:val="center"/>
          </w:tcPr>
          <w:p w14:paraId="7504A37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FFE45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E7F52F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2225610.71</w:t>
            </w:r>
          </w:p>
        </w:tc>
      </w:tr>
      <w:tr w:rsidR="000806D5" w14:paraId="0BDA3C9A" w14:textId="77777777" w:rsidTr="000F5DAD">
        <w:tc>
          <w:tcPr>
            <w:tcW w:w="3115" w:type="dxa"/>
            <w:shd w:val="clear" w:color="auto" w:fill="auto"/>
            <w:vAlign w:val="center"/>
          </w:tcPr>
          <w:p w14:paraId="74E5956F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A2C7A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D1FCC0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2225610.65</w:t>
            </w:r>
          </w:p>
        </w:tc>
      </w:tr>
      <w:tr w:rsidR="000806D5" w14:paraId="5BFA9ED0" w14:textId="77777777" w:rsidTr="000F5DAD">
        <w:tc>
          <w:tcPr>
            <w:tcW w:w="3115" w:type="dxa"/>
            <w:shd w:val="clear" w:color="auto" w:fill="auto"/>
            <w:vAlign w:val="center"/>
          </w:tcPr>
          <w:p w14:paraId="4E53942B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68269C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9E2B93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2225610.63</w:t>
            </w:r>
          </w:p>
        </w:tc>
      </w:tr>
      <w:tr w:rsidR="000806D5" w14:paraId="0BD38212" w14:textId="77777777" w:rsidTr="000F5DAD">
        <w:tc>
          <w:tcPr>
            <w:tcW w:w="3115" w:type="dxa"/>
            <w:shd w:val="clear" w:color="auto" w:fill="auto"/>
            <w:vAlign w:val="center"/>
          </w:tcPr>
          <w:p w14:paraId="38AB6782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AEA6D1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42696F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2225610.64</w:t>
            </w:r>
          </w:p>
        </w:tc>
      </w:tr>
      <w:tr w:rsidR="000806D5" w14:paraId="5975A5DA" w14:textId="77777777" w:rsidTr="000F5DAD">
        <w:tc>
          <w:tcPr>
            <w:tcW w:w="3115" w:type="dxa"/>
            <w:shd w:val="clear" w:color="auto" w:fill="auto"/>
            <w:vAlign w:val="center"/>
          </w:tcPr>
          <w:p w14:paraId="4C31AF9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2A703A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202D45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2225610.70</w:t>
            </w:r>
          </w:p>
        </w:tc>
      </w:tr>
      <w:tr w:rsidR="000806D5" w14:paraId="0D2009D1" w14:textId="77777777" w:rsidTr="000F5DAD">
        <w:tc>
          <w:tcPr>
            <w:tcW w:w="3115" w:type="dxa"/>
            <w:shd w:val="clear" w:color="auto" w:fill="auto"/>
            <w:vAlign w:val="center"/>
          </w:tcPr>
          <w:p w14:paraId="11688AB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9E653F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9F08C3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2225610.80</w:t>
            </w:r>
          </w:p>
        </w:tc>
      </w:tr>
      <w:tr w:rsidR="000806D5" w14:paraId="6CF5E94A" w14:textId="77777777" w:rsidTr="000F5DAD">
        <w:tc>
          <w:tcPr>
            <w:tcW w:w="3115" w:type="dxa"/>
            <w:shd w:val="clear" w:color="auto" w:fill="auto"/>
            <w:vAlign w:val="center"/>
          </w:tcPr>
          <w:p w14:paraId="21255CC3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64636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4659F4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2225610.93</w:t>
            </w:r>
          </w:p>
        </w:tc>
      </w:tr>
      <w:tr w:rsidR="000806D5" w14:paraId="0E08491D" w14:textId="77777777" w:rsidTr="000F5DAD">
        <w:tc>
          <w:tcPr>
            <w:tcW w:w="3115" w:type="dxa"/>
            <w:shd w:val="clear" w:color="auto" w:fill="auto"/>
            <w:vAlign w:val="center"/>
          </w:tcPr>
          <w:p w14:paraId="31039B45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686262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932BE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2225611.08</w:t>
            </w:r>
          </w:p>
        </w:tc>
      </w:tr>
      <w:tr w:rsidR="000806D5" w14:paraId="258F28EB" w14:textId="77777777" w:rsidTr="000F5DAD">
        <w:tc>
          <w:tcPr>
            <w:tcW w:w="3115" w:type="dxa"/>
            <w:shd w:val="clear" w:color="auto" w:fill="auto"/>
            <w:vAlign w:val="center"/>
          </w:tcPr>
          <w:p w14:paraId="6EE98B3D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8F9BB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421465.86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55C5B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2225611.27</w:t>
            </w:r>
          </w:p>
        </w:tc>
      </w:tr>
      <w:tr w:rsidR="000806D5" w14:paraId="38084DDE" w14:textId="77777777" w:rsidTr="000F5DAD">
        <w:tc>
          <w:tcPr>
            <w:tcW w:w="3115" w:type="dxa"/>
            <w:shd w:val="clear" w:color="auto" w:fill="auto"/>
            <w:vAlign w:val="center"/>
          </w:tcPr>
          <w:p w14:paraId="002189A1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A99931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66AD05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2225611.48</w:t>
            </w:r>
          </w:p>
        </w:tc>
      </w:tr>
      <w:tr w:rsidR="000806D5" w14:paraId="364F6C1D" w14:textId="77777777" w:rsidTr="000F5DAD">
        <w:tc>
          <w:tcPr>
            <w:tcW w:w="3115" w:type="dxa"/>
            <w:shd w:val="clear" w:color="auto" w:fill="auto"/>
            <w:vAlign w:val="center"/>
          </w:tcPr>
          <w:p w14:paraId="31A00835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679977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775D9F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2225611.70</w:t>
            </w:r>
          </w:p>
        </w:tc>
      </w:tr>
      <w:tr w:rsidR="000806D5" w14:paraId="603650C3" w14:textId="77777777" w:rsidTr="000F5DAD">
        <w:tc>
          <w:tcPr>
            <w:tcW w:w="3115" w:type="dxa"/>
            <w:shd w:val="clear" w:color="auto" w:fill="auto"/>
            <w:vAlign w:val="center"/>
          </w:tcPr>
          <w:p w14:paraId="1FF355BA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2C751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95003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2225611.93</w:t>
            </w:r>
          </w:p>
        </w:tc>
      </w:tr>
      <w:tr w:rsidR="000806D5" w14:paraId="30D29F95" w14:textId="77777777" w:rsidTr="000F5DAD">
        <w:tc>
          <w:tcPr>
            <w:tcW w:w="3115" w:type="dxa"/>
            <w:shd w:val="clear" w:color="auto" w:fill="auto"/>
            <w:vAlign w:val="center"/>
          </w:tcPr>
          <w:p w14:paraId="1EC542AD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9BA7AA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7BDCCE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2225612.16</w:t>
            </w:r>
          </w:p>
        </w:tc>
      </w:tr>
      <w:tr w:rsidR="000806D5" w14:paraId="1DF525D9" w14:textId="77777777" w:rsidTr="000F5DAD">
        <w:tc>
          <w:tcPr>
            <w:tcW w:w="3115" w:type="dxa"/>
            <w:shd w:val="clear" w:color="auto" w:fill="auto"/>
            <w:vAlign w:val="center"/>
          </w:tcPr>
          <w:p w14:paraId="1B40DB51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2A7125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434D31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2225612.38</w:t>
            </w:r>
          </w:p>
        </w:tc>
      </w:tr>
      <w:tr w:rsidR="000806D5" w14:paraId="17EE42FA" w14:textId="77777777" w:rsidTr="000F5DAD">
        <w:tc>
          <w:tcPr>
            <w:tcW w:w="3115" w:type="dxa"/>
            <w:shd w:val="clear" w:color="auto" w:fill="auto"/>
            <w:vAlign w:val="center"/>
          </w:tcPr>
          <w:p w14:paraId="60B9AF8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8FA2A3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5F23D3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2225612.59</w:t>
            </w:r>
          </w:p>
        </w:tc>
      </w:tr>
      <w:tr w:rsidR="000806D5" w14:paraId="3C4BD2B5" w14:textId="77777777" w:rsidTr="000F5DAD">
        <w:tc>
          <w:tcPr>
            <w:tcW w:w="3115" w:type="dxa"/>
            <w:shd w:val="clear" w:color="auto" w:fill="auto"/>
            <w:vAlign w:val="center"/>
          </w:tcPr>
          <w:p w14:paraId="2A8C24E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70483F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9077AC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2225612.78</w:t>
            </w:r>
          </w:p>
        </w:tc>
      </w:tr>
      <w:tr w:rsidR="000806D5" w14:paraId="41200306" w14:textId="77777777" w:rsidTr="000F5DAD">
        <w:tc>
          <w:tcPr>
            <w:tcW w:w="3115" w:type="dxa"/>
            <w:shd w:val="clear" w:color="auto" w:fill="auto"/>
            <w:vAlign w:val="center"/>
          </w:tcPr>
          <w:p w14:paraId="43DF3FB2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9B769D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2254E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2225612.95</w:t>
            </w:r>
          </w:p>
        </w:tc>
      </w:tr>
      <w:tr w:rsidR="000806D5" w14:paraId="35ED80F3" w14:textId="77777777" w:rsidTr="000F5DAD">
        <w:tc>
          <w:tcPr>
            <w:tcW w:w="3115" w:type="dxa"/>
            <w:shd w:val="clear" w:color="auto" w:fill="auto"/>
            <w:vAlign w:val="center"/>
          </w:tcPr>
          <w:p w14:paraId="0420E69C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3B919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4D1A0E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2225613.08</w:t>
            </w:r>
          </w:p>
        </w:tc>
      </w:tr>
      <w:tr w:rsidR="000806D5" w14:paraId="29260378" w14:textId="77777777" w:rsidTr="000F5DAD">
        <w:tc>
          <w:tcPr>
            <w:tcW w:w="3115" w:type="dxa"/>
            <w:shd w:val="clear" w:color="auto" w:fill="auto"/>
            <w:vAlign w:val="center"/>
          </w:tcPr>
          <w:p w14:paraId="7378B97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7056EE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C3F1F4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2225613.18</w:t>
            </w:r>
          </w:p>
        </w:tc>
      </w:tr>
      <w:tr w:rsidR="000806D5" w14:paraId="584C7227" w14:textId="77777777" w:rsidTr="000F5DAD">
        <w:tc>
          <w:tcPr>
            <w:tcW w:w="3115" w:type="dxa"/>
            <w:shd w:val="clear" w:color="auto" w:fill="auto"/>
            <w:vAlign w:val="center"/>
          </w:tcPr>
          <w:p w14:paraId="325FE6AA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20D9F5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564973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2225613.24</w:t>
            </w:r>
          </w:p>
        </w:tc>
      </w:tr>
      <w:tr w:rsidR="000806D5" w14:paraId="008DD070" w14:textId="77777777" w:rsidTr="000F5DAD">
        <w:tc>
          <w:tcPr>
            <w:tcW w:w="3115" w:type="dxa"/>
            <w:shd w:val="clear" w:color="auto" w:fill="auto"/>
            <w:vAlign w:val="center"/>
          </w:tcPr>
          <w:p w14:paraId="07C436E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7B3BF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B88331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2225613.27</w:t>
            </w:r>
          </w:p>
        </w:tc>
      </w:tr>
      <w:tr w:rsidR="000806D5" w14:paraId="195E632E" w14:textId="77777777" w:rsidTr="000F5DAD">
        <w:tc>
          <w:tcPr>
            <w:tcW w:w="3115" w:type="dxa"/>
            <w:shd w:val="clear" w:color="auto" w:fill="auto"/>
            <w:vAlign w:val="center"/>
          </w:tcPr>
          <w:p w14:paraId="5B81FFCC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3F2E46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DEE75C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2225613.25</w:t>
            </w:r>
          </w:p>
        </w:tc>
      </w:tr>
      <w:tr w:rsidR="000806D5" w14:paraId="305FAB3A" w14:textId="77777777" w:rsidTr="000F5DAD">
        <w:tc>
          <w:tcPr>
            <w:tcW w:w="3115" w:type="dxa"/>
            <w:shd w:val="clear" w:color="auto" w:fill="auto"/>
            <w:vAlign w:val="center"/>
          </w:tcPr>
          <w:p w14:paraId="550F9C60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EEDF5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FB3652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2225613.19</w:t>
            </w:r>
          </w:p>
        </w:tc>
      </w:tr>
      <w:tr w:rsidR="000806D5" w14:paraId="042D9ED0" w14:textId="77777777" w:rsidTr="000F5DAD">
        <w:tc>
          <w:tcPr>
            <w:tcW w:w="3115" w:type="dxa"/>
            <w:shd w:val="clear" w:color="auto" w:fill="auto"/>
            <w:vAlign w:val="center"/>
          </w:tcPr>
          <w:p w14:paraId="613895D4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D8C3FA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421467.63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0E31F1E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2225613.10</w:t>
            </w:r>
          </w:p>
        </w:tc>
      </w:tr>
      <w:tr w:rsidR="000806D5" w14:paraId="011BFD22" w14:textId="77777777" w:rsidTr="000F5DAD">
        <w:tc>
          <w:tcPr>
            <w:tcW w:w="3115" w:type="dxa"/>
            <w:shd w:val="clear" w:color="auto" w:fill="auto"/>
            <w:vAlign w:val="center"/>
          </w:tcPr>
          <w:p w14:paraId="65324E07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E852C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BCC69B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2225612.97</w:t>
            </w:r>
          </w:p>
        </w:tc>
      </w:tr>
      <w:tr w:rsidR="000806D5" w14:paraId="7A70382E" w14:textId="77777777" w:rsidTr="000F5DAD">
        <w:tc>
          <w:tcPr>
            <w:tcW w:w="3115" w:type="dxa"/>
            <w:shd w:val="clear" w:color="auto" w:fill="auto"/>
            <w:vAlign w:val="center"/>
          </w:tcPr>
          <w:p w14:paraId="29CAA625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54940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C00442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2225612.81</w:t>
            </w:r>
          </w:p>
        </w:tc>
      </w:tr>
      <w:tr w:rsidR="000806D5" w14:paraId="1645FD96" w14:textId="77777777" w:rsidTr="000F5DAD">
        <w:tc>
          <w:tcPr>
            <w:tcW w:w="3115" w:type="dxa"/>
            <w:shd w:val="clear" w:color="auto" w:fill="auto"/>
            <w:vAlign w:val="center"/>
          </w:tcPr>
          <w:p w14:paraId="3E28459B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031FC1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421468.12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E5FDC9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2225612.62</w:t>
            </w:r>
          </w:p>
        </w:tc>
      </w:tr>
      <w:tr w:rsidR="000806D5" w14:paraId="4B387DD6" w14:textId="77777777" w:rsidTr="000F5DAD">
        <w:tc>
          <w:tcPr>
            <w:tcW w:w="3115" w:type="dxa"/>
            <w:shd w:val="clear" w:color="auto" w:fill="auto"/>
            <w:vAlign w:val="center"/>
          </w:tcPr>
          <w:p w14:paraId="161E16BF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5B5A28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421468.22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9E6FEC" w14:textId="77777777" w:rsidR="000806D5" w:rsidRDefault="000806D5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2225612.41</w:t>
            </w:r>
          </w:p>
        </w:tc>
      </w:tr>
    </w:tbl>
    <w:p w14:paraId="5140510F" w14:textId="77777777" w:rsidR="00454E60" w:rsidRDefault="00454E60" w:rsidP="00454E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B728FE1" w14:textId="77777777" w:rsidR="007675F4" w:rsidRPr="00ED08BB" w:rsidRDefault="007675F4" w:rsidP="007675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5F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:ЗУ</w:t>
      </w:r>
      <w:proofErr w:type="gramStart"/>
      <w:r w:rsidRPr="007675F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2</w:t>
      </w:r>
      <w:proofErr w:type="gramEnd"/>
      <w:r w:rsidRPr="007675F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  </w:t>
      </w:r>
      <w:r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="00036EB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0705">
        <w:rPr>
          <w:rFonts w:ascii="Times New Roman" w:eastAsia="Calibri" w:hAnsi="Times New Roman" w:cs="Times New Roman"/>
          <w:sz w:val="28"/>
          <w:szCs w:val="28"/>
          <w:lang w:eastAsia="ar-SA"/>
        </w:rPr>
        <w:t>27323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кв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м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14:paraId="65068600" w14:textId="77777777" w:rsidR="00702FF4" w:rsidRPr="00702FF4" w:rsidRDefault="00ED08BB" w:rsidP="00ED08BB">
      <w:pPr>
        <w:suppressAutoHyphens/>
        <w:spacing w:after="0" w:line="240" w:lineRule="auto"/>
        <w:jc w:val="center"/>
      </w:pPr>
      <w:r w:rsidRPr="00ED08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Внешний контур</w:t>
      </w:r>
      <w:r w:rsidR="00702FF4" w:rsidRPr="00702FF4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                                                       </w:t>
      </w:r>
    </w:p>
    <w:p w14:paraId="464F90FB" w14:textId="77777777" w:rsidR="00702FF4" w:rsidRPr="00ED08BB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Pr="0070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27625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кв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м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702FF4" w14:paraId="3DF3391D" w14:textId="77777777" w:rsidTr="00ED08BB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7579C4FF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876658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6E139C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FF4542" w:rsidRPr="009C2929" w14:paraId="6EB00149" w14:textId="77777777" w:rsidTr="00ED08BB">
        <w:tc>
          <w:tcPr>
            <w:tcW w:w="3115" w:type="dxa"/>
            <w:shd w:val="clear" w:color="auto" w:fill="auto"/>
            <w:vAlign w:val="center"/>
          </w:tcPr>
          <w:p w14:paraId="36E2E7A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DE9F0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421476,37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87BED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2225688,91</w:t>
            </w:r>
          </w:p>
        </w:tc>
      </w:tr>
      <w:tr w:rsidR="00FF4542" w:rsidRPr="009C2929" w14:paraId="0A7BC5BD" w14:textId="77777777" w:rsidTr="00ED08BB">
        <w:tc>
          <w:tcPr>
            <w:tcW w:w="3115" w:type="dxa"/>
            <w:shd w:val="clear" w:color="auto" w:fill="auto"/>
            <w:vAlign w:val="center"/>
          </w:tcPr>
          <w:p w14:paraId="712E318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кр6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2FB49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421475,52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2F813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2225774,98</w:t>
            </w:r>
          </w:p>
        </w:tc>
      </w:tr>
      <w:tr w:rsidR="00FF4542" w:rsidRPr="009C2929" w14:paraId="6EADAC8E" w14:textId="77777777" w:rsidTr="00ED08BB">
        <w:tc>
          <w:tcPr>
            <w:tcW w:w="3115" w:type="dxa"/>
            <w:shd w:val="clear" w:color="auto" w:fill="auto"/>
            <w:vAlign w:val="center"/>
          </w:tcPr>
          <w:p w14:paraId="495D991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C6A807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421473,65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28CF83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2225811,33</w:t>
            </w:r>
          </w:p>
        </w:tc>
      </w:tr>
      <w:tr w:rsidR="00FF4542" w:rsidRPr="009C2929" w14:paraId="7A9F5A2A" w14:textId="77777777" w:rsidTr="00ED08BB">
        <w:tc>
          <w:tcPr>
            <w:tcW w:w="3115" w:type="dxa"/>
            <w:shd w:val="clear" w:color="auto" w:fill="auto"/>
            <w:vAlign w:val="center"/>
          </w:tcPr>
          <w:p w14:paraId="17C1A6D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B2B600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421473,38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109E8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2225811,31</w:t>
            </w:r>
          </w:p>
        </w:tc>
      </w:tr>
      <w:tr w:rsidR="00FF4542" w:rsidRPr="009C2929" w14:paraId="013F6A99" w14:textId="77777777" w:rsidTr="00ED08BB">
        <w:tc>
          <w:tcPr>
            <w:tcW w:w="3115" w:type="dxa"/>
            <w:shd w:val="clear" w:color="auto" w:fill="auto"/>
            <w:vAlign w:val="center"/>
          </w:tcPr>
          <w:p w14:paraId="4E530062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4284A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421471,95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E78E0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2225811,21</w:t>
            </w:r>
          </w:p>
        </w:tc>
      </w:tr>
      <w:tr w:rsidR="00FF4542" w:rsidRPr="009C2929" w14:paraId="6B40C659" w14:textId="77777777" w:rsidTr="00ED08BB">
        <w:tc>
          <w:tcPr>
            <w:tcW w:w="3115" w:type="dxa"/>
            <w:shd w:val="clear" w:color="auto" w:fill="auto"/>
            <w:vAlign w:val="center"/>
          </w:tcPr>
          <w:p w14:paraId="78E925D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5D2357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421469,39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21803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2225811,04</w:t>
            </w:r>
          </w:p>
        </w:tc>
      </w:tr>
      <w:tr w:rsidR="00FF4542" w:rsidRPr="009C2929" w14:paraId="42D6992E" w14:textId="77777777" w:rsidTr="00ED08BB">
        <w:tc>
          <w:tcPr>
            <w:tcW w:w="3115" w:type="dxa"/>
            <w:shd w:val="clear" w:color="auto" w:fill="auto"/>
            <w:vAlign w:val="center"/>
          </w:tcPr>
          <w:p w14:paraId="2F0634A7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1EA8F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421469,38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43B07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2225811,24</w:t>
            </w:r>
          </w:p>
        </w:tc>
      </w:tr>
      <w:tr w:rsidR="00FF4542" w:rsidRPr="009C2929" w14:paraId="2C33A041" w14:textId="77777777" w:rsidTr="00ED08BB">
        <w:tc>
          <w:tcPr>
            <w:tcW w:w="3115" w:type="dxa"/>
            <w:shd w:val="clear" w:color="auto" w:fill="auto"/>
            <w:vAlign w:val="center"/>
          </w:tcPr>
          <w:p w14:paraId="3DBF578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8D730A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421469,36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832BC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2225814,00</w:t>
            </w:r>
          </w:p>
        </w:tc>
      </w:tr>
      <w:tr w:rsidR="00FF4542" w:rsidRPr="009C2929" w14:paraId="6BB756E9" w14:textId="77777777" w:rsidTr="00ED08BB">
        <w:tc>
          <w:tcPr>
            <w:tcW w:w="3115" w:type="dxa"/>
            <w:shd w:val="clear" w:color="auto" w:fill="auto"/>
            <w:vAlign w:val="center"/>
          </w:tcPr>
          <w:p w14:paraId="5397962F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69683B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421469,35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D0937F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2225814,43</w:t>
            </w:r>
          </w:p>
        </w:tc>
      </w:tr>
      <w:tr w:rsidR="00FF4542" w:rsidRPr="009C2929" w14:paraId="2C72D34E" w14:textId="77777777" w:rsidTr="00ED08BB">
        <w:tc>
          <w:tcPr>
            <w:tcW w:w="3115" w:type="dxa"/>
            <w:shd w:val="clear" w:color="auto" w:fill="auto"/>
            <w:vAlign w:val="center"/>
          </w:tcPr>
          <w:p w14:paraId="738E186F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4C5AD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421469,32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453E4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2225821,73</w:t>
            </w:r>
          </w:p>
        </w:tc>
      </w:tr>
      <w:tr w:rsidR="00FF4542" w:rsidRPr="009C2929" w14:paraId="72B1D2F3" w14:textId="77777777" w:rsidTr="00ED08BB">
        <w:tc>
          <w:tcPr>
            <w:tcW w:w="3115" w:type="dxa"/>
            <w:shd w:val="clear" w:color="auto" w:fill="auto"/>
            <w:vAlign w:val="center"/>
          </w:tcPr>
          <w:p w14:paraId="4C2122F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46359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421469,34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82CAFB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2225823,06</w:t>
            </w:r>
          </w:p>
        </w:tc>
      </w:tr>
      <w:tr w:rsidR="00FF4542" w:rsidRPr="009C2929" w14:paraId="5AFA2B99" w14:textId="77777777" w:rsidTr="00ED08BB">
        <w:tc>
          <w:tcPr>
            <w:tcW w:w="3115" w:type="dxa"/>
            <w:shd w:val="clear" w:color="auto" w:fill="auto"/>
            <w:vAlign w:val="center"/>
          </w:tcPr>
          <w:p w14:paraId="2AF6B75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E3DF8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421472,13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02A82B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2225824,33</w:t>
            </w:r>
          </w:p>
        </w:tc>
      </w:tr>
      <w:tr w:rsidR="00FF4542" w:rsidRPr="009C2929" w14:paraId="11C75BBB" w14:textId="77777777" w:rsidTr="00ED08BB">
        <w:tc>
          <w:tcPr>
            <w:tcW w:w="3115" w:type="dxa"/>
            <w:shd w:val="clear" w:color="auto" w:fill="auto"/>
            <w:vAlign w:val="center"/>
          </w:tcPr>
          <w:p w14:paraId="4A676C57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B424B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421472,69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F0610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2225824,59</w:t>
            </w:r>
          </w:p>
        </w:tc>
      </w:tr>
    </w:tbl>
    <w:p w14:paraId="2816D706" w14:textId="77777777" w:rsidR="000F5DAD" w:rsidRDefault="000F5DAD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F4542" w:rsidRPr="009C2929" w14:paraId="2BB43860" w14:textId="77777777" w:rsidTr="00ED08BB">
        <w:tc>
          <w:tcPr>
            <w:tcW w:w="3115" w:type="dxa"/>
            <w:shd w:val="clear" w:color="auto" w:fill="auto"/>
            <w:vAlign w:val="center"/>
          </w:tcPr>
          <w:p w14:paraId="0F43BC9A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A714FF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421470,21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DD4532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2225854,62</w:t>
            </w:r>
          </w:p>
        </w:tc>
      </w:tr>
      <w:tr w:rsidR="00FF4542" w:rsidRPr="009C2929" w14:paraId="4FBB7109" w14:textId="77777777" w:rsidTr="00ED08BB">
        <w:tc>
          <w:tcPr>
            <w:tcW w:w="3115" w:type="dxa"/>
            <w:shd w:val="clear" w:color="auto" w:fill="auto"/>
            <w:vAlign w:val="center"/>
          </w:tcPr>
          <w:p w14:paraId="3BE390F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н39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3D489F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421462,50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17BD0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2225854,81</w:t>
            </w:r>
          </w:p>
        </w:tc>
      </w:tr>
      <w:tr w:rsidR="00FF4542" w:rsidRPr="009C2929" w14:paraId="7FF01342" w14:textId="77777777" w:rsidTr="00ED08BB">
        <w:tc>
          <w:tcPr>
            <w:tcW w:w="3115" w:type="dxa"/>
            <w:shd w:val="clear" w:color="auto" w:fill="auto"/>
            <w:vAlign w:val="center"/>
          </w:tcPr>
          <w:p w14:paraId="64EC48A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ABF51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421462,19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E6B66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2225862,81</w:t>
            </w:r>
          </w:p>
        </w:tc>
      </w:tr>
      <w:tr w:rsidR="00FF4542" w:rsidRPr="009C2929" w14:paraId="74F41F3B" w14:textId="77777777" w:rsidTr="00ED08BB">
        <w:tc>
          <w:tcPr>
            <w:tcW w:w="3115" w:type="dxa"/>
            <w:shd w:val="clear" w:color="auto" w:fill="auto"/>
            <w:vAlign w:val="center"/>
          </w:tcPr>
          <w:p w14:paraId="381FD1C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BF6A1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421469,82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55503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2225862,91</w:t>
            </w:r>
          </w:p>
        </w:tc>
      </w:tr>
      <w:tr w:rsidR="00FF4542" w:rsidRPr="009C2929" w14:paraId="01B73B92" w14:textId="77777777" w:rsidTr="00ED08BB">
        <w:tc>
          <w:tcPr>
            <w:tcW w:w="3115" w:type="dxa"/>
            <w:shd w:val="clear" w:color="auto" w:fill="auto"/>
            <w:vAlign w:val="center"/>
          </w:tcPr>
          <w:p w14:paraId="545F09E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кр8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0CADBA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421462,64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71903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2225935,22</w:t>
            </w:r>
          </w:p>
        </w:tc>
      </w:tr>
      <w:tr w:rsidR="00FF4542" w:rsidRPr="009C2929" w14:paraId="2C408039" w14:textId="77777777" w:rsidTr="00ED08BB">
        <w:tc>
          <w:tcPr>
            <w:tcW w:w="3115" w:type="dxa"/>
            <w:shd w:val="clear" w:color="auto" w:fill="auto"/>
            <w:vAlign w:val="center"/>
          </w:tcPr>
          <w:p w14:paraId="6D75077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AD09C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421461,85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5CC6B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2225998,54</w:t>
            </w:r>
          </w:p>
        </w:tc>
      </w:tr>
      <w:tr w:rsidR="00FF4542" w:rsidRPr="009C2929" w14:paraId="33803C83" w14:textId="77777777" w:rsidTr="00ED08BB">
        <w:tc>
          <w:tcPr>
            <w:tcW w:w="3115" w:type="dxa"/>
            <w:shd w:val="clear" w:color="auto" w:fill="auto"/>
            <w:vAlign w:val="center"/>
          </w:tcPr>
          <w:p w14:paraId="4183DC7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AD2E7F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421457,76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0DDAE9A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2225998,51</w:t>
            </w:r>
          </w:p>
        </w:tc>
      </w:tr>
      <w:tr w:rsidR="00FF4542" w:rsidRPr="009C2929" w14:paraId="7B4D0490" w14:textId="77777777" w:rsidTr="00ED08BB">
        <w:tc>
          <w:tcPr>
            <w:tcW w:w="3115" w:type="dxa"/>
            <w:shd w:val="clear" w:color="auto" w:fill="auto"/>
            <w:vAlign w:val="center"/>
          </w:tcPr>
          <w:p w14:paraId="599E3D03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978A9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421457,69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AD5971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2226003,86</w:t>
            </w:r>
          </w:p>
        </w:tc>
      </w:tr>
      <w:tr w:rsidR="00FF4542" w:rsidRPr="009C2929" w14:paraId="1F74171F" w14:textId="77777777" w:rsidTr="00ED08BB">
        <w:tc>
          <w:tcPr>
            <w:tcW w:w="3115" w:type="dxa"/>
            <w:shd w:val="clear" w:color="auto" w:fill="auto"/>
            <w:vAlign w:val="center"/>
          </w:tcPr>
          <w:p w14:paraId="54B4F13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9689D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421450,70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330C8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2226003,07</w:t>
            </w:r>
          </w:p>
        </w:tc>
      </w:tr>
      <w:tr w:rsidR="00FF4542" w:rsidRPr="009C2929" w14:paraId="63ABD95A" w14:textId="77777777" w:rsidTr="00ED08BB">
        <w:tc>
          <w:tcPr>
            <w:tcW w:w="3115" w:type="dxa"/>
            <w:shd w:val="clear" w:color="auto" w:fill="auto"/>
            <w:vAlign w:val="center"/>
          </w:tcPr>
          <w:p w14:paraId="43A7BAC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B55F2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421449,91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1116F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2226010,06</w:t>
            </w:r>
          </w:p>
        </w:tc>
      </w:tr>
      <w:tr w:rsidR="00FF4542" w:rsidRPr="009C2929" w14:paraId="5A6ABDAE" w14:textId="77777777" w:rsidTr="00ED08BB">
        <w:tc>
          <w:tcPr>
            <w:tcW w:w="3115" w:type="dxa"/>
            <w:shd w:val="clear" w:color="auto" w:fill="auto"/>
            <w:vAlign w:val="center"/>
          </w:tcPr>
          <w:p w14:paraId="52BE2BAF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9EB82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421456,90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0CB43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2226010,85</w:t>
            </w:r>
          </w:p>
        </w:tc>
      </w:tr>
      <w:tr w:rsidR="00FF4542" w:rsidRPr="009C2929" w14:paraId="1E98607E" w14:textId="77777777" w:rsidTr="00ED08BB">
        <w:tc>
          <w:tcPr>
            <w:tcW w:w="3115" w:type="dxa"/>
            <w:shd w:val="clear" w:color="auto" w:fill="auto"/>
            <w:vAlign w:val="center"/>
          </w:tcPr>
          <w:p w14:paraId="4BFBA74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4D64A7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421455,55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1B18F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2226109,09</w:t>
            </w:r>
          </w:p>
        </w:tc>
      </w:tr>
      <w:tr w:rsidR="00FF4542" w:rsidRPr="009C2929" w14:paraId="4476DBC9" w14:textId="77777777" w:rsidTr="00ED08BB">
        <w:tc>
          <w:tcPr>
            <w:tcW w:w="3115" w:type="dxa"/>
            <w:shd w:val="clear" w:color="auto" w:fill="auto"/>
            <w:vAlign w:val="center"/>
          </w:tcPr>
          <w:p w14:paraId="56BA892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2D878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421460,47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B4E30A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2226108,90</w:t>
            </w:r>
          </w:p>
        </w:tc>
      </w:tr>
      <w:tr w:rsidR="00FF4542" w:rsidRPr="009C2929" w14:paraId="5FB43933" w14:textId="77777777" w:rsidTr="00ED08BB">
        <w:tc>
          <w:tcPr>
            <w:tcW w:w="3115" w:type="dxa"/>
            <w:shd w:val="clear" w:color="auto" w:fill="auto"/>
            <w:vAlign w:val="center"/>
          </w:tcPr>
          <w:p w14:paraId="1EDA901A" w14:textId="7B2A1953" w:rsidR="00FF4542" w:rsidRPr="00FF4542" w:rsidRDefault="00EC1E0B" w:rsidP="00EC1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E0B">
              <w:rPr>
                <w:rFonts w:ascii="Arial" w:hAnsi="Arial" w:cs="Arial"/>
                <w:color w:val="FF0000"/>
                <w:sz w:val="24"/>
                <w:szCs w:val="24"/>
              </w:rPr>
              <w:t>К</w:t>
            </w:r>
            <w:r w:rsidR="00FF4542" w:rsidRPr="00EC1E0B">
              <w:rPr>
                <w:rFonts w:ascii="Arial" w:hAnsi="Arial" w:cs="Arial"/>
                <w:color w:val="FF0000"/>
                <w:sz w:val="24"/>
                <w:szCs w:val="24"/>
              </w:rPr>
              <w:t>р</w:t>
            </w:r>
            <w:proofErr w:type="gramStart"/>
            <w:r w:rsidRPr="00EC1E0B">
              <w:rPr>
                <w:rFonts w:ascii="Arial" w:hAnsi="Arial" w:cs="Arial"/>
                <w:color w:val="FF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15" w:type="dxa"/>
            <w:shd w:val="clear" w:color="auto" w:fill="auto"/>
            <w:vAlign w:val="center"/>
          </w:tcPr>
          <w:p w14:paraId="41D7065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421459,49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1C249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2226193,17</w:t>
            </w:r>
          </w:p>
        </w:tc>
      </w:tr>
      <w:tr w:rsidR="00FF4542" w:rsidRPr="009C2929" w14:paraId="431F2466" w14:textId="77777777" w:rsidTr="00ED08BB">
        <w:tc>
          <w:tcPr>
            <w:tcW w:w="3115" w:type="dxa"/>
            <w:shd w:val="clear" w:color="auto" w:fill="auto"/>
            <w:vAlign w:val="center"/>
          </w:tcPr>
          <w:p w14:paraId="2003480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EFCB21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421428,56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50718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2226192,84</w:t>
            </w:r>
          </w:p>
        </w:tc>
      </w:tr>
      <w:tr w:rsidR="00FF4542" w:rsidRPr="009C2929" w14:paraId="20F3D4E5" w14:textId="77777777" w:rsidTr="00ED08BB">
        <w:tc>
          <w:tcPr>
            <w:tcW w:w="3115" w:type="dxa"/>
            <w:shd w:val="clear" w:color="auto" w:fill="auto"/>
            <w:vAlign w:val="center"/>
          </w:tcPr>
          <w:p w14:paraId="1CC4424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2FAD3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421386,15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14970F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2226335,10</w:t>
            </w:r>
          </w:p>
        </w:tc>
      </w:tr>
      <w:tr w:rsidR="00FF4542" w:rsidRPr="009C2929" w14:paraId="73C80580" w14:textId="77777777" w:rsidTr="00ED08BB">
        <w:tc>
          <w:tcPr>
            <w:tcW w:w="3115" w:type="dxa"/>
            <w:shd w:val="clear" w:color="auto" w:fill="auto"/>
            <w:vAlign w:val="center"/>
          </w:tcPr>
          <w:p w14:paraId="453B22B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B0ACCB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421379,44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E18C1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2226328,00</w:t>
            </w:r>
          </w:p>
        </w:tc>
      </w:tr>
      <w:tr w:rsidR="00FF4542" w:rsidRPr="009C2929" w14:paraId="6F8A2390" w14:textId="77777777" w:rsidTr="00ED08BB">
        <w:tc>
          <w:tcPr>
            <w:tcW w:w="3115" w:type="dxa"/>
            <w:shd w:val="clear" w:color="auto" w:fill="auto"/>
            <w:vAlign w:val="center"/>
          </w:tcPr>
          <w:p w14:paraId="5B87F3B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9D82D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421362,68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B0E69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2226315,59</w:t>
            </w:r>
          </w:p>
        </w:tc>
      </w:tr>
      <w:tr w:rsidR="00FF4542" w:rsidRPr="009C2929" w14:paraId="04DC19BA" w14:textId="77777777" w:rsidTr="00ED08BB">
        <w:tc>
          <w:tcPr>
            <w:tcW w:w="3115" w:type="dxa"/>
            <w:shd w:val="clear" w:color="auto" w:fill="auto"/>
            <w:vAlign w:val="center"/>
          </w:tcPr>
          <w:p w14:paraId="218331E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1DC4E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421357,66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18B4C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2226300,54</w:t>
            </w:r>
          </w:p>
        </w:tc>
      </w:tr>
      <w:tr w:rsidR="00FF4542" w:rsidRPr="009C2929" w14:paraId="3826D7B0" w14:textId="77777777" w:rsidTr="00ED08BB">
        <w:tc>
          <w:tcPr>
            <w:tcW w:w="3115" w:type="dxa"/>
            <w:shd w:val="clear" w:color="auto" w:fill="auto"/>
            <w:vAlign w:val="center"/>
          </w:tcPr>
          <w:p w14:paraId="0AD3A97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194392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421360,80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423637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2226277,24</w:t>
            </w:r>
          </w:p>
        </w:tc>
      </w:tr>
      <w:tr w:rsidR="00FF4542" w:rsidRPr="009C2929" w14:paraId="12527FEF" w14:textId="77777777" w:rsidTr="00ED08BB">
        <w:tc>
          <w:tcPr>
            <w:tcW w:w="3115" w:type="dxa"/>
            <w:shd w:val="clear" w:color="auto" w:fill="auto"/>
            <w:vAlign w:val="center"/>
          </w:tcPr>
          <w:p w14:paraId="452D5081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764F5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421360,48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CE745A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2226275,71</w:t>
            </w:r>
          </w:p>
        </w:tc>
      </w:tr>
      <w:tr w:rsidR="00FF4542" w:rsidRPr="009C2929" w14:paraId="0FD4211F" w14:textId="77777777" w:rsidTr="00ED08BB">
        <w:tc>
          <w:tcPr>
            <w:tcW w:w="3115" w:type="dxa"/>
            <w:shd w:val="clear" w:color="auto" w:fill="auto"/>
            <w:vAlign w:val="center"/>
          </w:tcPr>
          <w:p w14:paraId="0202A222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кр</w:t>
            </w:r>
            <w:bookmarkStart w:id="2" w:name="_GoBack"/>
            <w:bookmarkEnd w:id="2"/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40б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12AF92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421366,48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E636E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2226255,23</w:t>
            </w:r>
          </w:p>
        </w:tc>
      </w:tr>
      <w:tr w:rsidR="00FF4542" w:rsidRPr="009C2929" w14:paraId="0F89F4B8" w14:textId="77777777" w:rsidTr="00ED08BB">
        <w:tc>
          <w:tcPr>
            <w:tcW w:w="3115" w:type="dxa"/>
            <w:shd w:val="clear" w:color="auto" w:fill="auto"/>
            <w:vAlign w:val="center"/>
          </w:tcPr>
          <w:p w14:paraId="58074B8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EA16E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421412,32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7E2623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2226101,88</w:t>
            </w:r>
          </w:p>
        </w:tc>
      </w:tr>
      <w:tr w:rsidR="00FF4542" w:rsidRPr="009C2929" w14:paraId="192BAB5F" w14:textId="77777777" w:rsidTr="00ED08BB">
        <w:tc>
          <w:tcPr>
            <w:tcW w:w="3115" w:type="dxa"/>
            <w:shd w:val="clear" w:color="auto" w:fill="auto"/>
            <w:vAlign w:val="center"/>
          </w:tcPr>
          <w:p w14:paraId="3A7DEED1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3F95B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421420,92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5EE2B1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2226102,04</w:t>
            </w:r>
          </w:p>
        </w:tc>
      </w:tr>
      <w:tr w:rsidR="00FF4542" w:rsidRPr="009C2929" w14:paraId="64403B84" w14:textId="77777777" w:rsidTr="00ED08BB">
        <w:tc>
          <w:tcPr>
            <w:tcW w:w="3115" w:type="dxa"/>
            <w:shd w:val="clear" w:color="auto" w:fill="auto"/>
            <w:vAlign w:val="center"/>
          </w:tcPr>
          <w:p w14:paraId="3B5A13C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н59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B5C94F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421419,18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F8938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2226085,31</w:t>
            </w:r>
          </w:p>
        </w:tc>
      </w:tr>
      <w:tr w:rsidR="00FF4542" w:rsidRPr="009C2929" w14:paraId="4A5EB650" w14:textId="77777777" w:rsidTr="00ED08BB">
        <w:tc>
          <w:tcPr>
            <w:tcW w:w="3115" w:type="dxa"/>
            <w:shd w:val="clear" w:color="auto" w:fill="auto"/>
            <w:vAlign w:val="center"/>
          </w:tcPr>
          <w:p w14:paraId="0F382DD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445B3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421417,47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6D18D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2226084,65</w:t>
            </w:r>
          </w:p>
        </w:tc>
      </w:tr>
      <w:tr w:rsidR="00FF4542" w:rsidRPr="009C2929" w14:paraId="199B2098" w14:textId="77777777" w:rsidTr="00ED08BB">
        <w:tc>
          <w:tcPr>
            <w:tcW w:w="3115" w:type="dxa"/>
            <w:shd w:val="clear" w:color="auto" w:fill="auto"/>
            <w:vAlign w:val="center"/>
          </w:tcPr>
          <w:p w14:paraId="2E84FC78" w14:textId="374C87F8" w:rsidR="00FF4542" w:rsidRPr="00FF4542" w:rsidRDefault="00CF0547" w:rsidP="00CF0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0547">
              <w:rPr>
                <w:rFonts w:ascii="Arial" w:hAnsi="Arial" w:cs="Arial"/>
                <w:color w:val="FF0000"/>
                <w:sz w:val="24"/>
                <w:szCs w:val="24"/>
              </w:rPr>
              <w:t>К</w:t>
            </w:r>
            <w:r w:rsidR="00FF4542" w:rsidRPr="00CF0547">
              <w:rPr>
                <w:rFonts w:ascii="Arial" w:hAnsi="Arial" w:cs="Arial"/>
                <w:color w:val="FF0000"/>
                <w:sz w:val="24"/>
                <w:szCs w:val="24"/>
              </w:rPr>
              <w:t>р</w:t>
            </w:r>
            <w:r w:rsidRPr="00CF0547">
              <w:rPr>
                <w:rFonts w:ascii="Arial" w:hAnsi="Arial" w:cs="Arial"/>
                <w:color w:val="FF0000"/>
                <w:sz w:val="24"/>
                <w:szCs w:val="24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D66687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421418,65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28283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2226080,71</w:t>
            </w:r>
          </w:p>
        </w:tc>
      </w:tr>
      <w:tr w:rsidR="00FF4542" w:rsidRPr="009C2929" w14:paraId="421DA676" w14:textId="77777777" w:rsidTr="00ED08BB">
        <w:tc>
          <w:tcPr>
            <w:tcW w:w="3115" w:type="dxa"/>
            <w:shd w:val="clear" w:color="auto" w:fill="auto"/>
            <w:vAlign w:val="center"/>
          </w:tcPr>
          <w:p w14:paraId="6F3E288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A6B86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421419,72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FD727B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2226006,43</w:t>
            </w:r>
          </w:p>
        </w:tc>
      </w:tr>
      <w:tr w:rsidR="00FF4542" w:rsidRPr="009C2929" w14:paraId="05FF85B1" w14:textId="77777777" w:rsidTr="00ED08BB">
        <w:tc>
          <w:tcPr>
            <w:tcW w:w="3115" w:type="dxa"/>
            <w:shd w:val="clear" w:color="auto" w:fill="auto"/>
            <w:vAlign w:val="center"/>
          </w:tcPr>
          <w:p w14:paraId="0687C52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A40DB1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421420,28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ADF793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2226006,43</w:t>
            </w:r>
          </w:p>
        </w:tc>
      </w:tr>
      <w:tr w:rsidR="00FF4542" w:rsidRPr="009C2929" w14:paraId="09829540" w14:textId="77777777" w:rsidTr="00ED08BB">
        <w:tc>
          <w:tcPr>
            <w:tcW w:w="3115" w:type="dxa"/>
            <w:shd w:val="clear" w:color="auto" w:fill="auto"/>
            <w:vAlign w:val="center"/>
          </w:tcPr>
          <w:p w14:paraId="36B88F2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577E7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421420,73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9B6BC7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2225975,36</w:t>
            </w:r>
          </w:p>
        </w:tc>
      </w:tr>
      <w:tr w:rsidR="00FF4542" w:rsidRPr="009C2929" w14:paraId="1492866B" w14:textId="77777777" w:rsidTr="00ED08BB">
        <w:tc>
          <w:tcPr>
            <w:tcW w:w="3115" w:type="dxa"/>
            <w:shd w:val="clear" w:color="auto" w:fill="auto"/>
            <w:vAlign w:val="center"/>
          </w:tcPr>
          <w:p w14:paraId="71A477B6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917B8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421420,14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3DA291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2225975,36</w:t>
            </w:r>
          </w:p>
        </w:tc>
      </w:tr>
      <w:tr w:rsidR="00FF4542" w:rsidRPr="009C2929" w14:paraId="0B44032D" w14:textId="77777777" w:rsidTr="00ED08BB">
        <w:tc>
          <w:tcPr>
            <w:tcW w:w="3115" w:type="dxa"/>
            <w:shd w:val="clear" w:color="auto" w:fill="auto"/>
            <w:vAlign w:val="center"/>
          </w:tcPr>
          <w:p w14:paraId="543B865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9EB9A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421420,62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4474D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2225940,58</w:t>
            </w:r>
          </w:p>
        </w:tc>
      </w:tr>
      <w:tr w:rsidR="00FF4542" w:rsidRPr="009C2929" w14:paraId="2F07FEF3" w14:textId="77777777" w:rsidTr="00ED08BB">
        <w:tc>
          <w:tcPr>
            <w:tcW w:w="3115" w:type="dxa"/>
            <w:shd w:val="clear" w:color="auto" w:fill="auto"/>
            <w:vAlign w:val="center"/>
          </w:tcPr>
          <w:p w14:paraId="4B3A945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5A846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421421,21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9674B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2225940,58</w:t>
            </w:r>
          </w:p>
        </w:tc>
      </w:tr>
      <w:tr w:rsidR="00FF4542" w:rsidRPr="009C2929" w14:paraId="71E489DF" w14:textId="77777777" w:rsidTr="00ED08BB">
        <w:tc>
          <w:tcPr>
            <w:tcW w:w="3115" w:type="dxa"/>
            <w:shd w:val="clear" w:color="auto" w:fill="auto"/>
            <w:vAlign w:val="center"/>
          </w:tcPr>
          <w:p w14:paraId="60CC76C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F5D3F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421427,86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D06CA3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2225852,27</w:t>
            </w:r>
          </w:p>
        </w:tc>
      </w:tr>
      <w:tr w:rsidR="00FF4542" w:rsidRPr="009C2929" w14:paraId="0ED0E79A" w14:textId="77777777" w:rsidTr="00ED08BB">
        <w:tc>
          <w:tcPr>
            <w:tcW w:w="3115" w:type="dxa"/>
            <w:shd w:val="clear" w:color="auto" w:fill="auto"/>
            <w:vAlign w:val="center"/>
          </w:tcPr>
          <w:p w14:paraId="678A15FD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кр49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7A6CF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421431,61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B41D32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2225809,54</w:t>
            </w:r>
          </w:p>
        </w:tc>
      </w:tr>
      <w:tr w:rsidR="00FF4542" w:rsidRPr="009C2929" w14:paraId="469F8001" w14:textId="77777777" w:rsidTr="00ED08BB">
        <w:tc>
          <w:tcPr>
            <w:tcW w:w="3115" w:type="dxa"/>
            <w:shd w:val="clear" w:color="auto" w:fill="auto"/>
            <w:vAlign w:val="center"/>
          </w:tcPr>
          <w:p w14:paraId="7F51A9BA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кр50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E939E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421433,43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05F6481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2225774,51</w:t>
            </w:r>
          </w:p>
        </w:tc>
      </w:tr>
      <w:tr w:rsidR="00FF4542" w:rsidRPr="009C2929" w14:paraId="1809063E" w14:textId="77777777" w:rsidTr="00ED08BB">
        <w:tc>
          <w:tcPr>
            <w:tcW w:w="3115" w:type="dxa"/>
            <w:shd w:val="clear" w:color="auto" w:fill="auto"/>
            <w:vAlign w:val="center"/>
          </w:tcPr>
          <w:p w14:paraId="6FFE89B7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F62C24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421434,05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0821E5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2225718,21</w:t>
            </w:r>
          </w:p>
        </w:tc>
      </w:tr>
      <w:tr w:rsidR="00FF4542" w:rsidRPr="009C2929" w14:paraId="068DC9D1" w14:textId="77777777" w:rsidTr="00ED08BB">
        <w:tc>
          <w:tcPr>
            <w:tcW w:w="3115" w:type="dxa"/>
            <w:shd w:val="clear" w:color="auto" w:fill="auto"/>
            <w:vAlign w:val="center"/>
          </w:tcPr>
          <w:p w14:paraId="2D4126E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7E5678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421434,51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C7F850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2225689,92</w:t>
            </w:r>
          </w:p>
        </w:tc>
      </w:tr>
      <w:tr w:rsidR="00FF4542" w:rsidRPr="009C2929" w14:paraId="3CB2DAA3" w14:textId="77777777" w:rsidTr="00ED08BB">
        <w:tc>
          <w:tcPr>
            <w:tcW w:w="3115" w:type="dxa"/>
            <w:shd w:val="clear" w:color="auto" w:fill="auto"/>
            <w:vAlign w:val="center"/>
          </w:tcPr>
          <w:p w14:paraId="0884059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D7EB5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421434,37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6D49BE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2225689,92</w:t>
            </w:r>
          </w:p>
        </w:tc>
      </w:tr>
      <w:tr w:rsidR="00FF4542" w:rsidRPr="009C2929" w14:paraId="3A8F95C7" w14:textId="77777777" w:rsidTr="00ED08BB">
        <w:tc>
          <w:tcPr>
            <w:tcW w:w="3115" w:type="dxa"/>
            <w:shd w:val="clear" w:color="auto" w:fill="auto"/>
            <w:vAlign w:val="center"/>
          </w:tcPr>
          <w:p w14:paraId="347A662C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н71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AE8059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421434,38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7EB26A" w14:textId="77777777" w:rsidR="00FF4542" w:rsidRP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4542">
              <w:rPr>
                <w:rFonts w:ascii="Arial" w:hAnsi="Arial" w:cs="Arial"/>
                <w:color w:val="000000"/>
                <w:sz w:val="24"/>
                <w:szCs w:val="24"/>
              </w:rPr>
              <w:t>2225688,55</w:t>
            </w:r>
          </w:p>
        </w:tc>
      </w:tr>
    </w:tbl>
    <w:p w14:paraId="3171C424" w14:textId="77777777" w:rsidR="00FF4542" w:rsidRDefault="00FF4542" w:rsidP="009C29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47E728A" w14:textId="77777777" w:rsidR="009C2929" w:rsidRDefault="009C2929" w:rsidP="009C29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1</w:t>
      </w:r>
    </w:p>
    <w:p w14:paraId="31FD13B1" w14:textId="77777777" w:rsidR="009C2929" w:rsidRDefault="009C2929" w:rsidP="009C292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433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16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C2929" w:rsidRPr="00702FF4" w14:paraId="72D7EE3B" w14:textId="77777777" w:rsidTr="000F5DAD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54E93502" w14:textId="77777777" w:rsidR="009C2929" w:rsidRPr="00702FF4" w:rsidRDefault="009C2929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A3610D" w14:textId="77777777" w:rsidR="009C2929" w:rsidRPr="00702FF4" w:rsidRDefault="009C2929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CEE299" w14:textId="77777777" w:rsidR="009C2929" w:rsidRPr="00702FF4" w:rsidRDefault="009C2929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9C2929" w14:paraId="1D7C11DC" w14:textId="77777777" w:rsidTr="000F5DAD">
        <w:tc>
          <w:tcPr>
            <w:tcW w:w="3115" w:type="dxa"/>
            <w:shd w:val="clear" w:color="auto" w:fill="auto"/>
            <w:vAlign w:val="center"/>
          </w:tcPr>
          <w:p w14:paraId="60DB47C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5E020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81754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2225697.66</w:t>
            </w:r>
          </w:p>
        </w:tc>
      </w:tr>
      <w:tr w:rsidR="009C2929" w14:paraId="01B0E8EF" w14:textId="77777777" w:rsidTr="000F5DAD">
        <w:tc>
          <w:tcPr>
            <w:tcW w:w="3115" w:type="dxa"/>
            <w:shd w:val="clear" w:color="auto" w:fill="auto"/>
            <w:vAlign w:val="center"/>
          </w:tcPr>
          <w:p w14:paraId="3BC5F73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A8FD93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14C406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2225697.43</w:t>
            </w:r>
          </w:p>
        </w:tc>
      </w:tr>
      <w:tr w:rsidR="009C2929" w14:paraId="5D8F7F77" w14:textId="77777777" w:rsidTr="000F5DAD">
        <w:tc>
          <w:tcPr>
            <w:tcW w:w="3115" w:type="dxa"/>
            <w:shd w:val="clear" w:color="auto" w:fill="auto"/>
            <w:vAlign w:val="center"/>
          </w:tcPr>
          <w:p w14:paraId="7AE4C8A0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F19DF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46A0B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2225697.20</w:t>
            </w:r>
          </w:p>
        </w:tc>
      </w:tr>
    </w:tbl>
    <w:p w14:paraId="6519D7E9" w14:textId="77777777" w:rsidR="004C1B3A" w:rsidRDefault="004C1B3A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C2929" w14:paraId="0E2FAC54" w14:textId="77777777" w:rsidTr="000F5DAD">
        <w:tc>
          <w:tcPr>
            <w:tcW w:w="3115" w:type="dxa"/>
            <w:shd w:val="clear" w:color="auto" w:fill="auto"/>
            <w:vAlign w:val="center"/>
          </w:tcPr>
          <w:p w14:paraId="2B7D0420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140A7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E2D5C4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2225696.98</w:t>
            </w:r>
          </w:p>
        </w:tc>
      </w:tr>
      <w:tr w:rsidR="009C2929" w14:paraId="7FA514EA" w14:textId="77777777" w:rsidTr="000F5DAD">
        <w:tc>
          <w:tcPr>
            <w:tcW w:w="3115" w:type="dxa"/>
            <w:shd w:val="clear" w:color="auto" w:fill="auto"/>
            <w:vAlign w:val="center"/>
          </w:tcPr>
          <w:p w14:paraId="55F2CA30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436BB4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87B12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2225696.77</w:t>
            </w:r>
          </w:p>
        </w:tc>
      </w:tr>
      <w:tr w:rsidR="009C2929" w14:paraId="58AAEAB2" w14:textId="77777777" w:rsidTr="000F5DAD">
        <w:tc>
          <w:tcPr>
            <w:tcW w:w="3115" w:type="dxa"/>
            <w:shd w:val="clear" w:color="auto" w:fill="auto"/>
            <w:vAlign w:val="center"/>
          </w:tcPr>
          <w:p w14:paraId="7B2041B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866BF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E9A6A6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2225696.58</w:t>
            </w:r>
          </w:p>
        </w:tc>
      </w:tr>
      <w:tr w:rsidR="009C2929" w14:paraId="74E33452" w14:textId="77777777" w:rsidTr="000F5DAD">
        <w:tc>
          <w:tcPr>
            <w:tcW w:w="3115" w:type="dxa"/>
            <w:shd w:val="clear" w:color="auto" w:fill="auto"/>
            <w:vAlign w:val="center"/>
          </w:tcPr>
          <w:p w14:paraId="2FFA97F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A3CAE6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ABA4EF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2225696.42</w:t>
            </w:r>
          </w:p>
        </w:tc>
      </w:tr>
      <w:tr w:rsidR="009C2929" w14:paraId="039CC492" w14:textId="77777777" w:rsidTr="000F5DAD">
        <w:tc>
          <w:tcPr>
            <w:tcW w:w="3115" w:type="dxa"/>
            <w:shd w:val="clear" w:color="auto" w:fill="auto"/>
            <w:vAlign w:val="center"/>
          </w:tcPr>
          <w:p w14:paraId="4B5B234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652D7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8D08EF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2225696.28</w:t>
            </w:r>
          </w:p>
        </w:tc>
      </w:tr>
      <w:tr w:rsidR="009C2929" w14:paraId="5F5EEB7C" w14:textId="77777777" w:rsidTr="000F5DAD">
        <w:tc>
          <w:tcPr>
            <w:tcW w:w="3115" w:type="dxa"/>
            <w:shd w:val="clear" w:color="auto" w:fill="auto"/>
            <w:vAlign w:val="center"/>
          </w:tcPr>
          <w:p w14:paraId="302DD64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8329D4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E88C65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2225696.18</w:t>
            </w:r>
          </w:p>
        </w:tc>
      </w:tr>
      <w:tr w:rsidR="009C2929" w14:paraId="47D6A629" w14:textId="77777777" w:rsidTr="000F5DAD">
        <w:tc>
          <w:tcPr>
            <w:tcW w:w="3115" w:type="dxa"/>
            <w:shd w:val="clear" w:color="auto" w:fill="auto"/>
            <w:vAlign w:val="center"/>
          </w:tcPr>
          <w:p w14:paraId="577CEA5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379DF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B4F98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2225696.12</w:t>
            </w:r>
          </w:p>
        </w:tc>
      </w:tr>
      <w:tr w:rsidR="009C2929" w14:paraId="491BA453" w14:textId="77777777" w:rsidTr="000F5DAD">
        <w:tc>
          <w:tcPr>
            <w:tcW w:w="3115" w:type="dxa"/>
            <w:shd w:val="clear" w:color="auto" w:fill="auto"/>
            <w:vAlign w:val="center"/>
          </w:tcPr>
          <w:p w14:paraId="10B14A1D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74FE7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421464.07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541E50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2225696.10</w:t>
            </w:r>
          </w:p>
        </w:tc>
      </w:tr>
      <w:tr w:rsidR="009C2929" w14:paraId="33468742" w14:textId="77777777" w:rsidTr="000F5DAD">
        <w:tc>
          <w:tcPr>
            <w:tcW w:w="3115" w:type="dxa"/>
            <w:shd w:val="clear" w:color="auto" w:fill="auto"/>
            <w:vAlign w:val="center"/>
          </w:tcPr>
          <w:p w14:paraId="447BE60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033BD1B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EAA19B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2225696.11</w:t>
            </w:r>
          </w:p>
        </w:tc>
      </w:tr>
      <w:tr w:rsidR="009C2929" w14:paraId="3E280C04" w14:textId="77777777" w:rsidTr="000F5DAD">
        <w:tc>
          <w:tcPr>
            <w:tcW w:w="3115" w:type="dxa"/>
            <w:shd w:val="clear" w:color="auto" w:fill="auto"/>
            <w:vAlign w:val="center"/>
          </w:tcPr>
          <w:p w14:paraId="33BFC18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70F824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EC6694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2225696.17</w:t>
            </w:r>
          </w:p>
        </w:tc>
      </w:tr>
      <w:tr w:rsidR="009C2929" w14:paraId="3833A003" w14:textId="77777777" w:rsidTr="000F5DAD">
        <w:tc>
          <w:tcPr>
            <w:tcW w:w="3115" w:type="dxa"/>
            <w:shd w:val="clear" w:color="auto" w:fill="auto"/>
            <w:vAlign w:val="center"/>
          </w:tcPr>
          <w:p w14:paraId="2161BD89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B1009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6FA5A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2225696.27</w:t>
            </w:r>
          </w:p>
        </w:tc>
      </w:tr>
      <w:tr w:rsidR="009C2929" w14:paraId="70EB3CC8" w14:textId="77777777" w:rsidTr="000F5DAD">
        <w:tc>
          <w:tcPr>
            <w:tcW w:w="3115" w:type="dxa"/>
            <w:shd w:val="clear" w:color="auto" w:fill="auto"/>
            <w:vAlign w:val="center"/>
          </w:tcPr>
          <w:p w14:paraId="2F8E557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72009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8E51F6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2225696.39</w:t>
            </w:r>
          </w:p>
        </w:tc>
      </w:tr>
      <w:tr w:rsidR="009C2929" w14:paraId="65DCBA23" w14:textId="77777777" w:rsidTr="000F5DAD">
        <w:tc>
          <w:tcPr>
            <w:tcW w:w="3115" w:type="dxa"/>
            <w:shd w:val="clear" w:color="auto" w:fill="auto"/>
            <w:vAlign w:val="center"/>
          </w:tcPr>
          <w:p w14:paraId="0B87C383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643FF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421463.06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F7F773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2225696.55</w:t>
            </w:r>
          </w:p>
        </w:tc>
      </w:tr>
      <w:tr w:rsidR="009C2929" w14:paraId="0FCDCEFF" w14:textId="77777777" w:rsidTr="000F5DAD">
        <w:tc>
          <w:tcPr>
            <w:tcW w:w="3115" w:type="dxa"/>
            <w:shd w:val="clear" w:color="auto" w:fill="auto"/>
            <w:vAlign w:val="center"/>
          </w:tcPr>
          <w:p w14:paraId="5FDDB5D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96E7B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421462.92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44C1DB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2225696.74</w:t>
            </w:r>
          </w:p>
        </w:tc>
      </w:tr>
      <w:tr w:rsidR="009C2929" w14:paraId="69FFFC71" w14:textId="77777777" w:rsidTr="000F5DAD">
        <w:tc>
          <w:tcPr>
            <w:tcW w:w="3115" w:type="dxa"/>
            <w:shd w:val="clear" w:color="auto" w:fill="auto"/>
            <w:vAlign w:val="center"/>
          </w:tcPr>
          <w:p w14:paraId="658AB758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A8995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421462.82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0F677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2225696.95</w:t>
            </w:r>
          </w:p>
        </w:tc>
      </w:tr>
      <w:tr w:rsidR="009C2929" w14:paraId="4B0022E2" w14:textId="77777777" w:rsidTr="000F5DAD">
        <w:tc>
          <w:tcPr>
            <w:tcW w:w="3115" w:type="dxa"/>
            <w:shd w:val="clear" w:color="auto" w:fill="auto"/>
            <w:vAlign w:val="center"/>
          </w:tcPr>
          <w:p w14:paraId="1C846334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DE9570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421462.76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17B17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2225697.17</w:t>
            </w:r>
          </w:p>
        </w:tc>
      </w:tr>
      <w:tr w:rsidR="009C2929" w14:paraId="01BC70BD" w14:textId="77777777" w:rsidTr="000F5DAD">
        <w:tc>
          <w:tcPr>
            <w:tcW w:w="3115" w:type="dxa"/>
            <w:shd w:val="clear" w:color="auto" w:fill="auto"/>
            <w:vAlign w:val="center"/>
          </w:tcPr>
          <w:p w14:paraId="5F470D4B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D5E43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421462.74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A1EADF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2225697.40</w:t>
            </w:r>
          </w:p>
        </w:tc>
      </w:tr>
      <w:tr w:rsidR="009C2929" w14:paraId="070D3CA6" w14:textId="77777777" w:rsidTr="000F5DAD">
        <w:tc>
          <w:tcPr>
            <w:tcW w:w="3115" w:type="dxa"/>
            <w:shd w:val="clear" w:color="auto" w:fill="auto"/>
            <w:vAlign w:val="center"/>
          </w:tcPr>
          <w:p w14:paraId="353DC2B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6418A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421462.75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12F9F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2225697.63</w:t>
            </w:r>
          </w:p>
        </w:tc>
      </w:tr>
      <w:tr w:rsidR="009C2929" w14:paraId="04A0A2A4" w14:textId="77777777" w:rsidTr="000F5DAD">
        <w:tc>
          <w:tcPr>
            <w:tcW w:w="3115" w:type="dxa"/>
            <w:shd w:val="clear" w:color="auto" w:fill="auto"/>
            <w:vAlign w:val="center"/>
          </w:tcPr>
          <w:p w14:paraId="21DC68B3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A95DF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421462.81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F85A1E5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2225697.85</w:t>
            </w:r>
          </w:p>
        </w:tc>
      </w:tr>
      <w:tr w:rsidR="009C2929" w14:paraId="72DC22A9" w14:textId="77777777" w:rsidTr="000F5DAD">
        <w:tc>
          <w:tcPr>
            <w:tcW w:w="3115" w:type="dxa"/>
            <w:shd w:val="clear" w:color="auto" w:fill="auto"/>
            <w:vAlign w:val="center"/>
          </w:tcPr>
          <w:p w14:paraId="218C15E4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309B08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421462.91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B83528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2225698.06</w:t>
            </w:r>
          </w:p>
        </w:tc>
      </w:tr>
      <w:tr w:rsidR="009C2929" w14:paraId="4A0F7ACC" w14:textId="77777777" w:rsidTr="000F5DAD">
        <w:tc>
          <w:tcPr>
            <w:tcW w:w="3115" w:type="dxa"/>
            <w:shd w:val="clear" w:color="auto" w:fill="auto"/>
            <w:vAlign w:val="center"/>
          </w:tcPr>
          <w:p w14:paraId="022A932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5BE60F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421463.03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958B5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2225698.25</w:t>
            </w:r>
          </w:p>
        </w:tc>
      </w:tr>
      <w:tr w:rsidR="009C2929" w14:paraId="68F0F6B1" w14:textId="77777777" w:rsidTr="000F5DAD">
        <w:tc>
          <w:tcPr>
            <w:tcW w:w="3115" w:type="dxa"/>
            <w:shd w:val="clear" w:color="auto" w:fill="auto"/>
            <w:vAlign w:val="center"/>
          </w:tcPr>
          <w:p w14:paraId="4EE6B70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0970D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3B09B9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2225698.41</w:t>
            </w:r>
          </w:p>
        </w:tc>
      </w:tr>
      <w:tr w:rsidR="009C2929" w14:paraId="725F5A27" w14:textId="77777777" w:rsidTr="000F5DAD">
        <w:tc>
          <w:tcPr>
            <w:tcW w:w="3115" w:type="dxa"/>
            <w:shd w:val="clear" w:color="auto" w:fill="auto"/>
            <w:vAlign w:val="center"/>
          </w:tcPr>
          <w:p w14:paraId="7F34C12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E23794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7AF6E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2225698.55</w:t>
            </w:r>
          </w:p>
        </w:tc>
      </w:tr>
      <w:tr w:rsidR="009C2929" w14:paraId="260F7765" w14:textId="77777777" w:rsidTr="000F5DAD">
        <w:tc>
          <w:tcPr>
            <w:tcW w:w="3115" w:type="dxa"/>
            <w:shd w:val="clear" w:color="auto" w:fill="auto"/>
            <w:vAlign w:val="center"/>
          </w:tcPr>
          <w:p w14:paraId="4F1280C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E340D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421463.59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3A4255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2225698.65</w:t>
            </w:r>
          </w:p>
        </w:tc>
      </w:tr>
      <w:tr w:rsidR="009C2929" w14:paraId="68E72232" w14:textId="77777777" w:rsidTr="000F5DAD">
        <w:tc>
          <w:tcPr>
            <w:tcW w:w="3115" w:type="dxa"/>
            <w:shd w:val="clear" w:color="auto" w:fill="auto"/>
            <w:vAlign w:val="center"/>
          </w:tcPr>
          <w:p w14:paraId="3A64203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35364D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421463.81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70EAA9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2225698.71</w:t>
            </w:r>
          </w:p>
        </w:tc>
      </w:tr>
      <w:tr w:rsidR="009C2929" w14:paraId="6D40A079" w14:textId="77777777" w:rsidTr="000F5DAD">
        <w:tc>
          <w:tcPr>
            <w:tcW w:w="3115" w:type="dxa"/>
            <w:shd w:val="clear" w:color="auto" w:fill="auto"/>
            <w:vAlign w:val="center"/>
          </w:tcPr>
          <w:p w14:paraId="0617B8F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1FF60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2D847F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2225698.74</w:t>
            </w:r>
          </w:p>
        </w:tc>
      </w:tr>
      <w:tr w:rsidR="009C2929" w14:paraId="4CD1537E" w14:textId="77777777" w:rsidTr="000F5DAD">
        <w:tc>
          <w:tcPr>
            <w:tcW w:w="3115" w:type="dxa"/>
            <w:shd w:val="clear" w:color="auto" w:fill="auto"/>
            <w:vAlign w:val="center"/>
          </w:tcPr>
          <w:p w14:paraId="635945D5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D8D89D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FAEFE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2225698.72</w:t>
            </w:r>
          </w:p>
        </w:tc>
      </w:tr>
      <w:tr w:rsidR="009C2929" w14:paraId="6BFF2764" w14:textId="77777777" w:rsidTr="000F5DAD">
        <w:tc>
          <w:tcPr>
            <w:tcW w:w="3115" w:type="dxa"/>
            <w:shd w:val="clear" w:color="auto" w:fill="auto"/>
            <w:vAlign w:val="center"/>
          </w:tcPr>
          <w:p w14:paraId="157CF0ED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337A0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DC644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2225698.66</w:t>
            </w:r>
          </w:p>
        </w:tc>
      </w:tr>
      <w:tr w:rsidR="009C2929" w14:paraId="77DC0F60" w14:textId="77777777" w:rsidTr="000F5DAD">
        <w:tc>
          <w:tcPr>
            <w:tcW w:w="3115" w:type="dxa"/>
            <w:shd w:val="clear" w:color="auto" w:fill="auto"/>
            <w:vAlign w:val="center"/>
          </w:tcPr>
          <w:p w14:paraId="36972B5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066F7A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36D6D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2225698.56</w:t>
            </w:r>
          </w:p>
        </w:tc>
      </w:tr>
      <w:tr w:rsidR="009C2929" w14:paraId="6FD256F2" w14:textId="77777777" w:rsidTr="000F5DAD">
        <w:tc>
          <w:tcPr>
            <w:tcW w:w="3115" w:type="dxa"/>
            <w:shd w:val="clear" w:color="auto" w:fill="auto"/>
            <w:vAlign w:val="center"/>
          </w:tcPr>
          <w:p w14:paraId="5046D4F4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6470E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421464.89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4B323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2225698.44</w:t>
            </w:r>
          </w:p>
        </w:tc>
      </w:tr>
      <w:tr w:rsidR="009C2929" w14:paraId="23E7A713" w14:textId="77777777" w:rsidTr="000F5DAD">
        <w:tc>
          <w:tcPr>
            <w:tcW w:w="3115" w:type="dxa"/>
            <w:shd w:val="clear" w:color="auto" w:fill="auto"/>
            <w:vAlign w:val="center"/>
          </w:tcPr>
          <w:p w14:paraId="735E827D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C0E9ED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DAEDF6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2225698.28</w:t>
            </w:r>
          </w:p>
        </w:tc>
      </w:tr>
      <w:tr w:rsidR="009C2929" w14:paraId="55FDBBD2" w14:textId="77777777" w:rsidTr="000F5DAD">
        <w:tc>
          <w:tcPr>
            <w:tcW w:w="3115" w:type="dxa"/>
            <w:shd w:val="clear" w:color="auto" w:fill="auto"/>
            <w:vAlign w:val="center"/>
          </w:tcPr>
          <w:p w14:paraId="090139EF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F182885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D72D9D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2225698.09</w:t>
            </w:r>
          </w:p>
        </w:tc>
      </w:tr>
      <w:tr w:rsidR="009C2929" w14:paraId="4298253F" w14:textId="77777777" w:rsidTr="000F5DAD">
        <w:tc>
          <w:tcPr>
            <w:tcW w:w="3115" w:type="dxa"/>
            <w:shd w:val="clear" w:color="auto" w:fill="auto"/>
            <w:vAlign w:val="center"/>
          </w:tcPr>
          <w:p w14:paraId="021B54B0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8C9EE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B90240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2225697.88</w:t>
            </w:r>
          </w:p>
        </w:tc>
      </w:tr>
    </w:tbl>
    <w:p w14:paraId="61D9AD1D" w14:textId="77777777" w:rsidR="009C2929" w:rsidRDefault="009C2929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76D31975" w14:textId="77777777" w:rsidR="009C2929" w:rsidRDefault="009C2929" w:rsidP="009C29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2</w:t>
      </w:r>
    </w:p>
    <w:p w14:paraId="1B849B3C" w14:textId="77777777" w:rsidR="009C2929" w:rsidRDefault="009C2929" w:rsidP="009C292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434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102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232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C2929" w:rsidRPr="00702FF4" w14:paraId="2809BFB3" w14:textId="77777777" w:rsidTr="000F5DAD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49441ED8" w14:textId="77777777" w:rsidR="009C2929" w:rsidRPr="00702FF4" w:rsidRDefault="009C2929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601A56" w14:textId="77777777" w:rsidR="009C2929" w:rsidRPr="00702FF4" w:rsidRDefault="009C2929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DF3539" w14:textId="77777777" w:rsidR="009C2929" w:rsidRPr="00702FF4" w:rsidRDefault="009C2929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9C2929" w14:paraId="529565D9" w14:textId="77777777" w:rsidTr="000F5DAD">
        <w:tc>
          <w:tcPr>
            <w:tcW w:w="3115" w:type="dxa"/>
            <w:shd w:val="clear" w:color="auto" w:fill="auto"/>
            <w:vAlign w:val="center"/>
          </w:tcPr>
          <w:p w14:paraId="190BF066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123FA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421468.64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202E1A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2225822.69</w:t>
            </w:r>
          </w:p>
        </w:tc>
      </w:tr>
      <w:tr w:rsidR="009C2929" w14:paraId="7EBC2047" w14:textId="77777777" w:rsidTr="000F5DAD">
        <w:tc>
          <w:tcPr>
            <w:tcW w:w="3115" w:type="dxa"/>
            <w:shd w:val="clear" w:color="auto" w:fill="auto"/>
            <w:vAlign w:val="center"/>
          </w:tcPr>
          <w:p w14:paraId="48711DD5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9252B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421467.50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7C044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2225831.67</w:t>
            </w:r>
          </w:p>
        </w:tc>
      </w:tr>
      <w:tr w:rsidR="009C2929" w14:paraId="7B9F34FA" w14:textId="77777777" w:rsidTr="000F5DAD">
        <w:tc>
          <w:tcPr>
            <w:tcW w:w="3115" w:type="dxa"/>
            <w:shd w:val="clear" w:color="auto" w:fill="auto"/>
            <w:vAlign w:val="center"/>
          </w:tcPr>
          <w:p w14:paraId="122F4EDD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F12C8F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421469.49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472D3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2225831.72</w:t>
            </w:r>
          </w:p>
        </w:tc>
      </w:tr>
      <w:tr w:rsidR="009C2929" w14:paraId="482D642C" w14:textId="77777777" w:rsidTr="000F5DAD">
        <w:tc>
          <w:tcPr>
            <w:tcW w:w="3115" w:type="dxa"/>
            <w:shd w:val="clear" w:color="auto" w:fill="auto"/>
            <w:vAlign w:val="center"/>
          </w:tcPr>
          <w:p w14:paraId="25C06763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4B1183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421469.25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EBB28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2225841.32</w:t>
            </w:r>
          </w:p>
        </w:tc>
      </w:tr>
      <w:tr w:rsidR="009C2929" w14:paraId="28E8F336" w14:textId="77777777" w:rsidTr="000F5DAD">
        <w:tc>
          <w:tcPr>
            <w:tcW w:w="3115" w:type="dxa"/>
            <w:shd w:val="clear" w:color="auto" w:fill="auto"/>
            <w:vAlign w:val="center"/>
          </w:tcPr>
          <w:p w14:paraId="1068D87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45C120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421466.96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0EA552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2225841.27</w:t>
            </w:r>
          </w:p>
        </w:tc>
      </w:tr>
      <w:tr w:rsidR="009C2929" w14:paraId="3E53B6B8" w14:textId="77777777" w:rsidTr="000F5DAD">
        <w:tc>
          <w:tcPr>
            <w:tcW w:w="3115" w:type="dxa"/>
            <w:shd w:val="clear" w:color="auto" w:fill="auto"/>
            <w:vAlign w:val="center"/>
          </w:tcPr>
          <w:p w14:paraId="0BC72FD8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83210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421466.73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97B05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2225850.36</w:t>
            </w:r>
          </w:p>
        </w:tc>
      </w:tr>
      <w:tr w:rsidR="009C2929" w14:paraId="186AEA96" w14:textId="77777777" w:rsidTr="000F5DAD">
        <w:tc>
          <w:tcPr>
            <w:tcW w:w="3115" w:type="dxa"/>
            <w:shd w:val="clear" w:color="auto" w:fill="auto"/>
            <w:vAlign w:val="center"/>
          </w:tcPr>
          <w:p w14:paraId="2C95798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63EAD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35EA50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2225850.15</w:t>
            </w:r>
          </w:p>
        </w:tc>
      </w:tr>
      <w:tr w:rsidR="009C2929" w14:paraId="64C72F92" w14:textId="77777777" w:rsidTr="000F5DAD">
        <w:tc>
          <w:tcPr>
            <w:tcW w:w="3115" w:type="dxa"/>
            <w:shd w:val="clear" w:color="auto" w:fill="auto"/>
            <w:vAlign w:val="center"/>
          </w:tcPr>
          <w:p w14:paraId="58B64925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20E34F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BD49DB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2225831.86</w:t>
            </w:r>
          </w:p>
        </w:tc>
      </w:tr>
      <w:tr w:rsidR="009C2929" w14:paraId="12429AEA" w14:textId="77777777" w:rsidTr="000F5DAD">
        <w:tc>
          <w:tcPr>
            <w:tcW w:w="3115" w:type="dxa"/>
            <w:shd w:val="clear" w:color="auto" w:fill="auto"/>
            <w:vAlign w:val="center"/>
          </w:tcPr>
          <w:p w14:paraId="4878EC26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084E29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421461.84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AB6B5C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2225826.42</w:t>
            </w:r>
          </w:p>
        </w:tc>
      </w:tr>
      <w:tr w:rsidR="009C2929" w14:paraId="019E64E0" w14:textId="77777777" w:rsidTr="000F5DAD">
        <w:tc>
          <w:tcPr>
            <w:tcW w:w="3115" w:type="dxa"/>
            <w:shd w:val="clear" w:color="auto" w:fill="auto"/>
            <w:vAlign w:val="center"/>
          </w:tcPr>
          <w:p w14:paraId="203DCB77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B36081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8A319E" w14:textId="77777777" w:rsidR="009C2929" w:rsidRDefault="009C2929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2225822.65</w:t>
            </w:r>
          </w:p>
        </w:tc>
      </w:tr>
    </w:tbl>
    <w:p w14:paraId="34909D1F" w14:textId="77777777" w:rsidR="009C2929" w:rsidRDefault="009C2929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2AE88D80" w14:textId="77777777" w:rsidR="009C2929" w:rsidRDefault="009C2929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689214F" w14:textId="77777777" w:rsidR="009C2929" w:rsidRDefault="009C2929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45CF9F90" w14:textId="77777777" w:rsidR="004C1B3A" w:rsidRDefault="00666DAF" w:rsidP="009C29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p w14:paraId="492940F6" w14:textId="77777777" w:rsidR="00666DAF" w:rsidRDefault="00666DAF" w:rsidP="009C29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ADFB8D" w14:textId="77777777" w:rsidR="009C2929" w:rsidRDefault="009C2929" w:rsidP="009C29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3</w:t>
      </w:r>
    </w:p>
    <w:p w14:paraId="0398366E" w14:textId="77777777" w:rsidR="009C2929" w:rsidRDefault="009C2929" w:rsidP="009C292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434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67174C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 w:rsidR="0067174C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C2929" w:rsidRPr="00702FF4" w14:paraId="5825F11C" w14:textId="77777777" w:rsidTr="000F5DAD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016CC426" w14:textId="77777777" w:rsidR="009C2929" w:rsidRPr="00702FF4" w:rsidRDefault="009C2929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ADA365" w14:textId="77777777" w:rsidR="009C2929" w:rsidRPr="00702FF4" w:rsidRDefault="009C2929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623F5F" w14:textId="77777777" w:rsidR="009C2929" w:rsidRPr="00702FF4" w:rsidRDefault="009C2929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67174C" w14:paraId="4DCB8CBC" w14:textId="77777777" w:rsidTr="000F5DAD">
        <w:tc>
          <w:tcPr>
            <w:tcW w:w="3115" w:type="dxa"/>
            <w:shd w:val="clear" w:color="auto" w:fill="auto"/>
            <w:vAlign w:val="center"/>
          </w:tcPr>
          <w:p w14:paraId="429F9198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A14690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1CF40F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2225868.11</w:t>
            </w:r>
          </w:p>
        </w:tc>
      </w:tr>
      <w:tr w:rsidR="0067174C" w14:paraId="13F17701" w14:textId="77777777" w:rsidTr="000F5DAD">
        <w:tc>
          <w:tcPr>
            <w:tcW w:w="3115" w:type="dxa"/>
            <w:shd w:val="clear" w:color="auto" w:fill="auto"/>
            <w:vAlign w:val="center"/>
          </w:tcPr>
          <w:p w14:paraId="14E2E55C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85C4D3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DCBAA8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2225867.88</w:t>
            </w:r>
          </w:p>
        </w:tc>
      </w:tr>
      <w:tr w:rsidR="0067174C" w14:paraId="5C7792F8" w14:textId="77777777" w:rsidTr="000F5DAD">
        <w:tc>
          <w:tcPr>
            <w:tcW w:w="3115" w:type="dxa"/>
            <w:shd w:val="clear" w:color="auto" w:fill="auto"/>
            <w:vAlign w:val="center"/>
          </w:tcPr>
          <w:p w14:paraId="316F2F24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704063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62D44F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2225867.65</w:t>
            </w:r>
          </w:p>
        </w:tc>
      </w:tr>
      <w:tr w:rsidR="0067174C" w14:paraId="747C33EB" w14:textId="77777777" w:rsidTr="000F5DAD">
        <w:tc>
          <w:tcPr>
            <w:tcW w:w="3115" w:type="dxa"/>
            <w:shd w:val="clear" w:color="auto" w:fill="auto"/>
            <w:vAlign w:val="center"/>
          </w:tcPr>
          <w:p w14:paraId="724E1DBD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D7E036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C13788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2225867.43</w:t>
            </w:r>
          </w:p>
        </w:tc>
      </w:tr>
      <w:tr w:rsidR="0067174C" w14:paraId="23BC4696" w14:textId="77777777" w:rsidTr="000F5DAD">
        <w:tc>
          <w:tcPr>
            <w:tcW w:w="3115" w:type="dxa"/>
            <w:shd w:val="clear" w:color="auto" w:fill="auto"/>
            <w:vAlign w:val="center"/>
          </w:tcPr>
          <w:p w14:paraId="5BE0C491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E1D4CD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ADAC6A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2225867.22</w:t>
            </w:r>
          </w:p>
        </w:tc>
      </w:tr>
      <w:tr w:rsidR="0067174C" w14:paraId="02A9F69F" w14:textId="77777777" w:rsidTr="000F5DAD">
        <w:tc>
          <w:tcPr>
            <w:tcW w:w="3115" w:type="dxa"/>
            <w:shd w:val="clear" w:color="auto" w:fill="auto"/>
            <w:vAlign w:val="center"/>
          </w:tcPr>
          <w:p w14:paraId="08ECA770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E016FA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DE63DE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2225867.03</w:t>
            </w:r>
          </w:p>
        </w:tc>
      </w:tr>
      <w:tr w:rsidR="0067174C" w14:paraId="3A8D0118" w14:textId="77777777" w:rsidTr="000F5DAD">
        <w:tc>
          <w:tcPr>
            <w:tcW w:w="3115" w:type="dxa"/>
            <w:shd w:val="clear" w:color="auto" w:fill="auto"/>
            <w:vAlign w:val="center"/>
          </w:tcPr>
          <w:p w14:paraId="4D66E35D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2D4A10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421460.06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7F528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2225866.87</w:t>
            </w:r>
          </w:p>
        </w:tc>
      </w:tr>
      <w:tr w:rsidR="0067174C" w14:paraId="5C59FEFA" w14:textId="77777777" w:rsidTr="000F5DAD">
        <w:tc>
          <w:tcPr>
            <w:tcW w:w="3115" w:type="dxa"/>
            <w:shd w:val="clear" w:color="auto" w:fill="auto"/>
            <w:vAlign w:val="center"/>
          </w:tcPr>
          <w:p w14:paraId="4E6FD494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3B09F5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421459.87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F9CDD3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2225866.73</w:t>
            </w:r>
          </w:p>
        </w:tc>
      </w:tr>
      <w:tr w:rsidR="0067174C" w14:paraId="210FE744" w14:textId="77777777" w:rsidTr="000F5DAD">
        <w:tc>
          <w:tcPr>
            <w:tcW w:w="3115" w:type="dxa"/>
            <w:shd w:val="clear" w:color="auto" w:fill="auto"/>
            <w:vAlign w:val="center"/>
          </w:tcPr>
          <w:p w14:paraId="0397A93F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4482FE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421459.66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623174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2225866.63</w:t>
            </w:r>
          </w:p>
        </w:tc>
      </w:tr>
      <w:tr w:rsidR="0067174C" w14:paraId="1030EC71" w14:textId="77777777" w:rsidTr="000F5DAD">
        <w:tc>
          <w:tcPr>
            <w:tcW w:w="3115" w:type="dxa"/>
            <w:shd w:val="clear" w:color="auto" w:fill="auto"/>
            <w:vAlign w:val="center"/>
          </w:tcPr>
          <w:p w14:paraId="7A27D10D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8BC626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3D8555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2225866.57</w:t>
            </w:r>
          </w:p>
        </w:tc>
      </w:tr>
      <w:tr w:rsidR="0067174C" w14:paraId="3A11842A" w14:textId="77777777" w:rsidTr="000F5DAD">
        <w:tc>
          <w:tcPr>
            <w:tcW w:w="3115" w:type="dxa"/>
            <w:shd w:val="clear" w:color="auto" w:fill="auto"/>
            <w:vAlign w:val="center"/>
          </w:tcPr>
          <w:p w14:paraId="3FEB675E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E96374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993EF8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2225866.55</w:t>
            </w:r>
          </w:p>
        </w:tc>
      </w:tr>
      <w:tr w:rsidR="0067174C" w14:paraId="36244C68" w14:textId="77777777" w:rsidTr="000F5DAD">
        <w:tc>
          <w:tcPr>
            <w:tcW w:w="3115" w:type="dxa"/>
            <w:shd w:val="clear" w:color="auto" w:fill="auto"/>
            <w:vAlign w:val="center"/>
          </w:tcPr>
          <w:p w14:paraId="4D081174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9272F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5085A9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2225866.56</w:t>
            </w:r>
          </w:p>
        </w:tc>
      </w:tr>
      <w:tr w:rsidR="0067174C" w14:paraId="509A0D4D" w14:textId="77777777" w:rsidTr="000F5DAD">
        <w:tc>
          <w:tcPr>
            <w:tcW w:w="3115" w:type="dxa"/>
            <w:shd w:val="clear" w:color="auto" w:fill="auto"/>
            <w:vAlign w:val="center"/>
          </w:tcPr>
          <w:p w14:paraId="29940B79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88E4B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BA3BEF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2225866.62</w:t>
            </w:r>
          </w:p>
        </w:tc>
      </w:tr>
      <w:tr w:rsidR="0067174C" w14:paraId="230BD89B" w14:textId="77777777" w:rsidTr="000F5DAD">
        <w:tc>
          <w:tcPr>
            <w:tcW w:w="3115" w:type="dxa"/>
            <w:shd w:val="clear" w:color="auto" w:fill="auto"/>
            <w:vAlign w:val="center"/>
          </w:tcPr>
          <w:p w14:paraId="40FD15C5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38F564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2ADA77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2225866.72</w:t>
            </w:r>
          </w:p>
        </w:tc>
      </w:tr>
      <w:tr w:rsidR="0067174C" w14:paraId="72D63BB2" w14:textId="77777777" w:rsidTr="000F5DAD">
        <w:tc>
          <w:tcPr>
            <w:tcW w:w="3115" w:type="dxa"/>
            <w:shd w:val="clear" w:color="auto" w:fill="auto"/>
            <w:vAlign w:val="center"/>
          </w:tcPr>
          <w:p w14:paraId="18816FD4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ABD05D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654A0A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2225866.84</w:t>
            </w:r>
          </w:p>
        </w:tc>
      </w:tr>
      <w:tr w:rsidR="0067174C" w14:paraId="18F17B7C" w14:textId="77777777" w:rsidTr="000F5DAD">
        <w:tc>
          <w:tcPr>
            <w:tcW w:w="3115" w:type="dxa"/>
            <w:shd w:val="clear" w:color="auto" w:fill="auto"/>
            <w:vAlign w:val="center"/>
          </w:tcPr>
          <w:p w14:paraId="1FBD023E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0BD1A0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75BD7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2225867.00</w:t>
            </w:r>
          </w:p>
        </w:tc>
      </w:tr>
      <w:tr w:rsidR="0067174C" w14:paraId="0130CC14" w14:textId="77777777" w:rsidTr="000F5DAD">
        <w:tc>
          <w:tcPr>
            <w:tcW w:w="3115" w:type="dxa"/>
            <w:shd w:val="clear" w:color="auto" w:fill="auto"/>
            <w:vAlign w:val="center"/>
          </w:tcPr>
          <w:p w14:paraId="031AF8F3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CD3EE5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421458.06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F2AF03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2225867.19</w:t>
            </w:r>
          </w:p>
        </w:tc>
      </w:tr>
      <w:tr w:rsidR="0067174C" w14:paraId="2D4CBD6F" w14:textId="77777777" w:rsidTr="000F5DAD">
        <w:tc>
          <w:tcPr>
            <w:tcW w:w="3115" w:type="dxa"/>
            <w:shd w:val="clear" w:color="auto" w:fill="auto"/>
            <w:vAlign w:val="center"/>
          </w:tcPr>
          <w:p w14:paraId="4811C167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3577B7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421457.96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3E90FA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2225867.40</w:t>
            </w:r>
          </w:p>
        </w:tc>
      </w:tr>
      <w:tr w:rsidR="0067174C" w14:paraId="236D653D" w14:textId="77777777" w:rsidTr="000F5DAD">
        <w:tc>
          <w:tcPr>
            <w:tcW w:w="3115" w:type="dxa"/>
            <w:shd w:val="clear" w:color="auto" w:fill="auto"/>
            <w:vAlign w:val="center"/>
          </w:tcPr>
          <w:p w14:paraId="740C1367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514C95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F3B4D6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2225867.62</w:t>
            </w:r>
          </w:p>
        </w:tc>
      </w:tr>
      <w:tr w:rsidR="0067174C" w14:paraId="384A5BFC" w14:textId="77777777" w:rsidTr="000F5DAD">
        <w:tc>
          <w:tcPr>
            <w:tcW w:w="3115" w:type="dxa"/>
            <w:shd w:val="clear" w:color="auto" w:fill="auto"/>
            <w:vAlign w:val="center"/>
          </w:tcPr>
          <w:p w14:paraId="36D1936D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119444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421457.87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71BC1C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2225867.85</w:t>
            </w:r>
          </w:p>
        </w:tc>
      </w:tr>
      <w:tr w:rsidR="0067174C" w14:paraId="279BF4C8" w14:textId="77777777" w:rsidTr="000F5DAD">
        <w:tc>
          <w:tcPr>
            <w:tcW w:w="3115" w:type="dxa"/>
            <w:shd w:val="clear" w:color="auto" w:fill="auto"/>
            <w:vAlign w:val="center"/>
          </w:tcPr>
          <w:p w14:paraId="17B795E9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FECA6E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A8E667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2225868.08</w:t>
            </w:r>
          </w:p>
        </w:tc>
      </w:tr>
      <w:tr w:rsidR="0067174C" w14:paraId="16F610F8" w14:textId="77777777" w:rsidTr="000F5DAD">
        <w:tc>
          <w:tcPr>
            <w:tcW w:w="3115" w:type="dxa"/>
            <w:shd w:val="clear" w:color="auto" w:fill="auto"/>
            <w:vAlign w:val="center"/>
          </w:tcPr>
          <w:p w14:paraId="250A5DB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B9429E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3D6FC7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2225868.30</w:t>
            </w:r>
          </w:p>
        </w:tc>
      </w:tr>
      <w:tr w:rsidR="0067174C" w14:paraId="2AE4D17B" w14:textId="77777777" w:rsidTr="000F5DAD">
        <w:tc>
          <w:tcPr>
            <w:tcW w:w="3115" w:type="dxa"/>
            <w:shd w:val="clear" w:color="auto" w:fill="auto"/>
            <w:vAlign w:val="center"/>
          </w:tcPr>
          <w:p w14:paraId="78F5AE51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2D4A6C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8CC169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2225868.51</w:t>
            </w:r>
          </w:p>
        </w:tc>
      </w:tr>
      <w:tr w:rsidR="0067174C" w14:paraId="3044399D" w14:textId="77777777" w:rsidTr="000F5DAD">
        <w:tc>
          <w:tcPr>
            <w:tcW w:w="3115" w:type="dxa"/>
            <w:shd w:val="clear" w:color="auto" w:fill="auto"/>
            <w:vAlign w:val="center"/>
          </w:tcPr>
          <w:p w14:paraId="27452A96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7F7A3C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811D0C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2225868.70</w:t>
            </w:r>
          </w:p>
        </w:tc>
      </w:tr>
      <w:tr w:rsidR="0067174C" w14:paraId="5EC9ED07" w14:textId="77777777" w:rsidTr="000F5DAD">
        <w:tc>
          <w:tcPr>
            <w:tcW w:w="3115" w:type="dxa"/>
            <w:shd w:val="clear" w:color="auto" w:fill="auto"/>
            <w:vAlign w:val="center"/>
          </w:tcPr>
          <w:p w14:paraId="4463175F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848176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675F8F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2225868.86</w:t>
            </w:r>
          </w:p>
        </w:tc>
      </w:tr>
      <w:tr w:rsidR="0067174C" w14:paraId="370A9B3E" w14:textId="77777777" w:rsidTr="000F5DAD">
        <w:tc>
          <w:tcPr>
            <w:tcW w:w="3115" w:type="dxa"/>
            <w:shd w:val="clear" w:color="auto" w:fill="auto"/>
            <w:vAlign w:val="center"/>
          </w:tcPr>
          <w:p w14:paraId="03971DF5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64EF8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452E35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2225869.00</w:t>
            </w:r>
          </w:p>
        </w:tc>
      </w:tr>
      <w:tr w:rsidR="0067174C" w14:paraId="421DF725" w14:textId="77777777" w:rsidTr="000F5DAD">
        <w:tc>
          <w:tcPr>
            <w:tcW w:w="3115" w:type="dxa"/>
            <w:shd w:val="clear" w:color="auto" w:fill="auto"/>
            <w:vAlign w:val="center"/>
          </w:tcPr>
          <w:p w14:paraId="2CF27A4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48FC8E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0DD7D6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2225869.10</w:t>
            </w:r>
          </w:p>
        </w:tc>
      </w:tr>
      <w:tr w:rsidR="0067174C" w14:paraId="6F30537A" w14:textId="77777777" w:rsidTr="000F5DAD">
        <w:tc>
          <w:tcPr>
            <w:tcW w:w="3115" w:type="dxa"/>
            <w:shd w:val="clear" w:color="auto" w:fill="auto"/>
            <w:vAlign w:val="center"/>
          </w:tcPr>
          <w:p w14:paraId="129F2E7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C5836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4E3ABD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2225869.16</w:t>
            </w:r>
          </w:p>
        </w:tc>
      </w:tr>
      <w:tr w:rsidR="0067174C" w14:paraId="7C553872" w14:textId="77777777" w:rsidTr="000F5DAD">
        <w:tc>
          <w:tcPr>
            <w:tcW w:w="3115" w:type="dxa"/>
            <w:shd w:val="clear" w:color="auto" w:fill="auto"/>
            <w:vAlign w:val="center"/>
          </w:tcPr>
          <w:p w14:paraId="2BFF61F6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5DF0E8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EFEC9E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2225869.19</w:t>
            </w:r>
          </w:p>
        </w:tc>
      </w:tr>
      <w:tr w:rsidR="0067174C" w14:paraId="50344D04" w14:textId="77777777" w:rsidTr="000F5DAD">
        <w:tc>
          <w:tcPr>
            <w:tcW w:w="3115" w:type="dxa"/>
            <w:shd w:val="clear" w:color="auto" w:fill="auto"/>
            <w:vAlign w:val="center"/>
          </w:tcPr>
          <w:p w14:paraId="6C635F74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51D0AA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BED669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2225869.17</w:t>
            </w:r>
          </w:p>
        </w:tc>
      </w:tr>
      <w:tr w:rsidR="0067174C" w14:paraId="5DE911BA" w14:textId="77777777" w:rsidTr="000F5DAD">
        <w:tc>
          <w:tcPr>
            <w:tcW w:w="3115" w:type="dxa"/>
            <w:shd w:val="clear" w:color="auto" w:fill="auto"/>
            <w:vAlign w:val="center"/>
          </w:tcPr>
          <w:p w14:paraId="017B6840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5B11E6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421459.63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CA9CAB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2225869.11</w:t>
            </w:r>
          </w:p>
        </w:tc>
      </w:tr>
      <w:tr w:rsidR="0067174C" w14:paraId="660F20E7" w14:textId="77777777" w:rsidTr="000F5DAD">
        <w:tc>
          <w:tcPr>
            <w:tcW w:w="3115" w:type="dxa"/>
            <w:shd w:val="clear" w:color="auto" w:fill="auto"/>
            <w:vAlign w:val="center"/>
          </w:tcPr>
          <w:p w14:paraId="515A02F5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304A8C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A892A9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2225869.01</w:t>
            </w:r>
          </w:p>
        </w:tc>
      </w:tr>
      <w:tr w:rsidR="0067174C" w14:paraId="0041B699" w14:textId="77777777" w:rsidTr="000F5DAD">
        <w:tc>
          <w:tcPr>
            <w:tcW w:w="3115" w:type="dxa"/>
            <w:shd w:val="clear" w:color="auto" w:fill="auto"/>
            <w:vAlign w:val="center"/>
          </w:tcPr>
          <w:p w14:paraId="6D6E3101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5AF391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421460.03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3ED36C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2225868.89</w:t>
            </w:r>
          </w:p>
        </w:tc>
      </w:tr>
      <w:tr w:rsidR="0067174C" w14:paraId="5A7DCB7B" w14:textId="77777777" w:rsidTr="000F5DAD">
        <w:tc>
          <w:tcPr>
            <w:tcW w:w="3115" w:type="dxa"/>
            <w:shd w:val="clear" w:color="auto" w:fill="auto"/>
            <w:vAlign w:val="center"/>
          </w:tcPr>
          <w:p w14:paraId="7406AF52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F80CF48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9CD3FF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2225868.73</w:t>
            </w:r>
          </w:p>
        </w:tc>
      </w:tr>
      <w:tr w:rsidR="0067174C" w14:paraId="1BC9CEE6" w14:textId="77777777" w:rsidTr="000F5DAD">
        <w:tc>
          <w:tcPr>
            <w:tcW w:w="3115" w:type="dxa"/>
            <w:shd w:val="clear" w:color="auto" w:fill="auto"/>
            <w:vAlign w:val="center"/>
          </w:tcPr>
          <w:p w14:paraId="26F41277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751E77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1EC71F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2225868.54</w:t>
            </w:r>
          </w:p>
        </w:tc>
      </w:tr>
      <w:tr w:rsidR="0067174C" w14:paraId="68D89B8A" w14:textId="77777777" w:rsidTr="000F5DAD">
        <w:tc>
          <w:tcPr>
            <w:tcW w:w="3115" w:type="dxa"/>
            <w:shd w:val="clear" w:color="auto" w:fill="auto"/>
            <w:vAlign w:val="center"/>
          </w:tcPr>
          <w:p w14:paraId="281310D8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79E649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848B16" w14:textId="77777777" w:rsidR="0067174C" w:rsidRDefault="0067174C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2225868.33</w:t>
            </w:r>
          </w:p>
        </w:tc>
      </w:tr>
    </w:tbl>
    <w:p w14:paraId="58D3E116" w14:textId="77777777" w:rsidR="009C2929" w:rsidRDefault="009C2929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536EEEAB" w14:textId="77777777" w:rsidR="0067174C" w:rsidRDefault="0067174C" w:rsidP="006717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4</w:t>
      </w:r>
    </w:p>
    <w:p w14:paraId="61C7029E" w14:textId="77777777" w:rsidR="0067174C" w:rsidRDefault="0067174C" w:rsidP="0067174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434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D85671"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7174C" w:rsidRPr="00702FF4" w14:paraId="7A7BAB69" w14:textId="77777777" w:rsidTr="000F5DAD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2ABC41D7" w14:textId="77777777" w:rsidR="0067174C" w:rsidRPr="00702FF4" w:rsidRDefault="0067174C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3691CD" w14:textId="77777777" w:rsidR="0067174C" w:rsidRPr="00702FF4" w:rsidRDefault="0067174C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841DE5" w14:textId="77777777" w:rsidR="0067174C" w:rsidRPr="00702FF4" w:rsidRDefault="0067174C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D85671" w14:paraId="1DCA0B8F" w14:textId="77777777" w:rsidTr="000F5DAD">
        <w:tc>
          <w:tcPr>
            <w:tcW w:w="3115" w:type="dxa"/>
            <w:shd w:val="clear" w:color="auto" w:fill="auto"/>
            <w:vAlign w:val="center"/>
          </w:tcPr>
          <w:p w14:paraId="756BD773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353DCE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90D863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2225894.01</w:t>
            </w:r>
          </w:p>
        </w:tc>
      </w:tr>
      <w:tr w:rsidR="00D85671" w14:paraId="364585C4" w14:textId="77777777" w:rsidTr="000F5DAD">
        <w:tc>
          <w:tcPr>
            <w:tcW w:w="3115" w:type="dxa"/>
            <w:shd w:val="clear" w:color="auto" w:fill="auto"/>
            <w:vAlign w:val="center"/>
          </w:tcPr>
          <w:p w14:paraId="6B2A2C43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F0F2D6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421459.07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A0D62D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2225893.77</w:t>
            </w:r>
          </w:p>
        </w:tc>
      </w:tr>
      <w:tr w:rsidR="00D85671" w14:paraId="2A2BD39B" w14:textId="77777777" w:rsidTr="000F5DAD">
        <w:tc>
          <w:tcPr>
            <w:tcW w:w="3115" w:type="dxa"/>
            <w:shd w:val="clear" w:color="auto" w:fill="auto"/>
            <w:vAlign w:val="center"/>
          </w:tcPr>
          <w:p w14:paraId="24298F24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6510DF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452F13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2225893.53</w:t>
            </w:r>
          </w:p>
        </w:tc>
      </w:tr>
      <w:tr w:rsidR="00D85671" w14:paraId="5BA193D2" w14:textId="77777777" w:rsidTr="000F5DAD">
        <w:tc>
          <w:tcPr>
            <w:tcW w:w="3115" w:type="dxa"/>
            <w:shd w:val="clear" w:color="auto" w:fill="auto"/>
            <w:vAlign w:val="center"/>
          </w:tcPr>
          <w:p w14:paraId="6E61A3C4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D49AD4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421459.00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447DFA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2225893.31</w:t>
            </w:r>
          </w:p>
        </w:tc>
      </w:tr>
      <w:tr w:rsidR="00D85671" w14:paraId="4F670767" w14:textId="77777777" w:rsidTr="000F5DAD">
        <w:tc>
          <w:tcPr>
            <w:tcW w:w="3115" w:type="dxa"/>
            <w:shd w:val="clear" w:color="auto" w:fill="auto"/>
            <w:vAlign w:val="center"/>
          </w:tcPr>
          <w:p w14:paraId="60B0BB60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1134C7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22AD80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2225893.08</w:t>
            </w:r>
          </w:p>
        </w:tc>
      </w:tr>
    </w:tbl>
    <w:p w14:paraId="3E93D695" w14:textId="77777777" w:rsidR="00666DAF" w:rsidRDefault="00666DAF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85671" w14:paraId="58253B05" w14:textId="77777777" w:rsidTr="000F5DAD">
        <w:tc>
          <w:tcPr>
            <w:tcW w:w="3115" w:type="dxa"/>
            <w:shd w:val="clear" w:color="auto" w:fill="auto"/>
            <w:vAlign w:val="center"/>
          </w:tcPr>
          <w:p w14:paraId="489BD5A4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5FC14F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87A72C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2225892.89</w:t>
            </w:r>
          </w:p>
        </w:tc>
      </w:tr>
      <w:tr w:rsidR="00D85671" w14:paraId="46E56612" w14:textId="77777777" w:rsidTr="000F5DAD">
        <w:tc>
          <w:tcPr>
            <w:tcW w:w="3115" w:type="dxa"/>
            <w:shd w:val="clear" w:color="auto" w:fill="auto"/>
            <w:vAlign w:val="center"/>
          </w:tcPr>
          <w:p w14:paraId="2756085C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8B673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03B938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2225892.73</w:t>
            </w:r>
          </w:p>
        </w:tc>
      </w:tr>
      <w:tr w:rsidR="00D85671" w14:paraId="306C077F" w14:textId="77777777" w:rsidTr="000F5DAD">
        <w:tc>
          <w:tcPr>
            <w:tcW w:w="3115" w:type="dxa"/>
            <w:shd w:val="clear" w:color="auto" w:fill="auto"/>
            <w:vAlign w:val="center"/>
          </w:tcPr>
          <w:p w14:paraId="69899A60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F44CE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376008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2225892.60</w:t>
            </w:r>
          </w:p>
        </w:tc>
      </w:tr>
      <w:tr w:rsidR="00D85671" w14:paraId="325DC65D" w14:textId="77777777" w:rsidTr="000F5DAD">
        <w:tc>
          <w:tcPr>
            <w:tcW w:w="3115" w:type="dxa"/>
            <w:shd w:val="clear" w:color="auto" w:fill="auto"/>
            <w:vAlign w:val="center"/>
          </w:tcPr>
          <w:p w14:paraId="3B685EE4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0D1CCF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16EBB8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2225892.49</w:t>
            </w:r>
          </w:p>
        </w:tc>
      </w:tr>
      <w:tr w:rsidR="00D85671" w14:paraId="5A9F4672" w14:textId="77777777" w:rsidTr="000F5DAD">
        <w:tc>
          <w:tcPr>
            <w:tcW w:w="3115" w:type="dxa"/>
            <w:shd w:val="clear" w:color="auto" w:fill="auto"/>
            <w:vAlign w:val="center"/>
          </w:tcPr>
          <w:p w14:paraId="528FB36D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E34E0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35AF9F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2225892.44</w:t>
            </w:r>
          </w:p>
        </w:tc>
      </w:tr>
      <w:tr w:rsidR="00D85671" w14:paraId="0497A136" w14:textId="77777777" w:rsidTr="000F5DAD">
        <w:tc>
          <w:tcPr>
            <w:tcW w:w="3115" w:type="dxa"/>
            <w:shd w:val="clear" w:color="auto" w:fill="auto"/>
            <w:vAlign w:val="center"/>
          </w:tcPr>
          <w:p w14:paraId="2B5E5B88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EA3B42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F03E6C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2225892.43</w:t>
            </w:r>
          </w:p>
        </w:tc>
      </w:tr>
      <w:tr w:rsidR="00D85671" w14:paraId="55D8A9B5" w14:textId="77777777" w:rsidTr="000F5DAD">
        <w:tc>
          <w:tcPr>
            <w:tcW w:w="3115" w:type="dxa"/>
            <w:shd w:val="clear" w:color="auto" w:fill="auto"/>
            <w:vAlign w:val="center"/>
          </w:tcPr>
          <w:p w14:paraId="48103E5A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34E334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FD19EF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2225892.46</w:t>
            </w:r>
          </w:p>
        </w:tc>
      </w:tr>
      <w:tr w:rsidR="00D85671" w14:paraId="0F8FAF60" w14:textId="77777777" w:rsidTr="000F5DAD">
        <w:tc>
          <w:tcPr>
            <w:tcW w:w="3115" w:type="dxa"/>
            <w:shd w:val="clear" w:color="auto" w:fill="auto"/>
            <w:vAlign w:val="center"/>
          </w:tcPr>
          <w:p w14:paraId="73F37452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C25962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EBFE84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2225892.53</w:t>
            </w:r>
          </w:p>
        </w:tc>
      </w:tr>
      <w:tr w:rsidR="00D85671" w14:paraId="22D9BB94" w14:textId="77777777" w:rsidTr="000F5DAD">
        <w:tc>
          <w:tcPr>
            <w:tcW w:w="3115" w:type="dxa"/>
            <w:shd w:val="clear" w:color="auto" w:fill="auto"/>
            <w:vAlign w:val="center"/>
          </w:tcPr>
          <w:p w14:paraId="1647A9CE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49F297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EC71E1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2225892.64</w:t>
            </w:r>
          </w:p>
        </w:tc>
      </w:tr>
      <w:tr w:rsidR="00D85671" w14:paraId="2B0A85BC" w14:textId="77777777" w:rsidTr="000F5DAD">
        <w:tc>
          <w:tcPr>
            <w:tcW w:w="3115" w:type="dxa"/>
            <w:shd w:val="clear" w:color="auto" w:fill="auto"/>
            <w:vAlign w:val="center"/>
          </w:tcPr>
          <w:p w14:paraId="15FDD38B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A92681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3706BF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2225892.79</w:t>
            </w:r>
          </w:p>
        </w:tc>
      </w:tr>
      <w:tr w:rsidR="00D85671" w14:paraId="6EB71D1B" w14:textId="77777777" w:rsidTr="000F5DAD">
        <w:tc>
          <w:tcPr>
            <w:tcW w:w="3115" w:type="dxa"/>
            <w:shd w:val="clear" w:color="auto" w:fill="auto"/>
            <w:vAlign w:val="center"/>
          </w:tcPr>
          <w:p w14:paraId="4DB9478D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FAC64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95C51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2225892.96</w:t>
            </w:r>
          </w:p>
        </w:tc>
      </w:tr>
      <w:tr w:rsidR="00D85671" w14:paraId="0A12212B" w14:textId="77777777" w:rsidTr="000F5DAD">
        <w:tc>
          <w:tcPr>
            <w:tcW w:w="3115" w:type="dxa"/>
            <w:shd w:val="clear" w:color="auto" w:fill="auto"/>
            <w:vAlign w:val="center"/>
          </w:tcPr>
          <w:p w14:paraId="01E48A86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A2F7F1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421456.57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0EBA6A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2225893.16</w:t>
            </w:r>
          </w:p>
        </w:tc>
      </w:tr>
      <w:tr w:rsidR="00D85671" w14:paraId="1A3AC3F9" w14:textId="77777777" w:rsidTr="000F5DAD">
        <w:tc>
          <w:tcPr>
            <w:tcW w:w="3115" w:type="dxa"/>
            <w:shd w:val="clear" w:color="auto" w:fill="auto"/>
            <w:vAlign w:val="center"/>
          </w:tcPr>
          <w:p w14:paraId="748F2BFD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9770AD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CA7D6E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2225893.38</w:t>
            </w:r>
          </w:p>
        </w:tc>
      </w:tr>
      <w:tr w:rsidR="00D85671" w14:paraId="6E889B85" w14:textId="77777777" w:rsidTr="000F5DAD">
        <w:tc>
          <w:tcPr>
            <w:tcW w:w="3115" w:type="dxa"/>
            <w:shd w:val="clear" w:color="auto" w:fill="auto"/>
            <w:vAlign w:val="center"/>
          </w:tcPr>
          <w:p w14:paraId="5B7CE738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BF3F4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EBBB9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2225893.61</w:t>
            </w:r>
          </w:p>
        </w:tc>
      </w:tr>
      <w:tr w:rsidR="00D85671" w14:paraId="7BEAC873" w14:textId="77777777" w:rsidTr="000F5DAD">
        <w:tc>
          <w:tcPr>
            <w:tcW w:w="3115" w:type="dxa"/>
            <w:shd w:val="clear" w:color="auto" w:fill="auto"/>
            <w:vAlign w:val="center"/>
          </w:tcPr>
          <w:p w14:paraId="09C32D57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AF108A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1A3EE0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2225893.85</w:t>
            </w:r>
          </w:p>
        </w:tc>
      </w:tr>
      <w:tr w:rsidR="00D85671" w14:paraId="03566886" w14:textId="77777777" w:rsidTr="000F5DAD">
        <w:tc>
          <w:tcPr>
            <w:tcW w:w="3115" w:type="dxa"/>
            <w:shd w:val="clear" w:color="auto" w:fill="auto"/>
            <w:vAlign w:val="center"/>
          </w:tcPr>
          <w:p w14:paraId="7918E301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C987B0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673B30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2225894.08</w:t>
            </w:r>
          </w:p>
        </w:tc>
      </w:tr>
      <w:tr w:rsidR="00D85671" w14:paraId="16995137" w14:textId="77777777" w:rsidTr="000F5DAD">
        <w:tc>
          <w:tcPr>
            <w:tcW w:w="3115" w:type="dxa"/>
            <w:shd w:val="clear" w:color="auto" w:fill="auto"/>
            <w:vAlign w:val="center"/>
          </w:tcPr>
          <w:p w14:paraId="24F4861E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C9F188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43D6EF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2225894.30</w:t>
            </w:r>
          </w:p>
        </w:tc>
      </w:tr>
      <w:tr w:rsidR="00D85671" w14:paraId="0C47D512" w14:textId="77777777" w:rsidTr="000F5DAD">
        <w:tc>
          <w:tcPr>
            <w:tcW w:w="3115" w:type="dxa"/>
            <w:shd w:val="clear" w:color="auto" w:fill="auto"/>
            <w:vAlign w:val="center"/>
          </w:tcPr>
          <w:p w14:paraId="12CD5BE9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4BC492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C10774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2225894.51</w:t>
            </w:r>
          </w:p>
        </w:tc>
      </w:tr>
      <w:tr w:rsidR="00D85671" w14:paraId="4AFAE7FD" w14:textId="77777777" w:rsidTr="000F5DAD">
        <w:tc>
          <w:tcPr>
            <w:tcW w:w="3115" w:type="dxa"/>
            <w:shd w:val="clear" w:color="auto" w:fill="auto"/>
            <w:vAlign w:val="center"/>
          </w:tcPr>
          <w:p w14:paraId="3AC5C48B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11DA64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F41C9F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2225894.69</w:t>
            </w:r>
          </w:p>
        </w:tc>
      </w:tr>
      <w:tr w:rsidR="00D85671" w14:paraId="2D8E7246" w14:textId="77777777" w:rsidTr="000F5DAD">
        <w:tc>
          <w:tcPr>
            <w:tcW w:w="3115" w:type="dxa"/>
            <w:shd w:val="clear" w:color="auto" w:fill="auto"/>
            <w:vAlign w:val="center"/>
          </w:tcPr>
          <w:p w14:paraId="16A2A1CA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2583CB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3DF28A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2225894.84</w:t>
            </w:r>
          </w:p>
        </w:tc>
      </w:tr>
      <w:tr w:rsidR="00D85671" w14:paraId="4F9DE775" w14:textId="77777777" w:rsidTr="000F5DAD">
        <w:tc>
          <w:tcPr>
            <w:tcW w:w="3115" w:type="dxa"/>
            <w:shd w:val="clear" w:color="auto" w:fill="auto"/>
            <w:vAlign w:val="center"/>
          </w:tcPr>
          <w:p w14:paraId="4CC2AE9C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B185F0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6C3E47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2225894.95</w:t>
            </w:r>
          </w:p>
        </w:tc>
      </w:tr>
      <w:tr w:rsidR="00D85671" w14:paraId="6CD20115" w14:textId="77777777" w:rsidTr="000F5DAD">
        <w:tc>
          <w:tcPr>
            <w:tcW w:w="3115" w:type="dxa"/>
            <w:shd w:val="clear" w:color="auto" w:fill="auto"/>
            <w:vAlign w:val="center"/>
          </w:tcPr>
          <w:p w14:paraId="77C56026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067A2D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8A119A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2225895.04</w:t>
            </w:r>
          </w:p>
        </w:tc>
      </w:tr>
      <w:tr w:rsidR="00D85671" w14:paraId="2308E61F" w14:textId="77777777" w:rsidTr="000F5DAD">
        <w:tc>
          <w:tcPr>
            <w:tcW w:w="3115" w:type="dxa"/>
            <w:shd w:val="clear" w:color="auto" w:fill="auto"/>
            <w:vAlign w:val="center"/>
          </w:tcPr>
          <w:p w14:paraId="4F806F0D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311945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A333D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2225895.07</w:t>
            </w:r>
          </w:p>
        </w:tc>
      </w:tr>
      <w:tr w:rsidR="00D85671" w14:paraId="22451056" w14:textId="77777777" w:rsidTr="000F5DAD">
        <w:tc>
          <w:tcPr>
            <w:tcW w:w="3115" w:type="dxa"/>
            <w:shd w:val="clear" w:color="auto" w:fill="auto"/>
            <w:vAlign w:val="center"/>
          </w:tcPr>
          <w:p w14:paraId="27710862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5B5844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55F92D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2225895.06</w:t>
            </w:r>
          </w:p>
        </w:tc>
      </w:tr>
      <w:tr w:rsidR="00D85671" w14:paraId="3765B862" w14:textId="77777777" w:rsidTr="000F5DAD">
        <w:tc>
          <w:tcPr>
            <w:tcW w:w="3115" w:type="dxa"/>
            <w:shd w:val="clear" w:color="auto" w:fill="auto"/>
            <w:vAlign w:val="center"/>
          </w:tcPr>
          <w:p w14:paraId="4E9076AD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25B6F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E9260E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2225895.01</w:t>
            </w:r>
          </w:p>
        </w:tc>
      </w:tr>
      <w:tr w:rsidR="00D85671" w14:paraId="2386431F" w14:textId="77777777" w:rsidTr="000F5DAD">
        <w:tc>
          <w:tcPr>
            <w:tcW w:w="3115" w:type="dxa"/>
            <w:shd w:val="clear" w:color="auto" w:fill="auto"/>
            <w:vAlign w:val="center"/>
          </w:tcPr>
          <w:p w14:paraId="545F6483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9FD86B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3E711E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2225894.92</w:t>
            </w:r>
          </w:p>
        </w:tc>
      </w:tr>
      <w:tr w:rsidR="00D85671" w14:paraId="0BDA9C66" w14:textId="77777777" w:rsidTr="000F5DAD">
        <w:tc>
          <w:tcPr>
            <w:tcW w:w="3115" w:type="dxa"/>
            <w:shd w:val="clear" w:color="auto" w:fill="auto"/>
            <w:vAlign w:val="center"/>
          </w:tcPr>
          <w:p w14:paraId="70C9D114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66DDC9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5722B0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2225894.79</w:t>
            </w:r>
          </w:p>
        </w:tc>
      </w:tr>
      <w:tr w:rsidR="00D85671" w14:paraId="3DDCC499" w14:textId="77777777" w:rsidTr="000F5DAD">
        <w:tc>
          <w:tcPr>
            <w:tcW w:w="3115" w:type="dxa"/>
            <w:shd w:val="clear" w:color="auto" w:fill="auto"/>
            <w:vAlign w:val="center"/>
          </w:tcPr>
          <w:p w14:paraId="5CAE9C17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A7108C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329DCD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2225894.63</w:t>
            </w:r>
          </w:p>
        </w:tc>
      </w:tr>
      <w:tr w:rsidR="00D85671" w14:paraId="40B477BC" w14:textId="77777777" w:rsidTr="000F5DAD">
        <w:tc>
          <w:tcPr>
            <w:tcW w:w="3115" w:type="dxa"/>
            <w:shd w:val="clear" w:color="auto" w:fill="auto"/>
            <w:vAlign w:val="center"/>
          </w:tcPr>
          <w:p w14:paraId="596EF6A0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F83830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421458.87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9037AC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2225894.44</w:t>
            </w:r>
          </w:p>
        </w:tc>
      </w:tr>
      <w:tr w:rsidR="00D85671" w14:paraId="2DB5E630" w14:textId="77777777" w:rsidTr="000F5DAD">
        <w:tc>
          <w:tcPr>
            <w:tcW w:w="3115" w:type="dxa"/>
            <w:shd w:val="clear" w:color="auto" w:fill="auto"/>
            <w:vAlign w:val="center"/>
          </w:tcPr>
          <w:p w14:paraId="66622E40" w14:textId="77777777" w:rsidR="00D85671" w:rsidRDefault="00D85671" w:rsidP="00D85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954DFA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421458.98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DD4BE7" w14:textId="77777777" w:rsidR="00D85671" w:rsidRDefault="00D85671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2225894.23</w:t>
            </w:r>
          </w:p>
        </w:tc>
      </w:tr>
    </w:tbl>
    <w:p w14:paraId="364C9049" w14:textId="77777777" w:rsidR="009C2929" w:rsidRDefault="009C2929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24819FC" w14:textId="77777777" w:rsidR="00D85671" w:rsidRDefault="00D85671" w:rsidP="00D856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5</w:t>
      </w:r>
    </w:p>
    <w:p w14:paraId="1319ADBE" w14:textId="77777777" w:rsidR="00D85671" w:rsidRDefault="00D85671" w:rsidP="00D8567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</w:t>
      </w:r>
      <w:r w:rsidR="00492833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="00492833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 w:rsidR="00492833">
        <w:rPr>
          <w:rFonts w:ascii="Times New Roman" w:eastAsia="Calibri" w:hAnsi="Times New Roman" w:cs="Times New Roman"/>
          <w:sz w:val="28"/>
          <w:szCs w:val="28"/>
          <w:lang w:eastAsia="ar-SA"/>
        </w:rPr>
        <w:t>19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85671" w:rsidRPr="00702FF4" w14:paraId="3A009DA5" w14:textId="77777777" w:rsidTr="000F5DAD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5B2B19A7" w14:textId="77777777" w:rsidR="00D85671" w:rsidRPr="00702FF4" w:rsidRDefault="00D85671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840E63" w14:textId="77777777" w:rsidR="00D85671" w:rsidRPr="00702FF4" w:rsidRDefault="00D85671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28A2F7" w14:textId="77777777" w:rsidR="00D85671" w:rsidRPr="00702FF4" w:rsidRDefault="00D85671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492833" w14:paraId="3AA2D539" w14:textId="77777777" w:rsidTr="000F5DAD">
        <w:tc>
          <w:tcPr>
            <w:tcW w:w="3115" w:type="dxa"/>
            <w:shd w:val="clear" w:color="auto" w:fill="auto"/>
            <w:vAlign w:val="center"/>
          </w:tcPr>
          <w:p w14:paraId="44AC9A75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AE5A57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CC7B4C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2226133.63</w:t>
            </w:r>
          </w:p>
        </w:tc>
      </w:tr>
      <w:tr w:rsidR="00492833" w14:paraId="1594D133" w14:textId="77777777" w:rsidTr="000F5DAD">
        <w:tc>
          <w:tcPr>
            <w:tcW w:w="3115" w:type="dxa"/>
            <w:shd w:val="clear" w:color="auto" w:fill="auto"/>
            <w:vAlign w:val="center"/>
          </w:tcPr>
          <w:p w14:paraId="13DAB18B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D9E010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7592FE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2226133.40</w:t>
            </w:r>
          </w:p>
        </w:tc>
      </w:tr>
      <w:tr w:rsidR="00492833" w14:paraId="667F3B6B" w14:textId="77777777" w:rsidTr="000F5DAD">
        <w:tc>
          <w:tcPr>
            <w:tcW w:w="3115" w:type="dxa"/>
            <w:shd w:val="clear" w:color="auto" w:fill="auto"/>
            <w:vAlign w:val="center"/>
          </w:tcPr>
          <w:p w14:paraId="092A4A7A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77DF98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C9A9AE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2226133.17</w:t>
            </w:r>
          </w:p>
        </w:tc>
      </w:tr>
      <w:tr w:rsidR="00492833" w14:paraId="36AB74E0" w14:textId="77777777" w:rsidTr="000F5DAD">
        <w:tc>
          <w:tcPr>
            <w:tcW w:w="3115" w:type="dxa"/>
            <w:shd w:val="clear" w:color="auto" w:fill="auto"/>
            <w:vAlign w:val="center"/>
          </w:tcPr>
          <w:p w14:paraId="3A177574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01A71A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74609F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2226132.95</w:t>
            </w:r>
          </w:p>
        </w:tc>
      </w:tr>
      <w:tr w:rsidR="00492833" w14:paraId="2D463FCF" w14:textId="77777777" w:rsidTr="000F5DAD">
        <w:tc>
          <w:tcPr>
            <w:tcW w:w="3115" w:type="dxa"/>
            <w:shd w:val="clear" w:color="auto" w:fill="auto"/>
            <w:vAlign w:val="center"/>
          </w:tcPr>
          <w:p w14:paraId="6AAF894B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32ECDE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421429.82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B5ECB3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2226132.74</w:t>
            </w:r>
          </w:p>
        </w:tc>
      </w:tr>
      <w:tr w:rsidR="00492833" w14:paraId="1577179B" w14:textId="77777777" w:rsidTr="000F5DAD">
        <w:tc>
          <w:tcPr>
            <w:tcW w:w="3115" w:type="dxa"/>
            <w:shd w:val="clear" w:color="auto" w:fill="auto"/>
            <w:vAlign w:val="center"/>
          </w:tcPr>
          <w:p w14:paraId="7B0AA530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701D18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1908E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2226132.55</w:t>
            </w:r>
          </w:p>
        </w:tc>
      </w:tr>
      <w:tr w:rsidR="00492833" w14:paraId="06F75E2D" w14:textId="77777777" w:rsidTr="000F5DAD">
        <w:tc>
          <w:tcPr>
            <w:tcW w:w="3115" w:type="dxa"/>
            <w:shd w:val="clear" w:color="auto" w:fill="auto"/>
            <w:vAlign w:val="center"/>
          </w:tcPr>
          <w:p w14:paraId="14D143B2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1EB87D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421429.53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986F6D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2226132.39</w:t>
            </w:r>
          </w:p>
        </w:tc>
      </w:tr>
      <w:tr w:rsidR="00492833" w14:paraId="63C9AD8A" w14:textId="77777777" w:rsidTr="000F5DAD">
        <w:tc>
          <w:tcPr>
            <w:tcW w:w="3115" w:type="dxa"/>
            <w:shd w:val="clear" w:color="auto" w:fill="auto"/>
            <w:vAlign w:val="center"/>
          </w:tcPr>
          <w:p w14:paraId="5AE492F4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E673BC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F2A5A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2226132.25</w:t>
            </w:r>
          </w:p>
        </w:tc>
      </w:tr>
      <w:tr w:rsidR="00492833" w14:paraId="7F0FD6B6" w14:textId="77777777" w:rsidTr="000F5DAD">
        <w:tc>
          <w:tcPr>
            <w:tcW w:w="3115" w:type="dxa"/>
            <w:shd w:val="clear" w:color="auto" w:fill="auto"/>
            <w:vAlign w:val="center"/>
          </w:tcPr>
          <w:p w14:paraId="4B1377F9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EE7A6D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DB81D1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2226132.15</w:t>
            </w:r>
          </w:p>
        </w:tc>
      </w:tr>
      <w:tr w:rsidR="00492833" w14:paraId="3B4D2C02" w14:textId="77777777" w:rsidTr="000F5DAD">
        <w:tc>
          <w:tcPr>
            <w:tcW w:w="3115" w:type="dxa"/>
            <w:shd w:val="clear" w:color="auto" w:fill="auto"/>
            <w:vAlign w:val="center"/>
          </w:tcPr>
          <w:p w14:paraId="1DACEF44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63D3F4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C6FFB9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2226132.09</w:t>
            </w:r>
          </w:p>
        </w:tc>
      </w:tr>
      <w:tr w:rsidR="00492833" w14:paraId="0A6B870E" w14:textId="77777777" w:rsidTr="000F5DAD">
        <w:tc>
          <w:tcPr>
            <w:tcW w:w="3115" w:type="dxa"/>
            <w:shd w:val="clear" w:color="auto" w:fill="auto"/>
            <w:vAlign w:val="center"/>
          </w:tcPr>
          <w:p w14:paraId="1A9E0D5D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736AF3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DAAEAA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2226132.06</w:t>
            </w:r>
          </w:p>
        </w:tc>
      </w:tr>
      <w:tr w:rsidR="00492833" w14:paraId="5CBF9910" w14:textId="77777777" w:rsidTr="000F5DAD">
        <w:tc>
          <w:tcPr>
            <w:tcW w:w="3115" w:type="dxa"/>
            <w:shd w:val="clear" w:color="auto" w:fill="auto"/>
            <w:vAlign w:val="center"/>
          </w:tcPr>
          <w:p w14:paraId="5A28C8A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A67AB8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BECCB2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2226132.08</w:t>
            </w:r>
          </w:p>
        </w:tc>
      </w:tr>
      <w:tr w:rsidR="00492833" w14:paraId="589FE085" w14:textId="77777777" w:rsidTr="000F5DAD">
        <w:tc>
          <w:tcPr>
            <w:tcW w:w="3115" w:type="dxa"/>
            <w:shd w:val="clear" w:color="auto" w:fill="auto"/>
            <w:vAlign w:val="center"/>
          </w:tcPr>
          <w:p w14:paraId="3D5FD0D5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DB42F0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A3B692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2226132.14</w:t>
            </w:r>
          </w:p>
        </w:tc>
      </w:tr>
      <w:tr w:rsidR="00492833" w14:paraId="13CCB508" w14:textId="77777777" w:rsidTr="000F5DAD">
        <w:tc>
          <w:tcPr>
            <w:tcW w:w="3115" w:type="dxa"/>
            <w:shd w:val="clear" w:color="auto" w:fill="auto"/>
            <w:vAlign w:val="center"/>
          </w:tcPr>
          <w:p w14:paraId="08753439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612362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421428.03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9734AE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2226132.24</w:t>
            </w:r>
          </w:p>
        </w:tc>
      </w:tr>
      <w:tr w:rsidR="00492833" w14:paraId="63CC914E" w14:textId="77777777" w:rsidTr="000F5DAD">
        <w:tc>
          <w:tcPr>
            <w:tcW w:w="3115" w:type="dxa"/>
            <w:shd w:val="clear" w:color="auto" w:fill="auto"/>
            <w:vAlign w:val="center"/>
          </w:tcPr>
          <w:p w14:paraId="2F49A1C4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CF95F9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B94D05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2226132.36</w:t>
            </w:r>
          </w:p>
        </w:tc>
      </w:tr>
      <w:tr w:rsidR="00492833" w14:paraId="5B0A7D36" w14:textId="77777777" w:rsidTr="000F5DAD">
        <w:tc>
          <w:tcPr>
            <w:tcW w:w="3115" w:type="dxa"/>
            <w:shd w:val="clear" w:color="auto" w:fill="auto"/>
            <w:vAlign w:val="center"/>
          </w:tcPr>
          <w:p w14:paraId="39EF4B08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1E48C0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D9B53C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2226132.52</w:t>
            </w:r>
          </w:p>
        </w:tc>
      </w:tr>
    </w:tbl>
    <w:p w14:paraId="3C726638" w14:textId="77777777" w:rsidR="00666DAF" w:rsidRDefault="00666DAF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92833" w14:paraId="0DD95027" w14:textId="77777777" w:rsidTr="000F5DAD">
        <w:tc>
          <w:tcPr>
            <w:tcW w:w="3115" w:type="dxa"/>
            <w:shd w:val="clear" w:color="auto" w:fill="auto"/>
            <w:vAlign w:val="center"/>
          </w:tcPr>
          <w:p w14:paraId="0BC857E0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DFE493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421427.54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5097B8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2226132.71</w:t>
            </w:r>
          </w:p>
        </w:tc>
      </w:tr>
      <w:tr w:rsidR="00492833" w14:paraId="7CEE4E43" w14:textId="77777777" w:rsidTr="000F5DAD">
        <w:tc>
          <w:tcPr>
            <w:tcW w:w="3115" w:type="dxa"/>
            <w:shd w:val="clear" w:color="auto" w:fill="auto"/>
            <w:vAlign w:val="center"/>
          </w:tcPr>
          <w:p w14:paraId="64E4A7A1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FFC5EC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58C0EF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2226132.92</w:t>
            </w:r>
          </w:p>
        </w:tc>
      </w:tr>
      <w:tr w:rsidR="00492833" w14:paraId="444B5A87" w14:textId="77777777" w:rsidTr="000F5DAD">
        <w:tc>
          <w:tcPr>
            <w:tcW w:w="3115" w:type="dxa"/>
            <w:shd w:val="clear" w:color="auto" w:fill="auto"/>
            <w:vAlign w:val="center"/>
          </w:tcPr>
          <w:p w14:paraId="5D3D5E71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5D09DE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5043F2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2226133.14</w:t>
            </w:r>
          </w:p>
        </w:tc>
      </w:tr>
      <w:tr w:rsidR="00492833" w14:paraId="3EA1D41E" w14:textId="77777777" w:rsidTr="000F5DAD">
        <w:tc>
          <w:tcPr>
            <w:tcW w:w="3115" w:type="dxa"/>
            <w:shd w:val="clear" w:color="auto" w:fill="auto"/>
            <w:vAlign w:val="center"/>
          </w:tcPr>
          <w:p w14:paraId="19DCCF0D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FFEFAD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9AA46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2226133.37</w:t>
            </w:r>
          </w:p>
        </w:tc>
      </w:tr>
      <w:tr w:rsidR="00492833" w14:paraId="3318DC90" w14:textId="77777777" w:rsidTr="000F5DAD">
        <w:tc>
          <w:tcPr>
            <w:tcW w:w="3115" w:type="dxa"/>
            <w:shd w:val="clear" w:color="auto" w:fill="auto"/>
            <w:vAlign w:val="center"/>
          </w:tcPr>
          <w:p w14:paraId="61534E6D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F48908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39E52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2226133.60</w:t>
            </w:r>
          </w:p>
        </w:tc>
      </w:tr>
      <w:tr w:rsidR="00492833" w14:paraId="32331799" w14:textId="77777777" w:rsidTr="000F5DAD">
        <w:tc>
          <w:tcPr>
            <w:tcW w:w="3115" w:type="dxa"/>
            <w:shd w:val="clear" w:color="auto" w:fill="auto"/>
            <w:vAlign w:val="center"/>
          </w:tcPr>
          <w:p w14:paraId="5BD26085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CDB0D9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064933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2226133.82</w:t>
            </w:r>
          </w:p>
        </w:tc>
      </w:tr>
      <w:tr w:rsidR="00492833" w14:paraId="0ABAE5F1" w14:textId="77777777" w:rsidTr="000F5DAD">
        <w:tc>
          <w:tcPr>
            <w:tcW w:w="3115" w:type="dxa"/>
            <w:shd w:val="clear" w:color="auto" w:fill="auto"/>
            <w:vAlign w:val="center"/>
          </w:tcPr>
          <w:p w14:paraId="6D1D1BE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C44629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C45342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2226134.03</w:t>
            </w:r>
          </w:p>
        </w:tc>
      </w:tr>
      <w:tr w:rsidR="00492833" w14:paraId="1305D2DE" w14:textId="77777777" w:rsidTr="000F5DAD">
        <w:tc>
          <w:tcPr>
            <w:tcW w:w="3115" w:type="dxa"/>
            <w:shd w:val="clear" w:color="auto" w:fill="auto"/>
            <w:vAlign w:val="center"/>
          </w:tcPr>
          <w:p w14:paraId="3F1415A8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8FB65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52AEBA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2226134.22</w:t>
            </w:r>
          </w:p>
        </w:tc>
      </w:tr>
      <w:tr w:rsidR="00492833" w14:paraId="62002205" w14:textId="77777777" w:rsidTr="000F5DAD">
        <w:tc>
          <w:tcPr>
            <w:tcW w:w="3115" w:type="dxa"/>
            <w:shd w:val="clear" w:color="auto" w:fill="auto"/>
            <w:vAlign w:val="center"/>
          </w:tcPr>
          <w:p w14:paraId="61773D97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82AF1F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851193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2226134.38</w:t>
            </w:r>
          </w:p>
        </w:tc>
      </w:tr>
      <w:tr w:rsidR="00492833" w14:paraId="34B8FABB" w14:textId="77777777" w:rsidTr="000F5DAD">
        <w:tc>
          <w:tcPr>
            <w:tcW w:w="3115" w:type="dxa"/>
            <w:shd w:val="clear" w:color="auto" w:fill="auto"/>
            <w:vAlign w:val="center"/>
          </w:tcPr>
          <w:p w14:paraId="3A26100E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42B4B0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421427.99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1AA857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2226134.52</w:t>
            </w:r>
          </w:p>
        </w:tc>
      </w:tr>
      <w:tr w:rsidR="00492833" w14:paraId="3173040B" w14:textId="77777777" w:rsidTr="000F5DAD">
        <w:tc>
          <w:tcPr>
            <w:tcW w:w="3115" w:type="dxa"/>
            <w:shd w:val="clear" w:color="auto" w:fill="auto"/>
            <w:vAlign w:val="center"/>
          </w:tcPr>
          <w:p w14:paraId="3777ABB4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02F515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80CE31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2226134.62</w:t>
            </w:r>
          </w:p>
        </w:tc>
      </w:tr>
      <w:tr w:rsidR="00492833" w14:paraId="2FA825E1" w14:textId="77777777" w:rsidTr="000F5DAD">
        <w:tc>
          <w:tcPr>
            <w:tcW w:w="3115" w:type="dxa"/>
            <w:shd w:val="clear" w:color="auto" w:fill="auto"/>
            <w:vAlign w:val="center"/>
          </w:tcPr>
          <w:p w14:paraId="246EF67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F1C5E3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417813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2226134.68</w:t>
            </w:r>
          </w:p>
        </w:tc>
      </w:tr>
      <w:tr w:rsidR="00492833" w14:paraId="086DDC46" w14:textId="77777777" w:rsidTr="000F5DAD">
        <w:tc>
          <w:tcPr>
            <w:tcW w:w="3115" w:type="dxa"/>
            <w:shd w:val="clear" w:color="auto" w:fill="auto"/>
            <w:vAlign w:val="center"/>
          </w:tcPr>
          <w:p w14:paraId="60C1EC52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93FFDA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CAFD8C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2226134.70</w:t>
            </w:r>
          </w:p>
        </w:tc>
      </w:tr>
      <w:tr w:rsidR="00492833" w14:paraId="14C88155" w14:textId="77777777" w:rsidTr="000F5DAD">
        <w:tc>
          <w:tcPr>
            <w:tcW w:w="3115" w:type="dxa"/>
            <w:shd w:val="clear" w:color="auto" w:fill="auto"/>
            <w:vAlign w:val="center"/>
          </w:tcPr>
          <w:p w14:paraId="79A81902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D448AE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421428.88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F504DE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2226134.69</w:t>
            </w:r>
          </w:p>
        </w:tc>
      </w:tr>
      <w:tr w:rsidR="00492833" w14:paraId="23438A40" w14:textId="77777777" w:rsidTr="000F5DAD">
        <w:tc>
          <w:tcPr>
            <w:tcW w:w="3115" w:type="dxa"/>
            <w:shd w:val="clear" w:color="auto" w:fill="auto"/>
            <w:vAlign w:val="center"/>
          </w:tcPr>
          <w:p w14:paraId="6B1654B2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BC210E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4D019C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2226134.63</w:t>
            </w:r>
          </w:p>
        </w:tc>
      </w:tr>
      <w:tr w:rsidR="00492833" w14:paraId="0123CD57" w14:textId="77777777" w:rsidTr="000F5DAD">
        <w:tc>
          <w:tcPr>
            <w:tcW w:w="3115" w:type="dxa"/>
            <w:shd w:val="clear" w:color="auto" w:fill="auto"/>
            <w:vAlign w:val="center"/>
          </w:tcPr>
          <w:p w14:paraId="711B852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D00315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13154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2226134.53</w:t>
            </w:r>
          </w:p>
        </w:tc>
      </w:tr>
      <w:tr w:rsidR="00492833" w14:paraId="566B7FCF" w14:textId="77777777" w:rsidTr="000F5DAD">
        <w:tc>
          <w:tcPr>
            <w:tcW w:w="3115" w:type="dxa"/>
            <w:shd w:val="clear" w:color="auto" w:fill="auto"/>
            <w:vAlign w:val="center"/>
          </w:tcPr>
          <w:p w14:paraId="55892AD7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3D68B4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E68439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2226134.41</w:t>
            </w:r>
          </w:p>
        </w:tc>
      </w:tr>
      <w:tr w:rsidR="00492833" w14:paraId="6AA2D25D" w14:textId="77777777" w:rsidTr="000F5DAD">
        <w:tc>
          <w:tcPr>
            <w:tcW w:w="3115" w:type="dxa"/>
            <w:shd w:val="clear" w:color="auto" w:fill="auto"/>
            <w:vAlign w:val="center"/>
          </w:tcPr>
          <w:p w14:paraId="751300D6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140D5F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51EAA1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2226134.25</w:t>
            </w:r>
          </w:p>
        </w:tc>
      </w:tr>
      <w:tr w:rsidR="00492833" w14:paraId="5792FCA3" w14:textId="77777777" w:rsidTr="000F5DAD">
        <w:tc>
          <w:tcPr>
            <w:tcW w:w="3115" w:type="dxa"/>
            <w:shd w:val="clear" w:color="auto" w:fill="auto"/>
            <w:vAlign w:val="center"/>
          </w:tcPr>
          <w:p w14:paraId="036D3C9D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BB0C0F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421429.90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CA57B0" w14:textId="77777777" w:rsidR="00492833" w:rsidRDefault="00492833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2226133.85</w:t>
            </w:r>
          </w:p>
        </w:tc>
      </w:tr>
    </w:tbl>
    <w:p w14:paraId="3CF2E33D" w14:textId="77777777" w:rsidR="00D85671" w:rsidRDefault="00D85671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4D0475D3" w14:textId="77777777" w:rsidR="00FF4542" w:rsidRDefault="00FF4542" w:rsidP="00FF45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6</w:t>
      </w:r>
    </w:p>
    <w:p w14:paraId="3F28F140" w14:textId="77777777" w:rsidR="00FF4542" w:rsidRDefault="00FF4542" w:rsidP="00FF454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636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18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50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F4542" w:rsidRPr="00702FF4" w14:paraId="12CD25FB" w14:textId="77777777" w:rsidTr="000F5DAD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20BBF6AC" w14:textId="77777777" w:rsidR="00FF4542" w:rsidRPr="00702FF4" w:rsidRDefault="00FF4542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F2F6D4" w14:textId="77777777" w:rsidR="00FF4542" w:rsidRPr="00702FF4" w:rsidRDefault="00FF4542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F414C2" w14:textId="77777777" w:rsidR="00FF4542" w:rsidRPr="00702FF4" w:rsidRDefault="00FF4542" w:rsidP="000F5D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FF4542" w14:paraId="40353EE8" w14:textId="77777777" w:rsidTr="000F5DAD">
        <w:tc>
          <w:tcPr>
            <w:tcW w:w="3115" w:type="dxa"/>
            <w:shd w:val="clear" w:color="auto" w:fill="auto"/>
            <w:vAlign w:val="center"/>
          </w:tcPr>
          <w:p w14:paraId="6336B6F1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15348F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421407.42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8E3933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2226265.31</w:t>
            </w:r>
          </w:p>
        </w:tc>
      </w:tr>
      <w:tr w:rsidR="00FF4542" w14:paraId="5AEF9F44" w14:textId="77777777" w:rsidTr="000F5DAD">
        <w:tc>
          <w:tcPr>
            <w:tcW w:w="3115" w:type="dxa"/>
            <w:shd w:val="clear" w:color="auto" w:fill="auto"/>
            <w:vAlign w:val="center"/>
          </w:tcPr>
          <w:p w14:paraId="55BB1AE7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03FAD8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421407.21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BAEBA9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2226258.31</w:t>
            </w:r>
          </w:p>
        </w:tc>
      </w:tr>
      <w:tr w:rsidR="00FF4542" w14:paraId="18679F69" w14:textId="77777777" w:rsidTr="000F5DAD">
        <w:tc>
          <w:tcPr>
            <w:tcW w:w="3115" w:type="dxa"/>
            <w:shd w:val="clear" w:color="auto" w:fill="auto"/>
            <w:vAlign w:val="center"/>
          </w:tcPr>
          <w:p w14:paraId="35BDCA9F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130436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421400.11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956C46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2226258.52</w:t>
            </w:r>
          </w:p>
        </w:tc>
      </w:tr>
      <w:tr w:rsidR="00FF4542" w14:paraId="7158E715" w14:textId="77777777" w:rsidTr="000F5DAD">
        <w:tc>
          <w:tcPr>
            <w:tcW w:w="3115" w:type="dxa"/>
            <w:shd w:val="clear" w:color="auto" w:fill="auto"/>
            <w:vAlign w:val="center"/>
          </w:tcPr>
          <w:p w14:paraId="5A5B3ADC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EE0134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421400.41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B12EAF" w14:textId="77777777" w:rsidR="00FF4542" w:rsidRDefault="00FF4542" w:rsidP="000F5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2226265.62</w:t>
            </w:r>
          </w:p>
        </w:tc>
      </w:tr>
    </w:tbl>
    <w:p w14:paraId="7AA605F7" w14:textId="77777777" w:rsidR="00193AA0" w:rsidRDefault="00193AA0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4E3FBFF4" w14:textId="77777777" w:rsidR="00193AA0" w:rsidRPr="000F5DAD" w:rsidRDefault="00193AA0" w:rsidP="00193A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AA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:ЗУ3  </w:t>
      </w:r>
      <w:r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F5DAD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Pr="00702F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762C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5178</w:t>
      </w:r>
      <w:r w:rsidRPr="00702FF4">
        <w:rPr>
          <w:rFonts w:ascii="Arial" w:hAnsi="Arial" w:cs="Arial"/>
          <w:sz w:val="28"/>
          <w:szCs w:val="28"/>
        </w:rPr>
        <w:t xml:space="preserve"> </w:t>
      </w:r>
      <w:r w:rsidRPr="00702FF4">
        <w:rPr>
          <w:rFonts w:ascii="Times New Roman" w:hAnsi="Times New Roman" w:cs="Times New Roman"/>
          <w:sz w:val="28"/>
          <w:szCs w:val="28"/>
        </w:rPr>
        <w:t>кв. м</w:t>
      </w:r>
      <w:r w:rsidRPr="00702FF4">
        <w:rPr>
          <w:rFonts w:ascii="Arial" w:hAnsi="Arial" w:cs="Arial"/>
          <w:sz w:val="24"/>
          <w:szCs w:val="24"/>
        </w:rPr>
        <w:t xml:space="preserve"> </w:t>
      </w:r>
    </w:p>
    <w:p w14:paraId="7EB3CAC7" w14:textId="77777777" w:rsidR="00D85671" w:rsidRDefault="00FF4542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Внешний контур</w:t>
      </w:r>
    </w:p>
    <w:p w14:paraId="52773E03" w14:textId="77777777" w:rsidR="00702FF4" w:rsidRPr="000F5DAD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F5DAD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proofErr w:type="gramStart"/>
      <w:r w:rsidRPr="00702F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5184 </w:t>
      </w:r>
      <w:r w:rsidRPr="00702FF4">
        <w:rPr>
          <w:rFonts w:ascii="Arial" w:hAnsi="Arial" w:cs="Arial"/>
          <w:sz w:val="28"/>
          <w:szCs w:val="28"/>
        </w:rPr>
        <w:t xml:space="preserve"> </w:t>
      </w:r>
      <w:r w:rsidRPr="00702FF4">
        <w:rPr>
          <w:rFonts w:ascii="Times New Roman" w:hAnsi="Times New Roman" w:cs="Times New Roman"/>
          <w:sz w:val="28"/>
          <w:szCs w:val="28"/>
        </w:rPr>
        <w:t>кв</w:t>
      </w:r>
      <w:proofErr w:type="gramEnd"/>
      <w:r w:rsidRPr="00702FF4">
        <w:rPr>
          <w:rFonts w:ascii="Times New Roman" w:hAnsi="Times New Roman" w:cs="Times New Roman"/>
          <w:sz w:val="28"/>
          <w:szCs w:val="28"/>
        </w:rPr>
        <w:t>. м</w:t>
      </w:r>
      <w:r w:rsidRPr="00702FF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702FF4" w14:paraId="7188BBB9" w14:textId="77777777" w:rsidTr="00ED08BB">
        <w:tc>
          <w:tcPr>
            <w:tcW w:w="3115" w:type="dxa"/>
            <w:shd w:val="clear" w:color="auto" w:fill="auto"/>
            <w:vAlign w:val="center"/>
          </w:tcPr>
          <w:p w14:paraId="4392CD89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E3CF71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9A179D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5C34B5" w:rsidRPr="000F5DAD" w14:paraId="334B21D6" w14:textId="77777777" w:rsidTr="00ED08BB">
        <w:tc>
          <w:tcPr>
            <w:tcW w:w="3115" w:type="dxa"/>
            <w:shd w:val="clear" w:color="auto" w:fill="auto"/>
            <w:vAlign w:val="center"/>
          </w:tcPr>
          <w:p w14:paraId="2596924F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779BF8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421370.16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A74692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2226375.72</w:t>
            </w:r>
          </w:p>
        </w:tc>
      </w:tr>
      <w:tr w:rsidR="005C34B5" w:rsidRPr="000F5DAD" w14:paraId="73B420B4" w14:textId="77777777" w:rsidTr="00ED08BB">
        <w:tc>
          <w:tcPr>
            <w:tcW w:w="3115" w:type="dxa"/>
            <w:shd w:val="clear" w:color="auto" w:fill="auto"/>
            <w:vAlign w:val="center"/>
          </w:tcPr>
          <w:p w14:paraId="645DDD91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09E0D1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421328.15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025CF0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2226385.68</w:t>
            </w:r>
          </w:p>
        </w:tc>
      </w:tr>
      <w:tr w:rsidR="005C34B5" w:rsidRPr="000F5DAD" w14:paraId="69B2D94D" w14:textId="77777777" w:rsidTr="00ED08BB">
        <w:tc>
          <w:tcPr>
            <w:tcW w:w="3115" w:type="dxa"/>
            <w:shd w:val="clear" w:color="auto" w:fill="auto"/>
            <w:vAlign w:val="center"/>
          </w:tcPr>
          <w:p w14:paraId="605785C1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B32830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421329.38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198292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2226397.35</w:t>
            </w:r>
          </w:p>
        </w:tc>
      </w:tr>
      <w:tr w:rsidR="005C34B5" w:rsidRPr="000F5DAD" w14:paraId="095F299A" w14:textId="77777777" w:rsidTr="00ED08BB">
        <w:tc>
          <w:tcPr>
            <w:tcW w:w="3115" w:type="dxa"/>
            <w:shd w:val="clear" w:color="auto" w:fill="auto"/>
            <w:vAlign w:val="center"/>
          </w:tcPr>
          <w:p w14:paraId="0D475D01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C7B6C6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421335.49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BB8160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2226455.47</w:t>
            </w:r>
          </w:p>
        </w:tc>
      </w:tr>
      <w:tr w:rsidR="005C34B5" w:rsidRPr="000F5DAD" w14:paraId="41E34854" w14:textId="77777777" w:rsidTr="00ED08BB">
        <w:tc>
          <w:tcPr>
            <w:tcW w:w="3115" w:type="dxa"/>
            <w:shd w:val="clear" w:color="auto" w:fill="auto"/>
            <w:vAlign w:val="center"/>
          </w:tcPr>
          <w:p w14:paraId="22CBB7BD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кр12а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548960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421339.69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271F29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2226455.60</w:t>
            </w:r>
          </w:p>
        </w:tc>
      </w:tr>
      <w:tr w:rsidR="005C34B5" w:rsidRPr="000F5DAD" w14:paraId="5719A5A7" w14:textId="77777777" w:rsidTr="00ED08BB">
        <w:tc>
          <w:tcPr>
            <w:tcW w:w="3115" w:type="dxa"/>
            <w:shd w:val="clear" w:color="auto" w:fill="auto"/>
            <w:vAlign w:val="center"/>
          </w:tcPr>
          <w:p w14:paraId="475A8F97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435BDC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421338.69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27F61D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2226458.14</w:t>
            </w:r>
          </w:p>
        </w:tc>
      </w:tr>
      <w:tr w:rsidR="005C34B5" w:rsidRPr="000F5DAD" w14:paraId="1BB8B9DF" w14:textId="77777777" w:rsidTr="00ED08BB">
        <w:tc>
          <w:tcPr>
            <w:tcW w:w="3115" w:type="dxa"/>
            <w:shd w:val="clear" w:color="auto" w:fill="auto"/>
            <w:vAlign w:val="center"/>
          </w:tcPr>
          <w:p w14:paraId="0DF4DFD2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3B4133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421332.36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410710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2226457.57</w:t>
            </w:r>
          </w:p>
        </w:tc>
      </w:tr>
      <w:tr w:rsidR="005C34B5" w:rsidRPr="000F5DAD" w14:paraId="1F5E7F63" w14:textId="77777777" w:rsidTr="00ED08BB">
        <w:tc>
          <w:tcPr>
            <w:tcW w:w="3115" w:type="dxa"/>
            <w:shd w:val="clear" w:color="auto" w:fill="auto"/>
            <w:vAlign w:val="center"/>
          </w:tcPr>
          <w:p w14:paraId="18BF5750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854D7C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421328.01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FA7B71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2226461.28</w:t>
            </w:r>
          </w:p>
        </w:tc>
      </w:tr>
      <w:tr w:rsidR="005C34B5" w:rsidRPr="000F5DAD" w14:paraId="24050CBD" w14:textId="77777777" w:rsidTr="00ED08BB">
        <w:tc>
          <w:tcPr>
            <w:tcW w:w="3115" w:type="dxa"/>
            <w:shd w:val="clear" w:color="auto" w:fill="auto"/>
            <w:vAlign w:val="center"/>
          </w:tcPr>
          <w:p w14:paraId="0749AA92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215FF5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421324.35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6B0755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2226477.33</w:t>
            </w:r>
          </w:p>
        </w:tc>
      </w:tr>
      <w:tr w:rsidR="005C34B5" w:rsidRPr="000F5DAD" w14:paraId="2C2D2E78" w14:textId="77777777" w:rsidTr="00ED08BB">
        <w:tc>
          <w:tcPr>
            <w:tcW w:w="3115" w:type="dxa"/>
            <w:shd w:val="clear" w:color="auto" w:fill="auto"/>
            <w:vAlign w:val="center"/>
          </w:tcPr>
          <w:p w14:paraId="70C685B9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050CF6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421322.41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CEEB7E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2226487.60</w:t>
            </w:r>
          </w:p>
        </w:tc>
      </w:tr>
      <w:tr w:rsidR="005C34B5" w:rsidRPr="000F5DAD" w14:paraId="0D7B24A9" w14:textId="77777777" w:rsidTr="00ED08BB">
        <w:tc>
          <w:tcPr>
            <w:tcW w:w="3115" w:type="dxa"/>
            <w:shd w:val="clear" w:color="auto" w:fill="auto"/>
            <w:vAlign w:val="center"/>
          </w:tcPr>
          <w:p w14:paraId="5C5C886F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EAF82B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421318.69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3F6E67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2226506.79</w:t>
            </w:r>
          </w:p>
        </w:tc>
      </w:tr>
      <w:tr w:rsidR="005C34B5" w:rsidRPr="000F5DAD" w14:paraId="409BD9AA" w14:textId="77777777" w:rsidTr="00ED08BB">
        <w:tc>
          <w:tcPr>
            <w:tcW w:w="3115" w:type="dxa"/>
            <w:shd w:val="clear" w:color="auto" w:fill="auto"/>
            <w:vAlign w:val="center"/>
          </w:tcPr>
          <w:p w14:paraId="483A268F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E61A81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421322.78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93CFE9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2226506.69</w:t>
            </w:r>
          </w:p>
        </w:tc>
      </w:tr>
      <w:tr w:rsidR="005C34B5" w:rsidRPr="000F5DAD" w14:paraId="1FAD6A13" w14:textId="77777777" w:rsidTr="00ED08BB">
        <w:tc>
          <w:tcPr>
            <w:tcW w:w="3115" w:type="dxa"/>
            <w:shd w:val="clear" w:color="auto" w:fill="auto"/>
            <w:vAlign w:val="center"/>
          </w:tcPr>
          <w:p w14:paraId="35FA1531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0BC8C0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421320.97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214053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2226514.73</w:t>
            </w:r>
          </w:p>
        </w:tc>
      </w:tr>
      <w:tr w:rsidR="005C34B5" w:rsidRPr="000F5DAD" w14:paraId="56A0C5DF" w14:textId="77777777" w:rsidTr="00ED08BB">
        <w:tc>
          <w:tcPr>
            <w:tcW w:w="3115" w:type="dxa"/>
            <w:shd w:val="clear" w:color="auto" w:fill="auto"/>
            <w:vAlign w:val="center"/>
          </w:tcPr>
          <w:p w14:paraId="5ACB1E09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4C35E2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BBE72F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2226508.12</w:t>
            </w:r>
          </w:p>
        </w:tc>
      </w:tr>
      <w:tr w:rsidR="005C34B5" w:rsidRPr="000F5DAD" w14:paraId="77575729" w14:textId="77777777" w:rsidTr="00ED08BB">
        <w:tc>
          <w:tcPr>
            <w:tcW w:w="3115" w:type="dxa"/>
            <w:shd w:val="clear" w:color="auto" w:fill="auto"/>
            <w:vAlign w:val="center"/>
          </w:tcPr>
          <w:p w14:paraId="70D3E702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кр29б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522041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421279.79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AC2013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2226507.25</w:t>
            </w:r>
          </w:p>
        </w:tc>
      </w:tr>
      <w:tr w:rsidR="005C34B5" w:rsidRPr="000F5DAD" w14:paraId="2D043A59" w14:textId="77777777" w:rsidTr="00ED08BB">
        <w:tc>
          <w:tcPr>
            <w:tcW w:w="3115" w:type="dxa"/>
            <w:shd w:val="clear" w:color="auto" w:fill="auto"/>
            <w:vAlign w:val="center"/>
          </w:tcPr>
          <w:p w14:paraId="6CB7AD10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7731AD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421281.87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B9A538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2226496.39</w:t>
            </w:r>
          </w:p>
        </w:tc>
      </w:tr>
      <w:tr w:rsidR="005C34B5" w:rsidRPr="000F5DAD" w14:paraId="50B8170C" w14:textId="77777777" w:rsidTr="00ED08BB">
        <w:tc>
          <w:tcPr>
            <w:tcW w:w="3115" w:type="dxa"/>
            <w:shd w:val="clear" w:color="auto" w:fill="auto"/>
            <w:vAlign w:val="center"/>
          </w:tcPr>
          <w:p w14:paraId="163F3C7B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FFED7D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421284.93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468DBA" w14:textId="77777777" w:rsidR="005C34B5" w:rsidRDefault="005C34B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2226484.60</w:t>
            </w:r>
          </w:p>
        </w:tc>
      </w:tr>
    </w:tbl>
    <w:p w14:paraId="41591894" w14:textId="77777777" w:rsidR="005C34B5" w:rsidRDefault="005C34B5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42268" w:rsidRPr="000F5DAD" w14:paraId="65604976" w14:textId="77777777" w:rsidTr="00ED08BB">
        <w:tc>
          <w:tcPr>
            <w:tcW w:w="3115" w:type="dxa"/>
            <w:shd w:val="clear" w:color="auto" w:fill="auto"/>
            <w:vAlign w:val="center"/>
          </w:tcPr>
          <w:p w14:paraId="1210AADA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кр35а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7732CE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421287.06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E4D8DD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2226474.63</w:t>
            </w:r>
          </w:p>
        </w:tc>
      </w:tr>
      <w:tr w:rsidR="00042268" w:rsidRPr="000F5DAD" w14:paraId="68FA9E6B" w14:textId="77777777" w:rsidTr="00ED08BB">
        <w:tc>
          <w:tcPr>
            <w:tcW w:w="3115" w:type="dxa"/>
            <w:shd w:val="clear" w:color="auto" w:fill="auto"/>
            <w:vAlign w:val="center"/>
          </w:tcPr>
          <w:p w14:paraId="39EF1008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46C66B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421301.46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36C398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2226437.97</w:t>
            </w:r>
          </w:p>
        </w:tc>
      </w:tr>
      <w:tr w:rsidR="00042268" w:rsidRPr="000F5DAD" w14:paraId="517F28D0" w14:textId="77777777" w:rsidTr="00ED08BB">
        <w:tc>
          <w:tcPr>
            <w:tcW w:w="3115" w:type="dxa"/>
            <w:shd w:val="clear" w:color="auto" w:fill="auto"/>
            <w:vAlign w:val="center"/>
          </w:tcPr>
          <w:p w14:paraId="719C66FA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кр35б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278B8B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421312.20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211DC0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2226410.35</w:t>
            </w:r>
          </w:p>
        </w:tc>
      </w:tr>
      <w:tr w:rsidR="00042268" w:rsidRPr="000F5DAD" w14:paraId="6CBBB914" w14:textId="77777777" w:rsidTr="00ED08BB">
        <w:tc>
          <w:tcPr>
            <w:tcW w:w="3115" w:type="dxa"/>
            <w:shd w:val="clear" w:color="auto" w:fill="auto"/>
            <w:vAlign w:val="center"/>
          </w:tcPr>
          <w:p w14:paraId="164D9A24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1F241B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421318.05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B8EF28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2226400.63</w:t>
            </w:r>
          </w:p>
        </w:tc>
      </w:tr>
      <w:tr w:rsidR="00042268" w:rsidRPr="000F5DAD" w14:paraId="1621AE8C" w14:textId="77777777" w:rsidTr="00ED08BB">
        <w:tc>
          <w:tcPr>
            <w:tcW w:w="3115" w:type="dxa"/>
            <w:shd w:val="clear" w:color="auto" w:fill="auto"/>
            <w:vAlign w:val="center"/>
          </w:tcPr>
          <w:p w14:paraId="78B83584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E9EF88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421326.50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970182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2226388.30</w:t>
            </w:r>
          </w:p>
        </w:tc>
      </w:tr>
      <w:tr w:rsidR="00042268" w:rsidRPr="000F5DAD" w14:paraId="6B93FB3B" w14:textId="77777777" w:rsidTr="00ED08BB">
        <w:tc>
          <w:tcPr>
            <w:tcW w:w="3115" w:type="dxa"/>
            <w:shd w:val="clear" w:color="auto" w:fill="auto"/>
            <w:vAlign w:val="center"/>
          </w:tcPr>
          <w:p w14:paraId="2531EDEE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81785D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421326.28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F34468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2226374.84</w:t>
            </w:r>
          </w:p>
        </w:tc>
      </w:tr>
      <w:tr w:rsidR="00042268" w:rsidRPr="000F5DAD" w14:paraId="339B5282" w14:textId="77777777" w:rsidTr="00ED08BB">
        <w:tc>
          <w:tcPr>
            <w:tcW w:w="3115" w:type="dxa"/>
            <w:shd w:val="clear" w:color="auto" w:fill="auto"/>
            <w:vAlign w:val="center"/>
          </w:tcPr>
          <w:p w14:paraId="271A0224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D0F4B9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421344.61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49284A" w14:textId="77777777" w:rsidR="00042268" w:rsidRDefault="00042268" w:rsidP="0004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2226327.99</w:t>
            </w:r>
          </w:p>
        </w:tc>
      </w:tr>
    </w:tbl>
    <w:p w14:paraId="68B924D5" w14:textId="77777777" w:rsidR="00D762CA" w:rsidRDefault="00666DAF" w:rsidP="00D762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</w:p>
    <w:p w14:paraId="21C6F6E4" w14:textId="77777777" w:rsidR="00D762CA" w:rsidRDefault="005C34B5" w:rsidP="00D762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</w:t>
      </w:r>
      <w:r w:rsidR="004C1B3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1</w:t>
      </w:r>
    </w:p>
    <w:p w14:paraId="68FA57CD" w14:textId="77777777" w:rsidR="004C1B3A" w:rsidRPr="00D762CA" w:rsidRDefault="004C1B3A" w:rsidP="00D762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20997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69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C1B3A" w:rsidRPr="00702FF4" w14:paraId="0437ACCE" w14:textId="77777777" w:rsidTr="00AD3173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67073E8B" w14:textId="77777777" w:rsidR="004C1B3A" w:rsidRPr="00702FF4" w:rsidRDefault="004C1B3A" w:rsidP="00AD317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F749FE" w14:textId="77777777" w:rsidR="004C1B3A" w:rsidRPr="00702FF4" w:rsidRDefault="004C1B3A" w:rsidP="00AD317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DE5389" w14:textId="77777777" w:rsidR="004C1B3A" w:rsidRPr="00702FF4" w:rsidRDefault="004C1B3A" w:rsidP="00AD317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4C1B3A" w14:paraId="733091AF" w14:textId="77777777" w:rsidTr="00AD3173">
        <w:tc>
          <w:tcPr>
            <w:tcW w:w="3115" w:type="dxa"/>
            <w:shd w:val="clear" w:color="auto" w:fill="auto"/>
            <w:vAlign w:val="center"/>
          </w:tcPr>
          <w:p w14:paraId="66ECFC07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8D844B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421317.11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18EC5D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2226453.64</w:t>
            </w:r>
          </w:p>
        </w:tc>
      </w:tr>
      <w:tr w:rsidR="004C1B3A" w14:paraId="4E22A29F" w14:textId="77777777" w:rsidTr="00AD3173">
        <w:tc>
          <w:tcPr>
            <w:tcW w:w="3115" w:type="dxa"/>
            <w:shd w:val="clear" w:color="auto" w:fill="auto"/>
            <w:vAlign w:val="center"/>
          </w:tcPr>
          <w:p w14:paraId="2951E7FA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3D2FF8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421317.14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66283E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2226453.40</w:t>
            </w:r>
          </w:p>
        </w:tc>
      </w:tr>
      <w:tr w:rsidR="004C1B3A" w14:paraId="726F13A7" w14:textId="77777777" w:rsidTr="00AD3173">
        <w:tc>
          <w:tcPr>
            <w:tcW w:w="3115" w:type="dxa"/>
            <w:shd w:val="clear" w:color="auto" w:fill="auto"/>
            <w:vAlign w:val="center"/>
          </w:tcPr>
          <w:p w14:paraId="21C58E46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EFC51C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421317.12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69870F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2226453.16</w:t>
            </w:r>
          </w:p>
        </w:tc>
      </w:tr>
      <w:tr w:rsidR="004C1B3A" w14:paraId="236FF132" w14:textId="77777777" w:rsidTr="00AD3173">
        <w:tc>
          <w:tcPr>
            <w:tcW w:w="3115" w:type="dxa"/>
            <w:shd w:val="clear" w:color="auto" w:fill="auto"/>
            <w:vAlign w:val="center"/>
          </w:tcPr>
          <w:p w14:paraId="2A51D944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08D940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421317.06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833407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2226452.93</w:t>
            </w:r>
          </w:p>
        </w:tc>
      </w:tr>
      <w:tr w:rsidR="004C1B3A" w14:paraId="2306100D" w14:textId="77777777" w:rsidTr="00AD3173">
        <w:tc>
          <w:tcPr>
            <w:tcW w:w="3115" w:type="dxa"/>
            <w:shd w:val="clear" w:color="auto" w:fill="auto"/>
            <w:vAlign w:val="center"/>
          </w:tcPr>
          <w:p w14:paraId="1884E05C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9FF10E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421316.96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EF7270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2226452.71</w:t>
            </w:r>
          </w:p>
        </w:tc>
      </w:tr>
      <w:tr w:rsidR="004C1B3A" w14:paraId="5B366441" w14:textId="77777777" w:rsidTr="00AD3173">
        <w:tc>
          <w:tcPr>
            <w:tcW w:w="3115" w:type="dxa"/>
            <w:shd w:val="clear" w:color="auto" w:fill="auto"/>
            <w:vAlign w:val="center"/>
          </w:tcPr>
          <w:p w14:paraId="3AA282A3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7A7EBC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15CABC5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2226452.51</w:t>
            </w:r>
          </w:p>
        </w:tc>
      </w:tr>
      <w:tr w:rsidR="004C1B3A" w14:paraId="247D0719" w14:textId="77777777" w:rsidTr="00AD3173">
        <w:tc>
          <w:tcPr>
            <w:tcW w:w="3115" w:type="dxa"/>
            <w:shd w:val="clear" w:color="auto" w:fill="auto"/>
            <w:vAlign w:val="center"/>
          </w:tcPr>
          <w:p w14:paraId="50B0FA97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8A4427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421316.66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656914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2226452.34</w:t>
            </w:r>
          </w:p>
        </w:tc>
      </w:tr>
      <w:tr w:rsidR="004C1B3A" w14:paraId="28E473E5" w14:textId="77777777" w:rsidTr="00AD3173">
        <w:tc>
          <w:tcPr>
            <w:tcW w:w="3115" w:type="dxa"/>
            <w:shd w:val="clear" w:color="auto" w:fill="auto"/>
            <w:vAlign w:val="center"/>
          </w:tcPr>
          <w:p w14:paraId="6B8613F6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B8A1F5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29E288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2226452.19</w:t>
            </w:r>
          </w:p>
        </w:tc>
      </w:tr>
      <w:tr w:rsidR="004C1B3A" w14:paraId="2762560D" w14:textId="77777777" w:rsidTr="00AD3173">
        <w:tc>
          <w:tcPr>
            <w:tcW w:w="3115" w:type="dxa"/>
            <w:shd w:val="clear" w:color="auto" w:fill="auto"/>
            <w:vAlign w:val="center"/>
          </w:tcPr>
          <w:p w14:paraId="5F3ECEAA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8B2BA0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11540C4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2226452.09</w:t>
            </w:r>
          </w:p>
        </w:tc>
      </w:tr>
      <w:tr w:rsidR="004C1B3A" w14:paraId="1D1C418B" w14:textId="77777777" w:rsidTr="00AD3173">
        <w:tc>
          <w:tcPr>
            <w:tcW w:w="3115" w:type="dxa"/>
            <w:shd w:val="clear" w:color="auto" w:fill="auto"/>
            <w:vAlign w:val="center"/>
          </w:tcPr>
          <w:p w14:paraId="028C0912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449612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3E1E46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2226452.03</w:t>
            </w:r>
          </w:p>
        </w:tc>
      </w:tr>
      <w:tr w:rsidR="004C1B3A" w14:paraId="7DF90B0F" w14:textId="77777777" w:rsidTr="00AD3173">
        <w:tc>
          <w:tcPr>
            <w:tcW w:w="3115" w:type="dxa"/>
            <w:shd w:val="clear" w:color="auto" w:fill="auto"/>
            <w:vAlign w:val="center"/>
          </w:tcPr>
          <w:p w14:paraId="600B2A5D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652CD2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421315.77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F753181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2226452.01</w:t>
            </w:r>
          </w:p>
        </w:tc>
      </w:tr>
      <w:tr w:rsidR="004C1B3A" w14:paraId="13721930" w14:textId="77777777" w:rsidTr="00AD3173">
        <w:tc>
          <w:tcPr>
            <w:tcW w:w="3115" w:type="dxa"/>
            <w:shd w:val="clear" w:color="auto" w:fill="auto"/>
            <w:vAlign w:val="center"/>
          </w:tcPr>
          <w:p w14:paraId="562A3F8D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D4DCDD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421315.53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29DF8D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2226452.02</w:t>
            </w:r>
          </w:p>
        </w:tc>
      </w:tr>
      <w:tr w:rsidR="004C1B3A" w14:paraId="070DB557" w14:textId="77777777" w:rsidTr="00AD3173">
        <w:tc>
          <w:tcPr>
            <w:tcW w:w="3115" w:type="dxa"/>
            <w:shd w:val="clear" w:color="auto" w:fill="auto"/>
            <w:vAlign w:val="center"/>
          </w:tcPr>
          <w:p w14:paraId="1B3D0EAC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6893DC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421315.30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FD1B51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2226452.08</w:t>
            </w:r>
          </w:p>
        </w:tc>
      </w:tr>
      <w:tr w:rsidR="004C1B3A" w14:paraId="0E05FF74" w14:textId="77777777" w:rsidTr="00AD3173">
        <w:tc>
          <w:tcPr>
            <w:tcW w:w="3115" w:type="dxa"/>
            <w:shd w:val="clear" w:color="auto" w:fill="auto"/>
            <w:vAlign w:val="center"/>
          </w:tcPr>
          <w:p w14:paraId="33F285F3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098FB8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421315.08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DB7AE1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2226452.18</w:t>
            </w:r>
          </w:p>
        </w:tc>
      </w:tr>
      <w:tr w:rsidR="004C1B3A" w14:paraId="2FEC9BCB" w14:textId="77777777" w:rsidTr="00AD3173">
        <w:tc>
          <w:tcPr>
            <w:tcW w:w="3115" w:type="dxa"/>
            <w:shd w:val="clear" w:color="auto" w:fill="auto"/>
            <w:vAlign w:val="center"/>
          </w:tcPr>
          <w:p w14:paraId="1725C655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365F68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421314.88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F6D8ED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2226452.31</w:t>
            </w:r>
          </w:p>
        </w:tc>
      </w:tr>
      <w:tr w:rsidR="004C1B3A" w14:paraId="2935B14C" w14:textId="77777777" w:rsidTr="00AD3173">
        <w:tc>
          <w:tcPr>
            <w:tcW w:w="3115" w:type="dxa"/>
            <w:shd w:val="clear" w:color="auto" w:fill="auto"/>
            <w:vAlign w:val="center"/>
          </w:tcPr>
          <w:p w14:paraId="23218E38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59BB28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6DCBF0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2226452.48</w:t>
            </w:r>
          </w:p>
        </w:tc>
      </w:tr>
      <w:tr w:rsidR="004C1B3A" w14:paraId="7D573D3E" w14:textId="77777777" w:rsidTr="00AD3173">
        <w:tc>
          <w:tcPr>
            <w:tcW w:w="3115" w:type="dxa"/>
            <w:shd w:val="clear" w:color="auto" w:fill="auto"/>
            <w:vAlign w:val="center"/>
          </w:tcPr>
          <w:p w14:paraId="0BDF74CC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9074D4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DE9DC4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2226452.68</w:t>
            </w:r>
          </w:p>
        </w:tc>
      </w:tr>
      <w:tr w:rsidR="004C1B3A" w14:paraId="135AA2D9" w14:textId="77777777" w:rsidTr="00AD3173">
        <w:tc>
          <w:tcPr>
            <w:tcW w:w="3115" w:type="dxa"/>
            <w:shd w:val="clear" w:color="auto" w:fill="auto"/>
            <w:vAlign w:val="center"/>
          </w:tcPr>
          <w:p w14:paraId="16D579F3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B40DA9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7CD095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2226452.90</w:t>
            </w:r>
          </w:p>
        </w:tc>
      </w:tr>
      <w:tr w:rsidR="004C1B3A" w14:paraId="0B67A298" w14:textId="77777777" w:rsidTr="00AD3173">
        <w:tc>
          <w:tcPr>
            <w:tcW w:w="3115" w:type="dxa"/>
            <w:shd w:val="clear" w:color="auto" w:fill="auto"/>
            <w:vAlign w:val="center"/>
          </w:tcPr>
          <w:p w14:paraId="17261396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CA102D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DB480B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2226453.13</w:t>
            </w:r>
          </w:p>
        </w:tc>
      </w:tr>
      <w:tr w:rsidR="004C1B3A" w14:paraId="4A408A94" w14:textId="77777777" w:rsidTr="00AD3173">
        <w:tc>
          <w:tcPr>
            <w:tcW w:w="3115" w:type="dxa"/>
            <w:shd w:val="clear" w:color="auto" w:fill="auto"/>
            <w:vAlign w:val="center"/>
          </w:tcPr>
          <w:p w14:paraId="21D55778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895D8E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D6C497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2226453.37</w:t>
            </w:r>
          </w:p>
        </w:tc>
      </w:tr>
      <w:tr w:rsidR="004C1B3A" w14:paraId="11EC5570" w14:textId="77777777" w:rsidTr="00AD3173">
        <w:tc>
          <w:tcPr>
            <w:tcW w:w="3115" w:type="dxa"/>
            <w:shd w:val="clear" w:color="auto" w:fill="auto"/>
            <w:vAlign w:val="center"/>
          </w:tcPr>
          <w:p w14:paraId="291132AD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D1CCCD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421314.39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AA7F8E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2226453.61</w:t>
            </w:r>
          </w:p>
        </w:tc>
      </w:tr>
      <w:tr w:rsidR="004C1B3A" w14:paraId="35179FDB" w14:textId="77777777" w:rsidTr="00AD3173">
        <w:tc>
          <w:tcPr>
            <w:tcW w:w="3115" w:type="dxa"/>
            <w:shd w:val="clear" w:color="auto" w:fill="auto"/>
            <w:vAlign w:val="center"/>
          </w:tcPr>
          <w:p w14:paraId="32965E10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A36461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4EAB8B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2226453.84</w:t>
            </w:r>
          </w:p>
        </w:tc>
      </w:tr>
      <w:tr w:rsidR="004C1B3A" w14:paraId="3AC1E2EE" w14:textId="77777777" w:rsidTr="00AD3173">
        <w:tc>
          <w:tcPr>
            <w:tcW w:w="3115" w:type="dxa"/>
            <w:shd w:val="clear" w:color="auto" w:fill="auto"/>
            <w:vAlign w:val="center"/>
          </w:tcPr>
          <w:p w14:paraId="665C5C6A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522FC5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FF4333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2226454.06</w:t>
            </w:r>
          </w:p>
        </w:tc>
      </w:tr>
      <w:tr w:rsidR="004C1B3A" w14:paraId="6920BF28" w14:textId="77777777" w:rsidTr="00AD3173">
        <w:tc>
          <w:tcPr>
            <w:tcW w:w="3115" w:type="dxa"/>
            <w:shd w:val="clear" w:color="auto" w:fill="auto"/>
            <w:vAlign w:val="center"/>
          </w:tcPr>
          <w:p w14:paraId="3B2B9FCD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9E3F10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421314.68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E5F625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2226454.26</w:t>
            </w:r>
          </w:p>
        </w:tc>
      </w:tr>
      <w:tr w:rsidR="004C1B3A" w14:paraId="03176F43" w14:textId="77777777" w:rsidTr="00AD3173">
        <w:tc>
          <w:tcPr>
            <w:tcW w:w="3115" w:type="dxa"/>
            <w:shd w:val="clear" w:color="auto" w:fill="auto"/>
            <w:vAlign w:val="center"/>
          </w:tcPr>
          <w:p w14:paraId="285259F1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51486A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5410DB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2226454.43</w:t>
            </w:r>
          </w:p>
        </w:tc>
      </w:tr>
      <w:tr w:rsidR="004C1B3A" w14:paraId="1A90457E" w14:textId="77777777" w:rsidTr="00AD3173">
        <w:tc>
          <w:tcPr>
            <w:tcW w:w="3115" w:type="dxa"/>
            <w:shd w:val="clear" w:color="auto" w:fill="auto"/>
            <w:vAlign w:val="center"/>
          </w:tcPr>
          <w:p w14:paraId="35141EAE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E9BBAC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421315.05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D1AAC0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2226454.58</w:t>
            </w:r>
          </w:p>
        </w:tc>
      </w:tr>
      <w:tr w:rsidR="004C1B3A" w14:paraId="583C409A" w14:textId="77777777" w:rsidTr="00AD3173">
        <w:tc>
          <w:tcPr>
            <w:tcW w:w="3115" w:type="dxa"/>
            <w:shd w:val="clear" w:color="auto" w:fill="auto"/>
            <w:vAlign w:val="center"/>
          </w:tcPr>
          <w:p w14:paraId="2BC6C007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C18A70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421315.27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E89F83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2226454.68</w:t>
            </w:r>
          </w:p>
        </w:tc>
      </w:tr>
      <w:tr w:rsidR="004C1B3A" w14:paraId="701E1C73" w14:textId="77777777" w:rsidTr="00AD3173">
        <w:tc>
          <w:tcPr>
            <w:tcW w:w="3115" w:type="dxa"/>
            <w:shd w:val="clear" w:color="auto" w:fill="auto"/>
            <w:vAlign w:val="center"/>
          </w:tcPr>
          <w:p w14:paraId="1A8746E3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B73E5E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421315.50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E07610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2226454.74</w:t>
            </w:r>
          </w:p>
        </w:tc>
      </w:tr>
      <w:tr w:rsidR="004C1B3A" w14:paraId="69B812EA" w14:textId="77777777" w:rsidTr="00AD3173">
        <w:tc>
          <w:tcPr>
            <w:tcW w:w="3115" w:type="dxa"/>
            <w:shd w:val="clear" w:color="auto" w:fill="auto"/>
            <w:vAlign w:val="center"/>
          </w:tcPr>
          <w:p w14:paraId="4E366369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9081E6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421315.74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D4045D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2226454.77</w:t>
            </w:r>
          </w:p>
        </w:tc>
      </w:tr>
      <w:tr w:rsidR="004C1B3A" w14:paraId="526A7625" w14:textId="77777777" w:rsidTr="00AD3173">
        <w:tc>
          <w:tcPr>
            <w:tcW w:w="3115" w:type="dxa"/>
            <w:shd w:val="clear" w:color="auto" w:fill="auto"/>
            <w:vAlign w:val="center"/>
          </w:tcPr>
          <w:p w14:paraId="55BA7E83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9449D1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421315.98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E0DC26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2226454.75</w:t>
            </w:r>
          </w:p>
        </w:tc>
      </w:tr>
      <w:tr w:rsidR="004C1B3A" w14:paraId="79F28C06" w14:textId="77777777" w:rsidTr="00AD3173">
        <w:tc>
          <w:tcPr>
            <w:tcW w:w="3115" w:type="dxa"/>
            <w:shd w:val="clear" w:color="auto" w:fill="auto"/>
            <w:vAlign w:val="center"/>
          </w:tcPr>
          <w:p w14:paraId="59434933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5C089E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C335C5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2226454.69</w:t>
            </w:r>
          </w:p>
        </w:tc>
      </w:tr>
      <w:tr w:rsidR="004C1B3A" w14:paraId="209B1B05" w14:textId="77777777" w:rsidTr="00AD3173">
        <w:tc>
          <w:tcPr>
            <w:tcW w:w="3115" w:type="dxa"/>
            <w:shd w:val="clear" w:color="auto" w:fill="auto"/>
            <w:vAlign w:val="center"/>
          </w:tcPr>
          <w:p w14:paraId="68F2AAA1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88C46B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E42638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2226454.59</w:t>
            </w:r>
          </w:p>
        </w:tc>
      </w:tr>
      <w:tr w:rsidR="004C1B3A" w14:paraId="46999D00" w14:textId="77777777" w:rsidTr="00AD3173">
        <w:tc>
          <w:tcPr>
            <w:tcW w:w="3115" w:type="dxa"/>
            <w:shd w:val="clear" w:color="auto" w:fill="auto"/>
            <w:vAlign w:val="center"/>
          </w:tcPr>
          <w:p w14:paraId="79685F23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16B721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421316.63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7C38BD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2226454.46</w:t>
            </w:r>
          </w:p>
        </w:tc>
      </w:tr>
      <w:tr w:rsidR="004C1B3A" w14:paraId="4F6C14DC" w14:textId="77777777" w:rsidTr="00AD3173">
        <w:tc>
          <w:tcPr>
            <w:tcW w:w="3115" w:type="dxa"/>
            <w:shd w:val="clear" w:color="auto" w:fill="auto"/>
            <w:vAlign w:val="center"/>
          </w:tcPr>
          <w:p w14:paraId="0E28E9E3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A1579F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421316.80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AB4468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2226454.29</w:t>
            </w:r>
          </w:p>
        </w:tc>
      </w:tr>
      <w:tr w:rsidR="004C1B3A" w14:paraId="0B8CAF34" w14:textId="77777777" w:rsidTr="00AD3173">
        <w:tc>
          <w:tcPr>
            <w:tcW w:w="3115" w:type="dxa"/>
            <w:shd w:val="clear" w:color="auto" w:fill="auto"/>
            <w:vAlign w:val="center"/>
          </w:tcPr>
          <w:p w14:paraId="006915EA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7A6B40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716DC4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2226454.09</w:t>
            </w:r>
          </w:p>
        </w:tc>
      </w:tr>
      <w:tr w:rsidR="004C1B3A" w14:paraId="7B87042B" w14:textId="77777777" w:rsidTr="00AD3173">
        <w:tc>
          <w:tcPr>
            <w:tcW w:w="3115" w:type="dxa"/>
            <w:shd w:val="clear" w:color="auto" w:fill="auto"/>
            <w:vAlign w:val="center"/>
          </w:tcPr>
          <w:p w14:paraId="2F2A1DCE" w14:textId="77777777" w:rsidR="004C1B3A" w:rsidRDefault="004C1B3A" w:rsidP="004C1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C63F59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421317.05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793F88" w14:textId="77777777" w:rsidR="004C1B3A" w:rsidRDefault="004C1B3A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2226453.87</w:t>
            </w:r>
          </w:p>
        </w:tc>
      </w:tr>
    </w:tbl>
    <w:p w14:paraId="05B7D591" w14:textId="77777777" w:rsidR="004C1B3A" w:rsidRDefault="004C1B3A" w:rsidP="000F5D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888DD89" w14:textId="77777777" w:rsidR="00666DAF" w:rsidRDefault="00666DAF" w:rsidP="000F5D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5A7C403" w14:textId="77777777" w:rsidR="00042268" w:rsidRDefault="005C34B5" w:rsidP="00D762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</w:t>
      </w:r>
    </w:p>
    <w:p w14:paraId="001768A8" w14:textId="77777777" w:rsidR="00D762CA" w:rsidRDefault="005C34B5" w:rsidP="00D762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p w14:paraId="1D16A609" w14:textId="77777777" w:rsidR="00666DAF" w:rsidRPr="00D762CA" w:rsidRDefault="005C34B5" w:rsidP="00D762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762CA" w:rsidRPr="00666DAF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 w:rsidR="00D762CA"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ЗУ</w:t>
      </w:r>
      <w:proofErr w:type="gramStart"/>
      <w:r w:rsidR="00D762CA"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proofErr w:type="gramEnd"/>
      <w:r w:rsidR="00D762CA" w:rsidRPr="00666DA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D762CA"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="00D762CA" w:rsidRPr="00666DAF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="00D762CA" w:rsidRPr="000F5DAD">
        <w:rPr>
          <w:rFonts w:ascii="Arial" w:eastAsia="Times New Roman" w:hAnsi="Arial" w:cs="Arial"/>
          <w:color w:val="000000"/>
          <w:sz w:val="12"/>
          <w:szCs w:val="12"/>
          <w:lang w:eastAsia="ru-RU"/>
        </w:rPr>
        <w:t xml:space="preserve"> </w:t>
      </w:r>
      <w:r w:rsidR="00D762CA" w:rsidRPr="00702FF4">
        <w:rPr>
          <w:rFonts w:ascii="Arial" w:hAnsi="Arial" w:cs="Arial"/>
          <w:sz w:val="28"/>
          <w:szCs w:val="28"/>
        </w:rPr>
        <w:t xml:space="preserve"> </w:t>
      </w:r>
      <w:r w:rsidR="00042268" w:rsidRPr="00105699">
        <w:rPr>
          <w:rFonts w:ascii="Times New Roman" w:hAnsi="Times New Roman" w:cs="Times New Roman"/>
          <w:sz w:val="28"/>
          <w:szCs w:val="28"/>
        </w:rPr>
        <w:t>6784</w:t>
      </w:r>
      <w:r w:rsidR="00042268">
        <w:rPr>
          <w:rFonts w:ascii="Arial" w:hAnsi="Arial" w:cs="Arial"/>
          <w:sz w:val="28"/>
          <w:szCs w:val="28"/>
        </w:rPr>
        <w:t xml:space="preserve"> </w:t>
      </w:r>
      <w:r w:rsidR="00D762CA" w:rsidRPr="00702FF4">
        <w:rPr>
          <w:rFonts w:ascii="Times New Roman" w:hAnsi="Times New Roman" w:cs="Times New Roman"/>
          <w:sz w:val="28"/>
          <w:szCs w:val="28"/>
        </w:rPr>
        <w:t>кв. м</w:t>
      </w:r>
      <w:r w:rsidR="00D762CA" w:rsidRPr="00702FF4">
        <w:rPr>
          <w:rFonts w:ascii="Arial" w:hAnsi="Arial" w:cs="Arial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</w:t>
      </w:r>
      <w:r w:rsidR="00666D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</w:t>
      </w:r>
    </w:p>
    <w:p w14:paraId="08EC792C" w14:textId="77777777" w:rsidR="000F5DAD" w:rsidRDefault="000F5DAD" w:rsidP="000F5D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Внешний контур</w:t>
      </w:r>
    </w:p>
    <w:p w14:paraId="72F13C30" w14:textId="77777777" w:rsidR="00702FF4" w:rsidRPr="00666DAF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666DAF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proofErr w:type="gramStart"/>
      <w:r w:rsidR="000F5DAD" w:rsidRPr="000F5DA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6823</w:t>
      </w:r>
      <w:r w:rsidR="000F5DAD" w:rsidRPr="000F5DAD">
        <w:rPr>
          <w:rFonts w:ascii="Arial" w:eastAsia="Times New Roman" w:hAnsi="Arial" w:cs="Arial"/>
          <w:color w:val="000000"/>
          <w:sz w:val="12"/>
          <w:szCs w:val="12"/>
          <w:lang w:eastAsia="ru-RU"/>
        </w:rPr>
        <w:t xml:space="preserve"> </w:t>
      </w:r>
      <w:r w:rsidRPr="00702FF4">
        <w:rPr>
          <w:rFonts w:ascii="Arial" w:hAnsi="Arial" w:cs="Arial"/>
          <w:sz w:val="28"/>
          <w:szCs w:val="28"/>
        </w:rPr>
        <w:t xml:space="preserve"> </w:t>
      </w:r>
      <w:r w:rsidRPr="00702FF4">
        <w:rPr>
          <w:rFonts w:ascii="Times New Roman" w:hAnsi="Times New Roman" w:cs="Times New Roman"/>
          <w:sz w:val="28"/>
          <w:szCs w:val="28"/>
        </w:rPr>
        <w:t>кв</w:t>
      </w:r>
      <w:proofErr w:type="gramEnd"/>
      <w:r w:rsidRPr="00702FF4">
        <w:rPr>
          <w:rFonts w:ascii="Times New Roman" w:hAnsi="Times New Roman" w:cs="Times New Roman"/>
          <w:sz w:val="28"/>
          <w:szCs w:val="28"/>
        </w:rPr>
        <w:t>. м</w:t>
      </w:r>
      <w:r w:rsidRPr="00702FF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702FF4" w14:paraId="566FDEE4" w14:textId="77777777" w:rsidTr="00ED08BB">
        <w:tc>
          <w:tcPr>
            <w:tcW w:w="3115" w:type="dxa"/>
            <w:shd w:val="clear" w:color="auto" w:fill="auto"/>
            <w:vAlign w:val="center"/>
          </w:tcPr>
          <w:p w14:paraId="2B9EE7EA" w14:textId="77777777" w:rsidR="00702FF4" w:rsidRPr="00790A6F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90A6F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33B3D5" w14:textId="77777777" w:rsidR="00702FF4" w:rsidRPr="00790A6F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90A6F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90A6F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86B237" w14:textId="77777777" w:rsidR="00702FF4" w:rsidRPr="00790A6F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90A6F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90A6F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8611C0" w:rsidRPr="00702FF4" w14:paraId="0ADFC485" w14:textId="77777777" w:rsidTr="00ED08BB">
        <w:tc>
          <w:tcPr>
            <w:tcW w:w="3115" w:type="dxa"/>
            <w:shd w:val="clear" w:color="auto" w:fill="auto"/>
            <w:vAlign w:val="center"/>
          </w:tcPr>
          <w:p w14:paraId="1CC6B4DC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152235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421332,72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CE0D4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2226712,84</w:t>
            </w:r>
          </w:p>
        </w:tc>
      </w:tr>
      <w:tr w:rsidR="008611C0" w:rsidRPr="00702FF4" w14:paraId="1DBACFFA" w14:textId="77777777" w:rsidTr="00ED08BB">
        <w:tc>
          <w:tcPr>
            <w:tcW w:w="3115" w:type="dxa"/>
            <w:shd w:val="clear" w:color="auto" w:fill="auto"/>
            <w:vAlign w:val="center"/>
          </w:tcPr>
          <w:p w14:paraId="4582DB7D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2B149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421290,75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C1B7F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2226716,53</w:t>
            </w:r>
          </w:p>
        </w:tc>
      </w:tr>
      <w:tr w:rsidR="008611C0" w:rsidRPr="00702FF4" w14:paraId="1ECCB237" w14:textId="77777777" w:rsidTr="00ED08BB">
        <w:tc>
          <w:tcPr>
            <w:tcW w:w="3115" w:type="dxa"/>
            <w:shd w:val="clear" w:color="auto" w:fill="auto"/>
            <w:vAlign w:val="center"/>
          </w:tcPr>
          <w:p w14:paraId="22C97679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D2D2D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421287,97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EEE4D0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2226695,17</w:t>
            </w:r>
          </w:p>
        </w:tc>
      </w:tr>
      <w:tr w:rsidR="008611C0" w:rsidRPr="00702FF4" w14:paraId="2ED23ECE" w14:textId="77777777" w:rsidTr="00ED08BB">
        <w:tc>
          <w:tcPr>
            <w:tcW w:w="3115" w:type="dxa"/>
            <w:shd w:val="clear" w:color="auto" w:fill="auto"/>
            <w:vAlign w:val="center"/>
          </w:tcPr>
          <w:p w14:paraId="2DDDB9B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2AF4EE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421284,27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031891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2226668,82</w:t>
            </w:r>
          </w:p>
        </w:tc>
      </w:tr>
      <w:tr w:rsidR="008611C0" w:rsidRPr="00702FF4" w14:paraId="6C53EDEF" w14:textId="77777777" w:rsidTr="00ED08BB">
        <w:tc>
          <w:tcPr>
            <w:tcW w:w="3115" w:type="dxa"/>
            <w:shd w:val="clear" w:color="auto" w:fill="auto"/>
            <w:vAlign w:val="center"/>
          </w:tcPr>
          <w:p w14:paraId="52C02D4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966286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421286,82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4E8512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2226668,59</w:t>
            </w:r>
          </w:p>
        </w:tc>
      </w:tr>
      <w:tr w:rsidR="008611C0" w:rsidRPr="00702FF4" w14:paraId="6AA14832" w14:textId="77777777" w:rsidTr="00ED08BB">
        <w:tc>
          <w:tcPr>
            <w:tcW w:w="3115" w:type="dxa"/>
            <w:shd w:val="clear" w:color="auto" w:fill="auto"/>
            <w:vAlign w:val="center"/>
          </w:tcPr>
          <w:p w14:paraId="6ADBE75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4664F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421285,30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9B7340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2226650,29</w:t>
            </w:r>
          </w:p>
        </w:tc>
      </w:tr>
      <w:tr w:rsidR="008611C0" w:rsidRPr="00702FF4" w14:paraId="52F93AE2" w14:textId="77777777" w:rsidTr="00ED08BB">
        <w:tc>
          <w:tcPr>
            <w:tcW w:w="3115" w:type="dxa"/>
            <w:shd w:val="clear" w:color="auto" w:fill="auto"/>
            <w:vAlign w:val="center"/>
          </w:tcPr>
          <w:p w14:paraId="485BA039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1E806C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421281,71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31A7A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2226650,64</w:t>
            </w:r>
          </w:p>
        </w:tc>
      </w:tr>
      <w:tr w:rsidR="008611C0" w:rsidRPr="00702FF4" w14:paraId="4DB398FE" w14:textId="77777777" w:rsidTr="00ED08BB">
        <w:tc>
          <w:tcPr>
            <w:tcW w:w="3115" w:type="dxa"/>
            <w:shd w:val="clear" w:color="auto" w:fill="auto"/>
            <w:vAlign w:val="center"/>
          </w:tcPr>
          <w:p w14:paraId="3E54D721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CDDD76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421277,17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FB5D4D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2226618,32</w:t>
            </w:r>
          </w:p>
        </w:tc>
      </w:tr>
      <w:tr w:rsidR="008611C0" w:rsidRPr="00702FF4" w14:paraId="4D82BF62" w14:textId="77777777" w:rsidTr="00ED08BB">
        <w:tc>
          <w:tcPr>
            <w:tcW w:w="3115" w:type="dxa"/>
            <w:shd w:val="clear" w:color="auto" w:fill="auto"/>
            <w:vAlign w:val="center"/>
          </w:tcPr>
          <w:p w14:paraId="7E01346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F43E4A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421273,57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A7AC1E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2226587,69</w:t>
            </w:r>
          </w:p>
        </w:tc>
      </w:tr>
      <w:tr w:rsidR="008611C0" w:rsidRPr="00702FF4" w14:paraId="58CC43E9" w14:textId="77777777" w:rsidTr="00ED08BB">
        <w:tc>
          <w:tcPr>
            <w:tcW w:w="3115" w:type="dxa"/>
            <w:shd w:val="clear" w:color="auto" w:fill="auto"/>
            <w:vAlign w:val="center"/>
          </w:tcPr>
          <w:p w14:paraId="2BF4ED31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3C3B6D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421272,99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C0C182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2226582,49</w:t>
            </w:r>
          </w:p>
        </w:tc>
      </w:tr>
      <w:tr w:rsidR="008611C0" w:rsidRPr="00702FF4" w14:paraId="50BC0A46" w14:textId="77777777" w:rsidTr="00ED08BB">
        <w:tc>
          <w:tcPr>
            <w:tcW w:w="3115" w:type="dxa"/>
            <w:shd w:val="clear" w:color="auto" w:fill="auto"/>
            <w:vAlign w:val="center"/>
          </w:tcPr>
          <w:p w14:paraId="2F56178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D0DC9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421272,70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AAC10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2226579,79</w:t>
            </w:r>
          </w:p>
        </w:tc>
      </w:tr>
      <w:tr w:rsidR="008611C0" w:rsidRPr="00702FF4" w14:paraId="5E3CE5A7" w14:textId="77777777" w:rsidTr="00ED08BB">
        <w:tc>
          <w:tcPr>
            <w:tcW w:w="3115" w:type="dxa"/>
            <w:shd w:val="clear" w:color="auto" w:fill="auto"/>
            <w:vAlign w:val="center"/>
          </w:tcPr>
          <w:p w14:paraId="58E30C60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5E9CC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421272,26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B0AF2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2226573,61</w:t>
            </w:r>
          </w:p>
        </w:tc>
      </w:tr>
      <w:tr w:rsidR="008611C0" w:rsidRPr="00702FF4" w14:paraId="23982A76" w14:textId="77777777" w:rsidTr="00ED08BB">
        <w:tc>
          <w:tcPr>
            <w:tcW w:w="3115" w:type="dxa"/>
            <w:shd w:val="clear" w:color="auto" w:fill="auto"/>
            <w:vAlign w:val="center"/>
          </w:tcPr>
          <w:p w14:paraId="61431A1F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4E0B06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421271,98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09D75E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2226569,65</w:t>
            </w:r>
          </w:p>
        </w:tc>
      </w:tr>
      <w:tr w:rsidR="008611C0" w:rsidRPr="00702FF4" w14:paraId="51E2693A" w14:textId="77777777" w:rsidTr="00ED08BB">
        <w:tc>
          <w:tcPr>
            <w:tcW w:w="3115" w:type="dxa"/>
            <w:shd w:val="clear" w:color="auto" w:fill="auto"/>
            <w:vAlign w:val="center"/>
          </w:tcPr>
          <w:p w14:paraId="1FA1A74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9AB09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421271,71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75AFB5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2226558,68</w:t>
            </w:r>
          </w:p>
        </w:tc>
      </w:tr>
      <w:tr w:rsidR="008611C0" w:rsidRPr="00702FF4" w14:paraId="07500893" w14:textId="77777777" w:rsidTr="00ED08BB">
        <w:tc>
          <w:tcPr>
            <w:tcW w:w="3115" w:type="dxa"/>
            <w:shd w:val="clear" w:color="auto" w:fill="auto"/>
            <w:vAlign w:val="center"/>
          </w:tcPr>
          <w:p w14:paraId="75EBB1EE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15EBD2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421272,01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04DAF0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2226546,90</w:t>
            </w:r>
          </w:p>
        </w:tc>
      </w:tr>
      <w:tr w:rsidR="008611C0" w:rsidRPr="00702FF4" w14:paraId="40BCD9DE" w14:textId="77777777" w:rsidTr="00ED08BB">
        <w:tc>
          <w:tcPr>
            <w:tcW w:w="3115" w:type="dxa"/>
            <w:shd w:val="clear" w:color="auto" w:fill="auto"/>
            <w:vAlign w:val="center"/>
          </w:tcPr>
          <w:p w14:paraId="2465ABA6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76B44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421272,28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EEF1BE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2226538,69</w:t>
            </w:r>
          </w:p>
        </w:tc>
      </w:tr>
      <w:tr w:rsidR="008611C0" w:rsidRPr="00702FF4" w14:paraId="0875AF9C" w14:textId="77777777" w:rsidTr="00ED08BB">
        <w:tc>
          <w:tcPr>
            <w:tcW w:w="3115" w:type="dxa"/>
            <w:shd w:val="clear" w:color="auto" w:fill="auto"/>
            <w:vAlign w:val="center"/>
          </w:tcPr>
          <w:p w14:paraId="27FEFD4E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кр29а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48632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421272,34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1032B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2226538,32</w:t>
            </w:r>
          </w:p>
        </w:tc>
      </w:tr>
      <w:tr w:rsidR="008611C0" w:rsidRPr="00702FF4" w14:paraId="7D236130" w14:textId="77777777" w:rsidTr="00ED08BB">
        <w:tc>
          <w:tcPr>
            <w:tcW w:w="3115" w:type="dxa"/>
            <w:shd w:val="clear" w:color="auto" w:fill="auto"/>
            <w:vAlign w:val="center"/>
          </w:tcPr>
          <w:p w14:paraId="25DE981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7D7620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421276,01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299419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2226522,45</w:t>
            </w:r>
          </w:p>
        </w:tc>
      </w:tr>
      <w:tr w:rsidR="008611C0" w:rsidRPr="00702FF4" w14:paraId="202C7D4C" w14:textId="77777777" w:rsidTr="00ED08BB">
        <w:tc>
          <w:tcPr>
            <w:tcW w:w="3115" w:type="dxa"/>
            <w:shd w:val="clear" w:color="auto" w:fill="auto"/>
            <w:vAlign w:val="center"/>
          </w:tcPr>
          <w:p w14:paraId="51547409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н88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F4520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421306,73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FB27A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2226523,07</w:t>
            </w:r>
          </w:p>
        </w:tc>
      </w:tr>
      <w:tr w:rsidR="008611C0" w:rsidRPr="00702FF4" w14:paraId="417F3F7A" w14:textId="77777777" w:rsidTr="00ED08BB">
        <w:tc>
          <w:tcPr>
            <w:tcW w:w="3115" w:type="dxa"/>
            <w:shd w:val="clear" w:color="auto" w:fill="auto"/>
            <w:vAlign w:val="center"/>
          </w:tcPr>
          <w:p w14:paraId="65CF815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A27B7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421312,46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67644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2226528,92</w:t>
            </w:r>
          </w:p>
        </w:tc>
      </w:tr>
      <w:tr w:rsidR="008611C0" w:rsidRPr="00702FF4" w14:paraId="4986F50E" w14:textId="77777777" w:rsidTr="00ED08BB">
        <w:tc>
          <w:tcPr>
            <w:tcW w:w="3115" w:type="dxa"/>
            <w:shd w:val="clear" w:color="auto" w:fill="auto"/>
            <w:vAlign w:val="center"/>
          </w:tcPr>
          <w:p w14:paraId="49B307EE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4422C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421308,78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F72D0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2226534,47</w:t>
            </w:r>
          </w:p>
        </w:tc>
      </w:tr>
      <w:tr w:rsidR="008611C0" w:rsidRPr="00702FF4" w14:paraId="33893DDE" w14:textId="77777777" w:rsidTr="00ED08BB">
        <w:tc>
          <w:tcPr>
            <w:tcW w:w="3115" w:type="dxa"/>
            <w:shd w:val="clear" w:color="auto" w:fill="auto"/>
            <w:vAlign w:val="center"/>
          </w:tcPr>
          <w:p w14:paraId="5973E4A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17372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421305,85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ABA942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2226539,55</w:t>
            </w:r>
          </w:p>
        </w:tc>
      </w:tr>
      <w:tr w:rsidR="008611C0" w:rsidRPr="00702FF4" w14:paraId="13BB868A" w14:textId="77777777" w:rsidTr="00ED08BB">
        <w:tc>
          <w:tcPr>
            <w:tcW w:w="3115" w:type="dxa"/>
            <w:shd w:val="clear" w:color="auto" w:fill="auto"/>
            <w:vAlign w:val="center"/>
          </w:tcPr>
          <w:p w14:paraId="33172EE9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6F8281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421303,90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EE4AE2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2226543,76</w:t>
            </w:r>
          </w:p>
        </w:tc>
      </w:tr>
      <w:tr w:rsidR="008611C0" w:rsidRPr="00702FF4" w14:paraId="51530EE2" w14:textId="77777777" w:rsidTr="00ED08BB">
        <w:tc>
          <w:tcPr>
            <w:tcW w:w="3115" w:type="dxa"/>
            <w:shd w:val="clear" w:color="auto" w:fill="auto"/>
            <w:vAlign w:val="center"/>
          </w:tcPr>
          <w:p w14:paraId="1C2505B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59366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421301,32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8960C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2226547,37</w:t>
            </w:r>
          </w:p>
        </w:tc>
      </w:tr>
      <w:tr w:rsidR="008611C0" w:rsidRPr="00702FF4" w14:paraId="2EBC2F19" w14:textId="77777777" w:rsidTr="00ED08BB">
        <w:tc>
          <w:tcPr>
            <w:tcW w:w="3115" w:type="dxa"/>
            <w:shd w:val="clear" w:color="auto" w:fill="auto"/>
            <w:vAlign w:val="center"/>
          </w:tcPr>
          <w:p w14:paraId="7A6EC459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6F78C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421303,60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793A3D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2226559,47</w:t>
            </w:r>
          </w:p>
        </w:tc>
      </w:tr>
      <w:tr w:rsidR="008611C0" w:rsidRPr="00702FF4" w14:paraId="37A3213D" w14:textId="77777777" w:rsidTr="00ED08BB">
        <w:tc>
          <w:tcPr>
            <w:tcW w:w="3115" w:type="dxa"/>
            <w:shd w:val="clear" w:color="auto" w:fill="auto"/>
            <w:vAlign w:val="center"/>
          </w:tcPr>
          <w:p w14:paraId="04678C2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78853E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421303,40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9C638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2226562,64</w:t>
            </w:r>
          </w:p>
        </w:tc>
      </w:tr>
      <w:tr w:rsidR="008611C0" w:rsidRPr="00702FF4" w14:paraId="2488B472" w14:textId="77777777" w:rsidTr="00ED08BB">
        <w:tc>
          <w:tcPr>
            <w:tcW w:w="3115" w:type="dxa"/>
            <w:shd w:val="clear" w:color="auto" w:fill="auto"/>
            <w:vAlign w:val="center"/>
          </w:tcPr>
          <w:p w14:paraId="083EE9E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A09E2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421303,80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E050CD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2226579,07</w:t>
            </w:r>
          </w:p>
        </w:tc>
      </w:tr>
      <w:tr w:rsidR="008611C0" w:rsidRPr="00702FF4" w14:paraId="233A994F" w14:textId="77777777" w:rsidTr="00ED08BB">
        <w:tc>
          <w:tcPr>
            <w:tcW w:w="3115" w:type="dxa"/>
            <w:shd w:val="clear" w:color="auto" w:fill="auto"/>
            <w:vAlign w:val="center"/>
          </w:tcPr>
          <w:p w14:paraId="2B7F4970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31273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421314,89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BAB83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2226577,35</w:t>
            </w:r>
          </w:p>
        </w:tc>
      </w:tr>
      <w:tr w:rsidR="008611C0" w:rsidRPr="00702FF4" w14:paraId="59D9E403" w14:textId="77777777" w:rsidTr="00ED08BB">
        <w:tc>
          <w:tcPr>
            <w:tcW w:w="3115" w:type="dxa"/>
            <w:shd w:val="clear" w:color="auto" w:fill="auto"/>
            <w:vAlign w:val="center"/>
          </w:tcPr>
          <w:p w14:paraId="1A183881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3C674F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421315,25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540F40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2226582,51</w:t>
            </w:r>
          </w:p>
        </w:tc>
      </w:tr>
      <w:tr w:rsidR="008611C0" w:rsidRPr="00702FF4" w14:paraId="55BBEF2E" w14:textId="77777777" w:rsidTr="00ED08BB">
        <w:tc>
          <w:tcPr>
            <w:tcW w:w="3115" w:type="dxa"/>
            <w:shd w:val="clear" w:color="auto" w:fill="auto"/>
            <w:vAlign w:val="center"/>
          </w:tcPr>
          <w:p w14:paraId="170D3829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30340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421317,55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4957D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2226601,59</w:t>
            </w:r>
          </w:p>
        </w:tc>
      </w:tr>
      <w:tr w:rsidR="008611C0" w:rsidRPr="00702FF4" w14:paraId="4BC99076" w14:textId="77777777" w:rsidTr="00ED08BB">
        <w:tc>
          <w:tcPr>
            <w:tcW w:w="3115" w:type="dxa"/>
            <w:shd w:val="clear" w:color="auto" w:fill="auto"/>
            <w:vAlign w:val="center"/>
          </w:tcPr>
          <w:p w14:paraId="25D39F4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91A83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421311,37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EF9F92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2226602,77</w:t>
            </w:r>
          </w:p>
        </w:tc>
      </w:tr>
      <w:tr w:rsidR="008611C0" w:rsidRPr="00702FF4" w14:paraId="41EA3DE6" w14:textId="77777777" w:rsidTr="00ED08BB">
        <w:tc>
          <w:tcPr>
            <w:tcW w:w="3115" w:type="dxa"/>
            <w:shd w:val="clear" w:color="auto" w:fill="auto"/>
            <w:vAlign w:val="center"/>
          </w:tcPr>
          <w:p w14:paraId="0EB7D25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0D146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421311,15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D52B4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2226601,97</w:t>
            </w:r>
          </w:p>
        </w:tc>
      </w:tr>
      <w:tr w:rsidR="008611C0" w:rsidRPr="00702FF4" w14:paraId="363064CA" w14:textId="77777777" w:rsidTr="00ED08BB">
        <w:tc>
          <w:tcPr>
            <w:tcW w:w="3115" w:type="dxa"/>
            <w:shd w:val="clear" w:color="auto" w:fill="auto"/>
            <w:vAlign w:val="center"/>
          </w:tcPr>
          <w:p w14:paraId="52558B1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C64986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421306,71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FFF74C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2226602,70</w:t>
            </w:r>
          </w:p>
        </w:tc>
      </w:tr>
      <w:tr w:rsidR="008611C0" w:rsidRPr="00702FF4" w14:paraId="4132147D" w14:textId="77777777" w:rsidTr="00ED08BB">
        <w:tc>
          <w:tcPr>
            <w:tcW w:w="3115" w:type="dxa"/>
            <w:shd w:val="clear" w:color="auto" w:fill="auto"/>
            <w:vAlign w:val="center"/>
          </w:tcPr>
          <w:p w14:paraId="7997798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1D9884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421307,71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70D89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2226609,26</w:t>
            </w:r>
          </w:p>
        </w:tc>
      </w:tr>
      <w:tr w:rsidR="008611C0" w:rsidRPr="00702FF4" w14:paraId="7F5C7B6E" w14:textId="77777777" w:rsidTr="00ED08BB">
        <w:tc>
          <w:tcPr>
            <w:tcW w:w="3115" w:type="dxa"/>
            <w:shd w:val="clear" w:color="auto" w:fill="auto"/>
            <w:vAlign w:val="center"/>
          </w:tcPr>
          <w:p w14:paraId="3948CE0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141152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421308,97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E95486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2226617,66</w:t>
            </w:r>
          </w:p>
        </w:tc>
      </w:tr>
      <w:tr w:rsidR="008611C0" w:rsidRPr="00702FF4" w14:paraId="5B0BD714" w14:textId="77777777" w:rsidTr="00ED08BB">
        <w:tc>
          <w:tcPr>
            <w:tcW w:w="3115" w:type="dxa"/>
            <w:shd w:val="clear" w:color="auto" w:fill="auto"/>
            <w:vAlign w:val="center"/>
          </w:tcPr>
          <w:p w14:paraId="19F83A9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ECE15D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421309,31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8E883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2226621,45</w:t>
            </w:r>
          </w:p>
        </w:tc>
      </w:tr>
      <w:tr w:rsidR="008611C0" w:rsidRPr="00702FF4" w14:paraId="4152741C" w14:textId="77777777" w:rsidTr="00ED08BB">
        <w:tc>
          <w:tcPr>
            <w:tcW w:w="3115" w:type="dxa"/>
            <w:shd w:val="clear" w:color="auto" w:fill="auto"/>
            <w:vAlign w:val="center"/>
          </w:tcPr>
          <w:p w14:paraId="7047103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4570F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421310,73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0C4226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2226630,19</w:t>
            </w:r>
          </w:p>
        </w:tc>
      </w:tr>
      <w:tr w:rsidR="008611C0" w:rsidRPr="00702FF4" w14:paraId="1893F110" w14:textId="77777777" w:rsidTr="00ED08BB">
        <w:tc>
          <w:tcPr>
            <w:tcW w:w="3115" w:type="dxa"/>
            <w:shd w:val="clear" w:color="auto" w:fill="auto"/>
            <w:vAlign w:val="center"/>
          </w:tcPr>
          <w:p w14:paraId="133D3AE1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08820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421313,45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70705F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2226649,45</w:t>
            </w:r>
          </w:p>
        </w:tc>
      </w:tr>
      <w:tr w:rsidR="008611C0" w:rsidRPr="00702FF4" w14:paraId="53734CB5" w14:textId="77777777" w:rsidTr="00ED08BB">
        <w:tc>
          <w:tcPr>
            <w:tcW w:w="3115" w:type="dxa"/>
            <w:shd w:val="clear" w:color="auto" w:fill="auto"/>
            <w:vAlign w:val="center"/>
          </w:tcPr>
          <w:p w14:paraId="7E93B2B9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3C611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421313,65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6568D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2226650,82</w:t>
            </w:r>
          </w:p>
        </w:tc>
      </w:tr>
      <w:tr w:rsidR="008611C0" w:rsidRPr="00702FF4" w14:paraId="6C0BF6F5" w14:textId="77777777" w:rsidTr="00ED08BB">
        <w:tc>
          <w:tcPr>
            <w:tcW w:w="3115" w:type="dxa"/>
            <w:shd w:val="clear" w:color="auto" w:fill="auto"/>
            <w:vAlign w:val="center"/>
          </w:tcPr>
          <w:p w14:paraId="0952955F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391A47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421316,29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B1FB8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2226669,62</w:t>
            </w:r>
          </w:p>
        </w:tc>
      </w:tr>
      <w:tr w:rsidR="008611C0" w:rsidRPr="00702FF4" w14:paraId="5CB1541B" w14:textId="77777777" w:rsidTr="00ED08BB">
        <w:tc>
          <w:tcPr>
            <w:tcW w:w="3115" w:type="dxa"/>
            <w:shd w:val="clear" w:color="auto" w:fill="auto"/>
            <w:vAlign w:val="center"/>
          </w:tcPr>
          <w:p w14:paraId="220E11B0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н109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C94A02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421325,72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28E3A1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2226668,36</w:t>
            </w:r>
          </w:p>
        </w:tc>
      </w:tr>
      <w:tr w:rsidR="008611C0" w:rsidRPr="00702FF4" w14:paraId="4D42865E" w14:textId="77777777" w:rsidTr="00ED08BB">
        <w:tc>
          <w:tcPr>
            <w:tcW w:w="3115" w:type="dxa"/>
            <w:shd w:val="clear" w:color="auto" w:fill="auto"/>
            <w:vAlign w:val="center"/>
          </w:tcPr>
          <w:p w14:paraId="19F467A1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383A7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421326,58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27E32A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2226668,25</w:t>
            </w:r>
          </w:p>
        </w:tc>
      </w:tr>
      <w:tr w:rsidR="008611C0" w:rsidRPr="00702FF4" w14:paraId="65EFD519" w14:textId="77777777" w:rsidTr="00ED08BB">
        <w:tc>
          <w:tcPr>
            <w:tcW w:w="3115" w:type="dxa"/>
            <w:shd w:val="clear" w:color="auto" w:fill="auto"/>
            <w:vAlign w:val="center"/>
          </w:tcPr>
          <w:p w14:paraId="0C29A24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429D36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421327,98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95F548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2226678,19</w:t>
            </w:r>
          </w:p>
        </w:tc>
      </w:tr>
      <w:tr w:rsidR="008611C0" w:rsidRPr="00702FF4" w14:paraId="6E65070D" w14:textId="77777777" w:rsidTr="00ED08BB">
        <w:tc>
          <w:tcPr>
            <w:tcW w:w="3115" w:type="dxa"/>
            <w:shd w:val="clear" w:color="auto" w:fill="auto"/>
            <w:vAlign w:val="center"/>
          </w:tcPr>
          <w:p w14:paraId="3CCF095B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кр19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A6C9C3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421330,09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9738A6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2226693,20</w:t>
            </w:r>
          </w:p>
        </w:tc>
      </w:tr>
      <w:tr w:rsidR="008611C0" w:rsidRPr="00702FF4" w14:paraId="41D55313" w14:textId="77777777" w:rsidTr="00ED08BB">
        <w:tc>
          <w:tcPr>
            <w:tcW w:w="3115" w:type="dxa"/>
            <w:shd w:val="clear" w:color="auto" w:fill="auto"/>
            <w:vAlign w:val="center"/>
          </w:tcPr>
          <w:p w14:paraId="34CC7A41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н112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7AE542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421332,72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B9E00E" w14:textId="77777777" w:rsidR="008611C0" w:rsidRPr="00790A6F" w:rsidRDefault="008611C0" w:rsidP="00A1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90A6F">
              <w:rPr>
                <w:rFonts w:ascii="Arial" w:hAnsi="Arial" w:cs="Arial"/>
                <w:color w:val="000000"/>
              </w:rPr>
              <w:t>2226712,84</w:t>
            </w:r>
          </w:p>
        </w:tc>
      </w:tr>
    </w:tbl>
    <w:p w14:paraId="2FE0DF83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60EB75BC" w14:textId="77777777" w:rsidR="00790A6F" w:rsidRDefault="00790A6F" w:rsidP="00666DA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410A2A2" w14:textId="77777777" w:rsidR="00666DAF" w:rsidRPr="00702FF4" w:rsidRDefault="005C19F9" w:rsidP="00666DA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11</w:t>
      </w:r>
    </w:p>
    <w:p w14:paraId="4D3C0BEC" w14:textId="77777777" w:rsidR="00666DAF" w:rsidRDefault="00666DAF" w:rsidP="00666D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Внутренний контур 1</w:t>
      </w:r>
    </w:p>
    <w:p w14:paraId="13A24C3B" w14:textId="77777777" w:rsidR="00666DAF" w:rsidRDefault="00666DAF" w:rsidP="00666DA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КН 30:12:0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20996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30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ED08BB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39</w:t>
      </w:r>
      <w:r w:rsidRPr="00ED08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66DAF" w:rsidRPr="00702FF4" w14:paraId="4B2B2359" w14:textId="77777777" w:rsidTr="00AD3173">
        <w:trPr>
          <w:trHeight w:val="507"/>
        </w:trPr>
        <w:tc>
          <w:tcPr>
            <w:tcW w:w="3115" w:type="dxa"/>
            <w:shd w:val="clear" w:color="auto" w:fill="auto"/>
            <w:vAlign w:val="center"/>
          </w:tcPr>
          <w:p w14:paraId="545331B3" w14:textId="77777777" w:rsidR="00666DAF" w:rsidRPr="00702FF4" w:rsidRDefault="00666DAF" w:rsidP="00AD317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A677B2" w14:textId="77777777" w:rsidR="00666DAF" w:rsidRPr="00702FF4" w:rsidRDefault="00666DAF" w:rsidP="00AD317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4AAF13" w14:textId="77777777" w:rsidR="00666DAF" w:rsidRPr="00702FF4" w:rsidRDefault="00666DAF" w:rsidP="00AD317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666DAF" w14:paraId="6C158A72" w14:textId="77777777" w:rsidTr="00AD3173">
        <w:tc>
          <w:tcPr>
            <w:tcW w:w="3115" w:type="dxa"/>
            <w:shd w:val="clear" w:color="auto" w:fill="auto"/>
            <w:vAlign w:val="center"/>
          </w:tcPr>
          <w:p w14:paraId="50F7F70E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CDB93D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421304.57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483B3F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2226593.08</w:t>
            </w:r>
          </w:p>
        </w:tc>
      </w:tr>
      <w:tr w:rsidR="00666DAF" w14:paraId="37DE559B" w14:textId="77777777" w:rsidTr="00AD3173">
        <w:tc>
          <w:tcPr>
            <w:tcW w:w="3115" w:type="dxa"/>
            <w:shd w:val="clear" w:color="auto" w:fill="auto"/>
            <w:vAlign w:val="center"/>
          </w:tcPr>
          <w:p w14:paraId="116D17DA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38B0FB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421303.31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EA5C29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2226586.95</w:t>
            </w:r>
          </w:p>
        </w:tc>
      </w:tr>
      <w:tr w:rsidR="00666DAF" w14:paraId="422DD820" w14:textId="77777777" w:rsidTr="00AD3173">
        <w:tc>
          <w:tcPr>
            <w:tcW w:w="3115" w:type="dxa"/>
            <w:shd w:val="clear" w:color="auto" w:fill="auto"/>
            <w:vAlign w:val="center"/>
          </w:tcPr>
          <w:p w14:paraId="6786E470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F68151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421297.19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CBD817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2226588.20</w:t>
            </w:r>
          </w:p>
        </w:tc>
      </w:tr>
      <w:tr w:rsidR="00666DAF" w14:paraId="4404418B" w14:textId="77777777" w:rsidTr="00AD3173">
        <w:tc>
          <w:tcPr>
            <w:tcW w:w="3115" w:type="dxa"/>
            <w:shd w:val="clear" w:color="auto" w:fill="auto"/>
            <w:vAlign w:val="center"/>
          </w:tcPr>
          <w:p w14:paraId="73C9216F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14890D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421298.44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DA7696" w14:textId="77777777" w:rsidR="00666DAF" w:rsidRDefault="00666DAF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2226594.34</w:t>
            </w:r>
          </w:p>
        </w:tc>
      </w:tr>
    </w:tbl>
    <w:p w14:paraId="72533E4B" w14:textId="77777777" w:rsidR="00666DAF" w:rsidRDefault="00666DAF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7E89CA6A" w14:textId="77777777" w:rsidR="00702FF4" w:rsidRPr="00702FF4" w:rsidRDefault="00790A6F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:</w:t>
      </w:r>
      <w:r w:rsidRPr="00702FF4">
        <w:rPr>
          <w:rFonts w:ascii="Times New Roman" w:eastAsia="Calibri" w:hAnsi="Times New Roman" w:cs="Times New Roman"/>
          <w:sz w:val="28"/>
          <w:szCs w:val="28"/>
          <w:lang w:eastAsia="ar-SA"/>
        </w:rPr>
        <w:t>ЗУ5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02FF4" w:rsidRPr="00702FF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 xml:space="preserve">   S=</w:t>
      </w:r>
      <w:r w:rsidR="00702FF4" w:rsidRPr="00702F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1672</w:t>
      </w:r>
      <w:r w:rsidR="00702FF4" w:rsidRPr="00702FF4">
        <w:rPr>
          <w:rFonts w:ascii="Times New Roman" w:hAnsi="Times New Roman" w:cs="Times New Roman"/>
          <w:sz w:val="28"/>
          <w:szCs w:val="28"/>
        </w:rPr>
        <w:t>кв. м</w:t>
      </w:r>
      <w:r w:rsidR="00702FF4" w:rsidRPr="00702FF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702FF4" w14:paraId="2304CBCB" w14:textId="77777777" w:rsidTr="00ED08BB">
        <w:tc>
          <w:tcPr>
            <w:tcW w:w="3115" w:type="dxa"/>
            <w:shd w:val="clear" w:color="auto" w:fill="auto"/>
            <w:vAlign w:val="center"/>
          </w:tcPr>
          <w:p w14:paraId="0727386D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AC6114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14E794" w14:textId="77777777" w:rsidR="00702FF4" w:rsidRPr="00702FF4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02FF4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02FF4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02FF4" w:rsidRPr="00702FF4" w14:paraId="7466F319" w14:textId="77777777" w:rsidTr="00ED08BB">
        <w:tc>
          <w:tcPr>
            <w:tcW w:w="3115" w:type="dxa"/>
            <w:shd w:val="clear" w:color="auto" w:fill="auto"/>
            <w:vAlign w:val="center"/>
          </w:tcPr>
          <w:p w14:paraId="0A0AF8FA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FE3435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421370,16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25C798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2226375,72</w:t>
            </w:r>
          </w:p>
        </w:tc>
      </w:tr>
      <w:tr w:rsidR="00702FF4" w:rsidRPr="00702FF4" w14:paraId="6356DEB9" w14:textId="77777777" w:rsidTr="00ED08BB">
        <w:tc>
          <w:tcPr>
            <w:tcW w:w="3115" w:type="dxa"/>
            <w:shd w:val="clear" w:color="auto" w:fill="auto"/>
            <w:vAlign w:val="center"/>
          </w:tcPr>
          <w:p w14:paraId="2C89010A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F9B952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421339,69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474CB6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2226455,60</w:t>
            </w:r>
          </w:p>
        </w:tc>
      </w:tr>
      <w:tr w:rsidR="00702FF4" w:rsidRPr="00702FF4" w14:paraId="17B60023" w14:textId="77777777" w:rsidTr="00ED08BB">
        <w:tc>
          <w:tcPr>
            <w:tcW w:w="3115" w:type="dxa"/>
            <w:shd w:val="clear" w:color="auto" w:fill="auto"/>
            <w:vAlign w:val="center"/>
          </w:tcPr>
          <w:p w14:paraId="16AB3BBF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1FCE60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421335,49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3D175C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2226455,47</w:t>
            </w:r>
          </w:p>
        </w:tc>
      </w:tr>
      <w:tr w:rsidR="00702FF4" w:rsidRPr="00702FF4" w14:paraId="0CCAE0A0" w14:textId="77777777" w:rsidTr="00ED08BB">
        <w:tc>
          <w:tcPr>
            <w:tcW w:w="3115" w:type="dxa"/>
            <w:shd w:val="clear" w:color="auto" w:fill="auto"/>
            <w:vAlign w:val="center"/>
          </w:tcPr>
          <w:p w14:paraId="3C2FFEC7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4DFDC0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421329,38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0C5FFB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2226397,35</w:t>
            </w:r>
          </w:p>
        </w:tc>
      </w:tr>
      <w:tr w:rsidR="00702FF4" w:rsidRPr="00702FF4" w14:paraId="7A0CC0C0" w14:textId="77777777" w:rsidTr="00ED08BB">
        <w:tc>
          <w:tcPr>
            <w:tcW w:w="3115" w:type="dxa"/>
            <w:shd w:val="clear" w:color="auto" w:fill="auto"/>
            <w:vAlign w:val="center"/>
          </w:tcPr>
          <w:p w14:paraId="5E1815B2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0527A4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421328,15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CEB544" w14:textId="77777777" w:rsidR="00702FF4" w:rsidRPr="00702FF4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2FF4">
              <w:rPr>
                <w:rFonts w:ascii="Arial" w:hAnsi="Arial" w:cs="Arial"/>
                <w:color w:val="000000"/>
                <w:sz w:val="24"/>
                <w:szCs w:val="24"/>
              </w:rPr>
              <w:t>2226385,68</w:t>
            </w:r>
          </w:p>
        </w:tc>
      </w:tr>
    </w:tbl>
    <w:p w14:paraId="564B77CA" w14:textId="77777777" w:rsidR="00702FF4" w:rsidRPr="00702FF4" w:rsidRDefault="00702FF4" w:rsidP="00666DAF">
      <w:pPr>
        <w:jc w:val="right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 w:rsidRPr="00702FF4">
        <w:br w:type="page"/>
      </w:r>
      <w:r w:rsidR="0063538D" w:rsidRPr="00702FF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  <w:r w:rsidRPr="00702F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14:paraId="283F6BE8" w14:textId="77777777" w:rsidR="00702FF4" w:rsidRPr="00702FF4" w:rsidRDefault="00702FF4" w:rsidP="00702FF4">
      <w:pPr>
        <w:suppressAutoHyphens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 w:rsidRPr="00702FF4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                                      </w:t>
      </w:r>
    </w:p>
    <w:p w14:paraId="241B6FDC" w14:textId="77777777" w:rsidR="00702FF4" w:rsidRPr="0063538D" w:rsidRDefault="00702FF4" w:rsidP="00702FF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538D">
        <w:rPr>
          <w:rFonts w:ascii="Times New Roman" w:eastAsia="Calibri" w:hAnsi="Times New Roman" w:cs="Times New Roman"/>
          <w:sz w:val="28"/>
          <w:szCs w:val="28"/>
          <w:lang w:eastAsia="ar-SA"/>
        </w:rPr>
        <w:t>Каталоги координат изменяемых земельных участков и частей изменяемых земельных участков, расположенных</w:t>
      </w:r>
      <w:r w:rsidRPr="0063538D">
        <w:rPr>
          <w:rFonts w:ascii="Times New Roman" w:hAnsi="Times New Roman" w:cs="Times New Roman"/>
          <w:sz w:val="28"/>
          <w:szCs w:val="28"/>
        </w:rPr>
        <w:t xml:space="preserve"> в границах красных линий</w:t>
      </w:r>
    </w:p>
    <w:p w14:paraId="4B9F16D3" w14:textId="77777777" w:rsidR="00CD1DAF" w:rsidRDefault="00CD1DAF" w:rsidP="00CD1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13B7691" w14:textId="77777777" w:rsidR="00CD1DAF" w:rsidRPr="00727F66" w:rsidRDefault="00CD1DAF" w:rsidP="00CD1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30:12:010202: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56/чзу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proofErr w:type="gramEnd"/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727F66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49</w:t>
      </w: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D1DAF" w:rsidRPr="00727F66" w14:paraId="23ED94F0" w14:textId="77777777" w:rsidTr="00CD1DAF">
        <w:tc>
          <w:tcPr>
            <w:tcW w:w="3115" w:type="dxa"/>
            <w:shd w:val="clear" w:color="auto" w:fill="auto"/>
            <w:vAlign w:val="center"/>
          </w:tcPr>
          <w:p w14:paraId="51407151" w14:textId="77777777" w:rsidR="00CD1DAF" w:rsidRPr="00727F66" w:rsidRDefault="00CD1DAF" w:rsidP="00CD1DA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4805B2" w14:textId="77777777" w:rsidR="00CD1DAF" w:rsidRPr="00727F66" w:rsidRDefault="00CD1DAF" w:rsidP="00CD1DA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27F6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0F4C43" w14:textId="77777777" w:rsidR="00CD1DAF" w:rsidRPr="00727F66" w:rsidRDefault="00CD1DAF" w:rsidP="00CD1DA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27F6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422C4" w:rsidRPr="00727F66" w14:paraId="1C9B3F35" w14:textId="77777777" w:rsidTr="00CD1DAF">
        <w:tc>
          <w:tcPr>
            <w:tcW w:w="3115" w:type="dxa"/>
            <w:shd w:val="clear" w:color="auto" w:fill="auto"/>
            <w:vAlign w:val="center"/>
          </w:tcPr>
          <w:p w14:paraId="6C77728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72BAB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421486.51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7174D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2225093.91</w:t>
            </w:r>
          </w:p>
        </w:tc>
      </w:tr>
      <w:tr w:rsidR="003422C4" w:rsidRPr="00727F66" w14:paraId="0076FD93" w14:textId="77777777" w:rsidTr="00CD1DAF">
        <w:tc>
          <w:tcPr>
            <w:tcW w:w="3115" w:type="dxa"/>
            <w:shd w:val="clear" w:color="auto" w:fill="auto"/>
            <w:vAlign w:val="center"/>
          </w:tcPr>
          <w:p w14:paraId="0AD4A09C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2237AC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421482.02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BE816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2225089.30</w:t>
            </w:r>
          </w:p>
        </w:tc>
      </w:tr>
      <w:tr w:rsidR="003422C4" w:rsidRPr="00727F66" w14:paraId="7DD0F34C" w14:textId="77777777" w:rsidTr="00CD1DAF">
        <w:tc>
          <w:tcPr>
            <w:tcW w:w="3115" w:type="dxa"/>
            <w:shd w:val="clear" w:color="auto" w:fill="auto"/>
            <w:vAlign w:val="center"/>
          </w:tcPr>
          <w:p w14:paraId="6FEAA9D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83B61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421476.96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FEC785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2225094.23</w:t>
            </w:r>
          </w:p>
        </w:tc>
      </w:tr>
      <w:tr w:rsidR="003422C4" w:rsidRPr="00727F66" w14:paraId="5AF2C131" w14:textId="77777777" w:rsidTr="00CD1DAF">
        <w:tc>
          <w:tcPr>
            <w:tcW w:w="3115" w:type="dxa"/>
            <w:shd w:val="clear" w:color="auto" w:fill="auto"/>
            <w:vAlign w:val="center"/>
          </w:tcPr>
          <w:p w14:paraId="5412A11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BA101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421481.89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09544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2225099.30</w:t>
            </w:r>
          </w:p>
        </w:tc>
      </w:tr>
      <w:tr w:rsidR="003422C4" w:rsidRPr="00727F66" w14:paraId="174D509F" w14:textId="77777777" w:rsidTr="00CD1DAF">
        <w:tc>
          <w:tcPr>
            <w:tcW w:w="3115" w:type="dxa"/>
            <w:shd w:val="clear" w:color="auto" w:fill="auto"/>
            <w:vAlign w:val="center"/>
          </w:tcPr>
          <w:p w14:paraId="2DEA64B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27B51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421482.84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5B656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2225098.79</w:t>
            </w:r>
          </w:p>
        </w:tc>
      </w:tr>
    </w:tbl>
    <w:p w14:paraId="0C1AAC72" w14:textId="77777777" w:rsidR="0063538D" w:rsidRDefault="0063538D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76564C3B" w14:textId="77777777" w:rsidR="003422C4" w:rsidRPr="00727F66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30:12:010202: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56/чзу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proofErr w:type="gramEnd"/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727F66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 </w:t>
      </w: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>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422C4" w:rsidRPr="00727F66" w14:paraId="6A8CBB00" w14:textId="77777777" w:rsidTr="00713DDC">
        <w:tc>
          <w:tcPr>
            <w:tcW w:w="3115" w:type="dxa"/>
            <w:shd w:val="clear" w:color="auto" w:fill="auto"/>
            <w:vAlign w:val="center"/>
          </w:tcPr>
          <w:p w14:paraId="67B763D3" w14:textId="77777777" w:rsidR="003422C4" w:rsidRPr="00727F66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17D812E" w14:textId="77777777" w:rsidR="003422C4" w:rsidRPr="00727F66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27F6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D167ED" w14:textId="77777777" w:rsidR="003422C4" w:rsidRPr="00727F66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27F6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422C4" w:rsidRPr="00727F66" w14:paraId="7FDC5F19" w14:textId="77777777" w:rsidTr="00713DDC">
        <w:tc>
          <w:tcPr>
            <w:tcW w:w="3115" w:type="dxa"/>
            <w:shd w:val="clear" w:color="auto" w:fill="auto"/>
            <w:vAlign w:val="center"/>
          </w:tcPr>
          <w:p w14:paraId="33EED46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565DDC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421486.51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5BABD8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2225093.91</w:t>
            </w:r>
          </w:p>
        </w:tc>
      </w:tr>
      <w:tr w:rsidR="003422C4" w:rsidRPr="00727F66" w14:paraId="319CB15A" w14:textId="77777777" w:rsidTr="00713DDC">
        <w:tc>
          <w:tcPr>
            <w:tcW w:w="3115" w:type="dxa"/>
            <w:shd w:val="clear" w:color="auto" w:fill="auto"/>
            <w:vAlign w:val="center"/>
          </w:tcPr>
          <w:p w14:paraId="443935EC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D671AE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421482.02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D3FCF8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2225089.30</w:t>
            </w:r>
          </w:p>
        </w:tc>
      </w:tr>
      <w:tr w:rsidR="003422C4" w:rsidRPr="00727F66" w14:paraId="0BF28099" w14:textId="77777777" w:rsidTr="00713DDC">
        <w:tc>
          <w:tcPr>
            <w:tcW w:w="3115" w:type="dxa"/>
            <w:shd w:val="clear" w:color="auto" w:fill="auto"/>
            <w:vAlign w:val="center"/>
          </w:tcPr>
          <w:p w14:paraId="634C9BE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055DA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421476.96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E5E798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2225094.23</w:t>
            </w:r>
          </w:p>
        </w:tc>
      </w:tr>
    </w:tbl>
    <w:p w14:paraId="713C20E8" w14:textId="77777777" w:rsidR="003422C4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2AC74E62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Внешний контур </w:t>
      </w:r>
      <w:r w:rsidRPr="005D731C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                                                                     </w:t>
      </w:r>
    </w:p>
    <w:p w14:paraId="3B16C0DF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КН 30:12: 010202:136/</w:t>
      </w:r>
      <w:proofErr w:type="spellStart"/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чзу</w:t>
      </w:r>
      <w:proofErr w:type="spellEnd"/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1  </w:t>
      </w:r>
      <w:r w:rsidRPr="005D731C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= 242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422C4" w:rsidRPr="005D731C" w14:paraId="4032D246" w14:textId="77777777" w:rsidTr="00713DDC">
        <w:tc>
          <w:tcPr>
            <w:tcW w:w="3115" w:type="dxa"/>
            <w:shd w:val="clear" w:color="auto" w:fill="auto"/>
            <w:vAlign w:val="center"/>
          </w:tcPr>
          <w:p w14:paraId="72F1F87C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D6A635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B30E28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422C4" w:rsidRPr="005D731C" w14:paraId="359B67A1" w14:textId="77777777" w:rsidTr="00713DDC">
        <w:tc>
          <w:tcPr>
            <w:tcW w:w="3115" w:type="dxa"/>
            <w:shd w:val="clear" w:color="auto" w:fill="auto"/>
            <w:vAlign w:val="center"/>
          </w:tcPr>
          <w:p w14:paraId="78B994AD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н6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89BB78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421482.74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E99F91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2225108.40</w:t>
            </w:r>
          </w:p>
        </w:tc>
      </w:tr>
      <w:tr w:rsidR="003422C4" w:rsidRPr="005D731C" w14:paraId="7FC23C3F" w14:textId="77777777" w:rsidTr="00713DDC">
        <w:tc>
          <w:tcPr>
            <w:tcW w:w="3115" w:type="dxa"/>
            <w:shd w:val="clear" w:color="auto" w:fill="auto"/>
            <w:vAlign w:val="center"/>
          </w:tcPr>
          <w:p w14:paraId="25E34FE6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н9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7CFE2D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421481.81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2FD31A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2225200.60</w:t>
            </w:r>
          </w:p>
        </w:tc>
      </w:tr>
      <w:tr w:rsidR="003422C4" w:rsidRPr="005D731C" w14:paraId="22CA35B9" w14:textId="77777777" w:rsidTr="00713DDC">
        <w:tc>
          <w:tcPr>
            <w:tcW w:w="3115" w:type="dxa"/>
            <w:shd w:val="clear" w:color="auto" w:fill="auto"/>
            <w:vAlign w:val="center"/>
          </w:tcPr>
          <w:p w14:paraId="598E38BF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н8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23CB88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421480.27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43F992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2225167.46</w:t>
            </w:r>
          </w:p>
        </w:tc>
      </w:tr>
      <w:tr w:rsidR="003422C4" w:rsidRPr="005D731C" w14:paraId="6A4A8B2B" w14:textId="77777777" w:rsidTr="00713DDC">
        <w:tc>
          <w:tcPr>
            <w:tcW w:w="3115" w:type="dxa"/>
            <w:shd w:val="clear" w:color="auto" w:fill="auto"/>
            <w:vAlign w:val="center"/>
          </w:tcPr>
          <w:p w14:paraId="427BD253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н7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408502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421477.40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3B62CF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2225110.04</w:t>
            </w:r>
          </w:p>
        </w:tc>
      </w:tr>
    </w:tbl>
    <w:p w14:paraId="48C9E715" w14:textId="77777777" w:rsidR="003422C4" w:rsidRPr="00702FF4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04B2F124" w14:textId="77777777" w:rsidR="003422C4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Внешний контур</w:t>
      </w:r>
      <w:r w:rsidRPr="00702FF4"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  <w:t xml:space="preserve"> </w:t>
      </w:r>
    </w:p>
    <w:p w14:paraId="5FD9A3C1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КН 30:12: 010202:136/чзу</w:t>
      </w:r>
      <w:proofErr w:type="gramStart"/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proofErr w:type="gramEnd"/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5D731C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>
        <w:rPr>
          <w:rFonts w:ascii="Arial" w:hAnsi="Arial" w:cs="Arial"/>
          <w:sz w:val="24"/>
          <w:szCs w:val="24"/>
        </w:rPr>
        <w:t>51684</w:t>
      </w: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422C4" w:rsidRPr="00702FF4" w14:paraId="1C4C68C6" w14:textId="77777777" w:rsidTr="00713DDC">
        <w:tc>
          <w:tcPr>
            <w:tcW w:w="3115" w:type="dxa"/>
            <w:shd w:val="clear" w:color="auto" w:fill="auto"/>
            <w:vAlign w:val="center"/>
          </w:tcPr>
          <w:p w14:paraId="3B6C0D5D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4971FE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A6E283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422C4" w:rsidRPr="00702FF4" w14:paraId="51442795" w14:textId="77777777" w:rsidTr="00713DDC">
        <w:tc>
          <w:tcPr>
            <w:tcW w:w="3115" w:type="dxa"/>
            <w:shd w:val="clear" w:color="auto" w:fill="auto"/>
            <w:vAlign w:val="center"/>
          </w:tcPr>
          <w:p w14:paraId="3A5C3BB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6B8F67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421571.46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695DE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2225083.00</w:t>
            </w:r>
          </w:p>
        </w:tc>
      </w:tr>
      <w:tr w:rsidR="003422C4" w:rsidRPr="00702FF4" w14:paraId="65408F19" w14:textId="77777777" w:rsidTr="00713DDC">
        <w:tc>
          <w:tcPr>
            <w:tcW w:w="3115" w:type="dxa"/>
            <w:shd w:val="clear" w:color="auto" w:fill="auto"/>
            <w:vAlign w:val="center"/>
          </w:tcPr>
          <w:p w14:paraId="3EAF4F9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8DA3EE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421583.00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D6CB4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2225084.04</w:t>
            </w:r>
          </w:p>
        </w:tc>
      </w:tr>
      <w:tr w:rsidR="003422C4" w:rsidRPr="00702FF4" w14:paraId="2822723C" w14:textId="77777777" w:rsidTr="00713DDC">
        <w:tc>
          <w:tcPr>
            <w:tcW w:w="3115" w:type="dxa"/>
            <w:shd w:val="clear" w:color="auto" w:fill="auto"/>
            <w:vAlign w:val="center"/>
          </w:tcPr>
          <w:p w14:paraId="78BE900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A8C74B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421590.67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F2653C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2225084.71</w:t>
            </w:r>
          </w:p>
        </w:tc>
      </w:tr>
      <w:tr w:rsidR="003422C4" w:rsidRPr="00702FF4" w14:paraId="77F4E1DF" w14:textId="77777777" w:rsidTr="00713DDC">
        <w:tc>
          <w:tcPr>
            <w:tcW w:w="3115" w:type="dxa"/>
            <w:shd w:val="clear" w:color="auto" w:fill="auto"/>
            <w:vAlign w:val="center"/>
          </w:tcPr>
          <w:p w14:paraId="4C852D8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31958D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421600.04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430A7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2225085.58</w:t>
            </w:r>
          </w:p>
        </w:tc>
      </w:tr>
      <w:tr w:rsidR="003422C4" w:rsidRPr="00702FF4" w14:paraId="0EA61897" w14:textId="77777777" w:rsidTr="00713DDC">
        <w:tc>
          <w:tcPr>
            <w:tcW w:w="3115" w:type="dxa"/>
            <w:shd w:val="clear" w:color="auto" w:fill="auto"/>
            <w:vAlign w:val="center"/>
          </w:tcPr>
          <w:p w14:paraId="088A312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8BA86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421609.99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0C8B3C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2225086.46</w:t>
            </w:r>
          </w:p>
        </w:tc>
      </w:tr>
      <w:tr w:rsidR="003422C4" w:rsidRPr="00702FF4" w14:paraId="74A15513" w14:textId="77777777" w:rsidTr="00713DDC">
        <w:tc>
          <w:tcPr>
            <w:tcW w:w="3115" w:type="dxa"/>
            <w:shd w:val="clear" w:color="auto" w:fill="auto"/>
            <w:vAlign w:val="center"/>
          </w:tcPr>
          <w:p w14:paraId="150A01EB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F85C87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421618.05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027DC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2225087.20</w:t>
            </w:r>
          </w:p>
        </w:tc>
      </w:tr>
      <w:tr w:rsidR="003422C4" w:rsidRPr="00702FF4" w14:paraId="339166F0" w14:textId="77777777" w:rsidTr="00713DDC">
        <w:tc>
          <w:tcPr>
            <w:tcW w:w="3115" w:type="dxa"/>
            <w:shd w:val="clear" w:color="auto" w:fill="auto"/>
            <w:vAlign w:val="center"/>
          </w:tcPr>
          <w:p w14:paraId="6C49A2CD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F777B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421620.56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B7F727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2225103.61</w:t>
            </w:r>
          </w:p>
        </w:tc>
      </w:tr>
      <w:tr w:rsidR="003422C4" w:rsidRPr="00702FF4" w14:paraId="7545F670" w14:textId="77777777" w:rsidTr="00713DDC">
        <w:tc>
          <w:tcPr>
            <w:tcW w:w="3115" w:type="dxa"/>
            <w:shd w:val="clear" w:color="auto" w:fill="auto"/>
            <w:vAlign w:val="center"/>
          </w:tcPr>
          <w:p w14:paraId="6C26E1D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B41C4D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421626.12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AE8C37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2225142.12</w:t>
            </w:r>
          </w:p>
        </w:tc>
      </w:tr>
      <w:tr w:rsidR="003422C4" w:rsidRPr="00702FF4" w14:paraId="6D0DB6F2" w14:textId="77777777" w:rsidTr="00713DDC">
        <w:tc>
          <w:tcPr>
            <w:tcW w:w="3115" w:type="dxa"/>
            <w:shd w:val="clear" w:color="auto" w:fill="auto"/>
            <w:vAlign w:val="center"/>
          </w:tcPr>
          <w:p w14:paraId="180C2C7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11810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421639.15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8EE5AC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2225140.33</w:t>
            </w:r>
          </w:p>
        </w:tc>
      </w:tr>
      <w:tr w:rsidR="003422C4" w:rsidRPr="00702FF4" w14:paraId="13194A5C" w14:textId="77777777" w:rsidTr="00713DDC">
        <w:tc>
          <w:tcPr>
            <w:tcW w:w="3115" w:type="dxa"/>
            <w:shd w:val="clear" w:color="auto" w:fill="auto"/>
            <w:vAlign w:val="center"/>
          </w:tcPr>
          <w:p w14:paraId="42305C5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5394AD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421658.56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7BA297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2225137.21</w:t>
            </w:r>
          </w:p>
        </w:tc>
      </w:tr>
      <w:tr w:rsidR="003422C4" w:rsidRPr="00702FF4" w14:paraId="75A1F918" w14:textId="77777777" w:rsidTr="00713DDC">
        <w:tc>
          <w:tcPr>
            <w:tcW w:w="3115" w:type="dxa"/>
            <w:shd w:val="clear" w:color="auto" w:fill="auto"/>
            <w:vAlign w:val="center"/>
          </w:tcPr>
          <w:p w14:paraId="4C46542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1861B8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421656.14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69B718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2225122.45</w:t>
            </w:r>
          </w:p>
        </w:tc>
      </w:tr>
      <w:tr w:rsidR="003422C4" w:rsidRPr="00702FF4" w14:paraId="2E3D5845" w14:textId="77777777" w:rsidTr="00713DDC">
        <w:tc>
          <w:tcPr>
            <w:tcW w:w="3115" w:type="dxa"/>
            <w:shd w:val="clear" w:color="auto" w:fill="auto"/>
            <w:vAlign w:val="center"/>
          </w:tcPr>
          <w:p w14:paraId="61DE04B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67585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421660.60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B3D69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2225121.72</w:t>
            </w:r>
          </w:p>
        </w:tc>
      </w:tr>
      <w:tr w:rsidR="003422C4" w:rsidRPr="00702FF4" w14:paraId="18EB273B" w14:textId="77777777" w:rsidTr="00713DDC">
        <w:tc>
          <w:tcPr>
            <w:tcW w:w="3115" w:type="dxa"/>
            <w:shd w:val="clear" w:color="auto" w:fill="auto"/>
            <w:vAlign w:val="center"/>
          </w:tcPr>
          <w:p w14:paraId="027025FD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6E030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421654.86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75D14C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2225084.05</w:t>
            </w:r>
          </w:p>
        </w:tc>
      </w:tr>
      <w:tr w:rsidR="003422C4" w:rsidRPr="00702FF4" w14:paraId="49420EB8" w14:textId="77777777" w:rsidTr="00713DDC">
        <w:tc>
          <w:tcPr>
            <w:tcW w:w="3115" w:type="dxa"/>
            <w:shd w:val="clear" w:color="auto" w:fill="auto"/>
            <w:vAlign w:val="center"/>
          </w:tcPr>
          <w:p w14:paraId="104CB50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C8FEDE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421682.45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E66F2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2225077.40</w:t>
            </w:r>
          </w:p>
        </w:tc>
      </w:tr>
      <w:tr w:rsidR="003422C4" w:rsidRPr="00702FF4" w14:paraId="1D21E572" w14:textId="77777777" w:rsidTr="00713DDC">
        <w:tc>
          <w:tcPr>
            <w:tcW w:w="3115" w:type="dxa"/>
            <w:shd w:val="clear" w:color="auto" w:fill="auto"/>
            <w:vAlign w:val="center"/>
          </w:tcPr>
          <w:p w14:paraId="063B787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8A56D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421719.27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321A2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2225068.10</w:t>
            </w:r>
          </w:p>
        </w:tc>
      </w:tr>
      <w:tr w:rsidR="003422C4" w:rsidRPr="00702FF4" w14:paraId="6D217439" w14:textId="77777777" w:rsidTr="00713DDC">
        <w:tc>
          <w:tcPr>
            <w:tcW w:w="3115" w:type="dxa"/>
            <w:shd w:val="clear" w:color="auto" w:fill="auto"/>
            <w:vAlign w:val="center"/>
          </w:tcPr>
          <w:p w14:paraId="386BFE6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0AF82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421722.42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DDCD8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2225088.56</w:t>
            </w:r>
          </w:p>
        </w:tc>
      </w:tr>
      <w:tr w:rsidR="003422C4" w:rsidRPr="00702FF4" w14:paraId="186C180B" w14:textId="77777777" w:rsidTr="00713DDC">
        <w:tc>
          <w:tcPr>
            <w:tcW w:w="3115" w:type="dxa"/>
            <w:shd w:val="clear" w:color="auto" w:fill="auto"/>
            <w:vAlign w:val="center"/>
          </w:tcPr>
          <w:p w14:paraId="3774AEE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66F26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421724.40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6DC6B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2225088.25</w:t>
            </w:r>
          </w:p>
        </w:tc>
      </w:tr>
      <w:tr w:rsidR="003422C4" w:rsidRPr="00702FF4" w14:paraId="29112DD3" w14:textId="77777777" w:rsidTr="00713DDC">
        <w:tc>
          <w:tcPr>
            <w:tcW w:w="3115" w:type="dxa"/>
            <w:shd w:val="clear" w:color="auto" w:fill="auto"/>
            <w:vAlign w:val="center"/>
          </w:tcPr>
          <w:p w14:paraId="05E32A2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D3D61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421725.77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C8AFE8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2225097.15</w:t>
            </w:r>
          </w:p>
        </w:tc>
      </w:tr>
      <w:tr w:rsidR="003422C4" w:rsidRPr="00702FF4" w14:paraId="09DBDDC6" w14:textId="77777777" w:rsidTr="00713DDC">
        <w:tc>
          <w:tcPr>
            <w:tcW w:w="3115" w:type="dxa"/>
            <w:shd w:val="clear" w:color="auto" w:fill="auto"/>
            <w:vAlign w:val="center"/>
          </w:tcPr>
          <w:p w14:paraId="1317C9A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9ECE07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421754.24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52A048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2225282.10</w:t>
            </w:r>
          </w:p>
        </w:tc>
      </w:tr>
      <w:tr w:rsidR="003422C4" w:rsidRPr="00702FF4" w14:paraId="6B68A204" w14:textId="77777777" w:rsidTr="00713DDC">
        <w:tc>
          <w:tcPr>
            <w:tcW w:w="3115" w:type="dxa"/>
            <w:shd w:val="clear" w:color="auto" w:fill="auto"/>
            <w:vAlign w:val="center"/>
          </w:tcPr>
          <w:p w14:paraId="52D7B2E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F6DD5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421752.29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96773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2225282.43</w:t>
            </w:r>
          </w:p>
        </w:tc>
      </w:tr>
    </w:tbl>
    <w:p w14:paraId="281C6B44" w14:textId="77777777" w:rsidR="003422C4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422C4" w:rsidRPr="00702FF4" w14:paraId="780569BA" w14:textId="77777777" w:rsidTr="00713DDC">
        <w:tc>
          <w:tcPr>
            <w:tcW w:w="3115" w:type="dxa"/>
            <w:shd w:val="clear" w:color="auto" w:fill="auto"/>
            <w:vAlign w:val="center"/>
          </w:tcPr>
          <w:p w14:paraId="654BD44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1AEFE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421674.73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72111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2225295.50</w:t>
            </w:r>
          </w:p>
        </w:tc>
      </w:tr>
      <w:tr w:rsidR="003422C4" w:rsidRPr="00702FF4" w14:paraId="479EE58A" w14:textId="77777777" w:rsidTr="00713DDC">
        <w:tc>
          <w:tcPr>
            <w:tcW w:w="3115" w:type="dxa"/>
            <w:shd w:val="clear" w:color="auto" w:fill="auto"/>
            <w:vAlign w:val="center"/>
          </w:tcPr>
          <w:p w14:paraId="02B5F96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2D055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421663.34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327AD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2225296.86</w:t>
            </w:r>
          </w:p>
        </w:tc>
      </w:tr>
      <w:tr w:rsidR="003422C4" w:rsidRPr="00702FF4" w14:paraId="340005C6" w14:textId="77777777" w:rsidTr="00713DDC">
        <w:tc>
          <w:tcPr>
            <w:tcW w:w="3115" w:type="dxa"/>
            <w:shd w:val="clear" w:color="auto" w:fill="auto"/>
            <w:vAlign w:val="center"/>
          </w:tcPr>
          <w:p w14:paraId="35D8C6C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4DE25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421603.28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F0B94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2225302.05</w:t>
            </w:r>
          </w:p>
        </w:tc>
      </w:tr>
      <w:tr w:rsidR="003422C4" w:rsidRPr="00702FF4" w14:paraId="76963A6C" w14:textId="77777777" w:rsidTr="00713DDC">
        <w:tc>
          <w:tcPr>
            <w:tcW w:w="3115" w:type="dxa"/>
            <w:shd w:val="clear" w:color="auto" w:fill="auto"/>
            <w:vAlign w:val="center"/>
          </w:tcPr>
          <w:p w14:paraId="7FEA4CE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94264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421578.61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8E852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2225302.96</w:t>
            </w:r>
          </w:p>
        </w:tc>
      </w:tr>
      <w:tr w:rsidR="003422C4" w:rsidRPr="00702FF4" w14:paraId="39CC6F74" w14:textId="77777777" w:rsidTr="00713DDC">
        <w:tc>
          <w:tcPr>
            <w:tcW w:w="3115" w:type="dxa"/>
            <w:shd w:val="clear" w:color="auto" w:fill="auto"/>
            <w:vAlign w:val="center"/>
          </w:tcPr>
          <w:p w14:paraId="7C4C2F9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CB21C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421576.13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DAB7DD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2225302.32</w:t>
            </w:r>
          </w:p>
        </w:tc>
      </w:tr>
      <w:tr w:rsidR="003422C4" w:rsidRPr="00702FF4" w14:paraId="41C6F2BE" w14:textId="77777777" w:rsidTr="00713DDC">
        <w:tc>
          <w:tcPr>
            <w:tcW w:w="3115" w:type="dxa"/>
            <w:shd w:val="clear" w:color="auto" w:fill="auto"/>
            <w:vAlign w:val="center"/>
          </w:tcPr>
          <w:p w14:paraId="72DC8AA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BF4C5C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421497.69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E1214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2225305.67</w:t>
            </w:r>
          </w:p>
        </w:tc>
      </w:tr>
      <w:tr w:rsidR="003422C4" w:rsidRPr="00702FF4" w14:paraId="0BB2CFDD" w14:textId="77777777" w:rsidTr="00713DDC">
        <w:tc>
          <w:tcPr>
            <w:tcW w:w="3115" w:type="dxa"/>
            <w:shd w:val="clear" w:color="auto" w:fill="auto"/>
            <w:vAlign w:val="center"/>
          </w:tcPr>
          <w:p w14:paraId="085B3B5E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013E8B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421486.62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C9399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2225304.92</w:t>
            </w:r>
          </w:p>
        </w:tc>
      </w:tr>
      <w:tr w:rsidR="003422C4" w:rsidRPr="00702FF4" w14:paraId="277ADC26" w14:textId="77777777" w:rsidTr="00713DDC">
        <w:tc>
          <w:tcPr>
            <w:tcW w:w="3115" w:type="dxa"/>
            <w:shd w:val="clear" w:color="auto" w:fill="auto"/>
            <w:vAlign w:val="center"/>
          </w:tcPr>
          <w:p w14:paraId="65DD16BE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BE5F7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421486.37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6186BD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2225299.15</w:t>
            </w:r>
          </w:p>
        </w:tc>
      </w:tr>
      <w:tr w:rsidR="003422C4" w:rsidRPr="00702FF4" w14:paraId="6B5CB350" w14:textId="77777777" w:rsidTr="00713DDC">
        <w:tc>
          <w:tcPr>
            <w:tcW w:w="3115" w:type="dxa"/>
            <w:shd w:val="clear" w:color="auto" w:fill="auto"/>
            <w:vAlign w:val="center"/>
          </w:tcPr>
          <w:p w14:paraId="2F5C6F5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27B4F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421481.81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56648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2225200.60</w:t>
            </w:r>
          </w:p>
        </w:tc>
      </w:tr>
      <w:tr w:rsidR="003422C4" w:rsidRPr="00702FF4" w14:paraId="6AB8A891" w14:textId="77777777" w:rsidTr="00713DDC">
        <w:tc>
          <w:tcPr>
            <w:tcW w:w="3115" w:type="dxa"/>
            <w:shd w:val="clear" w:color="auto" w:fill="auto"/>
            <w:vAlign w:val="center"/>
          </w:tcPr>
          <w:p w14:paraId="5E57FD8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A5C21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421482.74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13BFF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2225108.40</w:t>
            </w:r>
          </w:p>
        </w:tc>
      </w:tr>
      <w:tr w:rsidR="003422C4" w:rsidRPr="00702FF4" w14:paraId="5E0B780F" w14:textId="77777777" w:rsidTr="00713DDC">
        <w:tc>
          <w:tcPr>
            <w:tcW w:w="3115" w:type="dxa"/>
            <w:shd w:val="clear" w:color="auto" w:fill="auto"/>
            <w:vAlign w:val="center"/>
          </w:tcPr>
          <w:p w14:paraId="4927BF3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DF29C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421492.65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5167E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2225105.37</w:t>
            </w:r>
          </w:p>
        </w:tc>
      </w:tr>
      <w:tr w:rsidR="003422C4" w:rsidRPr="00702FF4" w14:paraId="3AD95F81" w14:textId="77777777" w:rsidTr="00713DDC">
        <w:tc>
          <w:tcPr>
            <w:tcW w:w="3115" w:type="dxa"/>
            <w:shd w:val="clear" w:color="auto" w:fill="auto"/>
            <w:vAlign w:val="center"/>
          </w:tcPr>
          <w:p w14:paraId="7909B64E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A3CCE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421523.91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F818B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2225105.20</w:t>
            </w:r>
          </w:p>
        </w:tc>
      </w:tr>
      <w:tr w:rsidR="003422C4" w:rsidRPr="00702FF4" w14:paraId="31F2133B" w14:textId="77777777" w:rsidTr="00713DDC">
        <w:tc>
          <w:tcPr>
            <w:tcW w:w="3115" w:type="dxa"/>
            <w:shd w:val="clear" w:color="auto" w:fill="auto"/>
            <w:vAlign w:val="center"/>
          </w:tcPr>
          <w:p w14:paraId="403199B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E3417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421527.38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529A3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2225105.18</w:t>
            </w:r>
          </w:p>
        </w:tc>
      </w:tr>
      <w:tr w:rsidR="003422C4" w:rsidRPr="00702FF4" w14:paraId="4E4225C7" w14:textId="77777777" w:rsidTr="00713DDC">
        <w:tc>
          <w:tcPr>
            <w:tcW w:w="3115" w:type="dxa"/>
            <w:shd w:val="clear" w:color="auto" w:fill="auto"/>
            <w:vAlign w:val="center"/>
          </w:tcPr>
          <w:p w14:paraId="2ED8989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62069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421531.29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A3716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2225105.16</w:t>
            </w:r>
          </w:p>
        </w:tc>
      </w:tr>
      <w:tr w:rsidR="003422C4" w:rsidRPr="00702FF4" w14:paraId="0DF0F8D8" w14:textId="77777777" w:rsidTr="00713DDC">
        <w:tc>
          <w:tcPr>
            <w:tcW w:w="3115" w:type="dxa"/>
            <w:shd w:val="clear" w:color="auto" w:fill="auto"/>
            <w:vAlign w:val="center"/>
          </w:tcPr>
          <w:p w14:paraId="5AB02752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E1617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421534.58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63C7B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2225105.14</w:t>
            </w:r>
          </w:p>
        </w:tc>
      </w:tr>
      <w:tr w:rsidR="003422C4" w:rsidRPr="00702FF4" w14:paraId="06B9AC7B" w14:textId="77777777" w:rsidTr="00713DDC">
        <w:tc>
          <w:tcPr>
            <w:tcW w:w="3115" w:type="dxa"/>
            <w:shd w:val="clear" w:color="auto" w:fill="auto"/>
            <w:vAlign w:val="center"/>
          </w:tcPr>
          <w:p w14:paraId="70872FA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3B70C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421538.19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6195B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2225105.12</w:t>
            </w:r>
          </w:p>
        </w:tc>
      </w:tr>
      <w:tr w:rsidR="003422C4" w:rsidRPr="00702FF4" w14:paraId="5F6C2839" w14:textId="77777777" w:rsidTr="00713DDC">
        <w:tc>
          <w:tcPr>
            <w:tcW w:w="3115" w:type="dxa"/>
            <w:shd w:val="clear" w:color="auto" w:fill="auto"/>
            <w:vAlign w:val="center"/>
          </w:tcPr>
          <w:p w14:paraId="1C1AAF18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BBFF57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421552.33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3F7B5B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2225105.04</w:t>
            </w:r>
          </w:p>
        </w:tc>
      </w:tr>
      <w:tr w:rsidR="003422C4" w:rsidRPr="00702FF4" w14:paraId="48447664" w14:textId="77777777" w:rsidTr="00713DDC">
        <w:tc>
          <w:tcPr>
            <w:tcW w:w="3115" w:type="dxa"/>
            <w:shd w:val="clear" w:color="auto" w:fill="auto"/>
            <w:vAlign w:val="center"/>
          </w:tcPr>
          <w:p w14:paraId="53500E90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4B8DD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421552.33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8C6D2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2225104.03</w:t>
            </w:r>
          </w:p>
        </w:tc>
      </w:tr>
      <w:tr w:rsidR="003422C4" w:rsidRPr="00702FF4" w14:paraId="294A73FB" w14:textId="77777777" w:rsidTr="00713DDC">
        <w:tc>
          <w:tcPr>
            <w:tcW w:w="3115" w:type="dxa"/>
            <w:shd w:val="clear" w:color="auto" w:fill="auto"/>
            <w:vAlign w:val="center"/>
          </w:tcPr>
          <w:p w14:paraId="057EB28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936A23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421557.03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5BA80A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2225103.79</w:t>
            </w:r>
          </w:p>
        </w:tc>
      </w:tr>
      <w:tr w:rsidR="003422C4" w:rsidRPr="00702FF4" w14:paraId="72ADFE07" w14:textId="77777777" w:rsidTr="00713DDC">
        <w:tc>
          <w:tcPr>
            <w:tcW w:w="3115" w:type="dxa"/>
            <w:shd w:val="clear" w:color="auto" w:fill="auto"/>
            <w:vAlign w:val="center"/>
          </w:tcPr>
          <w:p w14:paraId="285030D6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6E549D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421558.03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B0E0D4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2225103.73</w:t>
            </w:r>
          </w:p>
        </w:tc>
      </w:tr>
      <w:tr w:rsidR="003422C4" w:rsidRPr="00702FF4" w14:paraId="3828A553" w14:textId="77777777" w:rsidTr="00713DDC">
        <w:tc>
          <w:tcPr>
            <w:tcW w:w="3115" w:type="dxa"/>
            <w:shd w:val="clear" w:color="auto" w:fill="auto"/>
            <w:vAlign w:val="center"/>
          </w:tcPr>
          <w:p w14:paraId="17F74AA8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F7C91B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421567.21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EABB8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2225102.39</w:t>
            </w:r>
          </w:p>
        </w:tc>
      </w:tr>
      <w:tr w:rsidR="003422C4" w:rsidRPr="00702FF4" w14:paraId="6ABAB488" w14:textId="77777777" w:rsidTr="00713DDC">
        <w:tc>
          <w:tcPr>
            <w:tcW w:w="3115" w:type="dxa"/>
            <w:shd w:val="clear" w:color="auto" w:fill="auto"/>
            <w:vAlign w:val="center"/>
          </w:tcPr>
          <w:p w14:paraId="0A5B29FC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66714D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421565.76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157F21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2225091.45</w:t>
            </w:r>
          </w:p>
        </w:tc>
      </w:tr>
      <w:tr w:rsidR="003422C4" w:rsidRPr="00702FF4" w14:paraId="372B0D22" w14:textId="77777777" w:rsidTr="00713DDC">
        <w:tc>
          <w:tcPr>
            <w:tcW w:w="3115" w:type="dxa"/>
            <w:shd w:val="clear" w:color="auto" w:fill="auto"/>
            <w:vAlign w:val="center"/>
          </w:tcPr>
          <w:p w14:paraId="17ACB14F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1ADD65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421568.99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AC4049" w14:textId="77777777" w:rsidR="003422C4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2225086.66</w:t>
            </w:r>
          </w:p>
        </w:tc>
      </w:tr>
    </w:tbl>
    <w:p w14:paraId="09A39850" w14:textId="77777777" w:rsidR="003422C4" w:rsidRPr="00702FF4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</w:pPr>
      <w:r w:rsidRPr="00702FF4"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  <w:t xml:space="preserve">                                                                                                   </w:t>
      </w:r>
    </w:p>
    <w:p w14:paraId="6416E910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Внутренний контур 1</w:t>
      </w:r>
    </w:p>
    <w:p w14:paraId="5DF7E6E6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010202:136  </w:t>
      </w:r>
      <w:r w:rsidRPr="005D731C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=50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422C4" w:rsidRPr="005D731C" w14:paraId="6BEE691B" w14:textId="77777777" w:rsidTr="00713DDC">
        <w:tc>
          <w:tcPr>
            <w:tcW w:w="3115" w:type="dxa"/>
            <w:shd w:val="clear" w:color="auto" w:fill="auto"/>
            <w:vAlign w:val="center"/>
          </w:tcPr>
          <w:p w14:paraId="0A61E877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1FC7B6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3D90F3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422C4" w:rsidRPr="005D731C" w14:paraId="6E87CDB5" w14:textId="77777777" w:rsidTr="00713DDC">
        <w:tc>
          <w:tcPr>
            <w:tcW w:w="3115" w:type="dxa"/>
            <w:shd w:val="clear" w:color="auto" w:fill="auto"/>
            <w:vAlign w:val="center"/>
          </w:tcPr>
          <w:p w14:paraId="34431ECF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2.1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01A845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421595.54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A113F7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2225088.60</w:t>
            </w:r>
          </w:p>
        </w:tc>
      </w:tr>
      <w:tr w:rsidR="003422C4" w:rsidRPr="005D731C" w14:paraId="22BEC4F4" w14:textId="77777777" w:rsidTr="00713DDC">
        <w:tc>
          <w:tcPr>
            <w:tcW w:w="3115" w:type="dxa"/>
            <w:shd w:val="clear" w:color="auto" w:fill="auto"/>
            <w:vAlign w:val="center"/>
          </w:tcPr>
          <w:p w14:paraId="6AEB9701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2.2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0D041C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421600.88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63A506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2225093.27</w:t>
            </w:r>
          </w:p>
        </w:tc>
      </w:tr>
      <w:tr w:rsidR="003422C4" w:rsidRPr="005D731C" w14:paraId="38C7EF23" w14:textId="77777777" w:rsidTr="00713DDC">
        <w:tc>
          <w:tcPr>
            <w:tcW w:w="3115" w:type="dxa"/>
            <w:shd w:val="clear" w:color="auto" w:fill="auto"/>
            <w:vAlign w:val="center"/>
          </w:tcPr>
          <w:p w14:paraId="0B967C2B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2.3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262197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421596.20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E35885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2225098.61</w:t>
            </w:r>
          </w:p>
        </w:tc>
      </w:tr>
      <w:tr w:rsidR="003422C4" w:rsidRPr="005D731C" w14:paraId="7540641E" w14:textId="77777777" w:rsidTr="00713DDC">
        <w:tc>
          <w:tcPr>
            <w:tcW w:w="3115" w:type="dxa"/>
            <w:shd w:val="clear" w:color="auto" w:fill="auto"/>
            <w:vAlign w:val="center"/>
          </w:tcPr>
          <w:p w14:paraId="692DDF43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2.4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DB0D78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421590.87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A07F4C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2225093.94</w:t>
            </w:r>
          </w:p>
        </w:tc>
      </w:tr>
    </w:tbl>
    <w:p w14:paraId="424DC71D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CDC72E2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Внутренний контур 2</w:t>
      </w:r>
    </w:p>
    <w:p w14:paraId="70302FA6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010202:136  </w:t>
      </w:r>
      <w:r w:rsidRPr="005D731C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Pr="00C046DB">
        <w:rPr>
          <w:rFonts w:ascii="Arial" w:hAnsi="Arial" w:cs="Arial"/>
          <w:sz w:val="24"/>
          <w:szCs w:val="24"/>
        </w:rPr>
        <w:t>3043</w:t>
      </w: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422C4" w:rsidRPr="005D731C" w14:paraId="0F2859DF" w14:textId="77777777" w:rsidTr="00713DDC">
        <w:tc>
          <w:tcPr>
            <w:tcW w:w="3115" w:type="dxa"/>
            <w:shd w:val="clear" w:color="auto" w:fill="auto"/>
            <w:vAlign w:val="center"/>
          </w:tcPr>
          <w:p w14:paraId="03A0F48F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D2D229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D56249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422C4" w:rsidRPr="005D731C" w14:paraId="7A397A25" w14:textId="77777777" w:rsidTr="00713DDC">
        <w:tc>
          <w:tcPr>
            <w:tcW w:w="3115" w:type="dxa"/>
            <w:shd w:val="clear" w:color="auto" w:fill="auto"/>
            <w:vAlign w:val="center"/>
          </w:tcPr>
          <w:p w14:paraId="1A0C8134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5.1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C55C6A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421533.11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773502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2225177.30</w:t>
            </w:r>
          </w:p>
        </w:tc>
      </w:tr>
      <w:tr w:rsidR="003422C4" w:rsidRPr="005D731C" w14:paraId="1CDAAA5F" w14:textId="77777777" w:rsidTr="00713DDC">
        <w:tc>
          <w:tcPr>
            <w:tcW w:w="3115" w:type="dxa"/>
            <w:shd w:val="clear" w:color="auto" w:fill="auto"/>
            <w:vAlign w:val="center"/>
          </w:tcPr>
          <w:p w14:paraId="0A0FD747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5.2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C27FC2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421496.36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ABFB75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2225183.06</w:t>
            </w:r>
          </w:p>
        </w:tc>
      </w:tr>
      <w:tr w:rsidR="003422C4" w:rsidRPr="005D731C" w14:paraId="5F64ACFD" w14:textId="77777777" w:rsidTr="00713DDC">
        <w:tc>
          <w:tcPr>
            <w:tcW w:w="3115" w:type="dxa"/>
            <w:shd w:val="clear" w:color="auto" w:fill="auto"/>
            <w:vAlign w:val="center"/>
          </w:tcPr>
          <w:p w14:paraId="0BC6C386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5.3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47AA51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421501.13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5DDFEF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2225244.06</w:t>
            </w:r>
          </w:p>
        </w:tc>
      </w:tr>
      <w:tr w:rsidR="003422C4" w:rsidRPr="005D731C" w14:paraId="41FDEA2B" w14:textId="77777777" w:rsidTr="00713DDC">
        <w:tc>
          <w:tcPr>
            <w:tcW w:w="3115" w:type="dxa"/>
            <w:shd w:val="clear" w:color="auto" w:fill="auto"/>
            <w:vAlign w:val="center"/>
          </w:tcPr>
          <w:p w14:paraId="344D4598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5.4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73B056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421552.34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409E18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2225239.84</w:t>
            </w:r>
          </w:p>
        </w:tc>
      </w:tr>
      <w:tr w:rsidR="003422C4" w:rsidRPr="005D731C" w14:paraId="79B95828" w14:textId="77777777" w:rsidTr="00713DDC">
        <w:tc>
          <w:tcPr>
            <w:tcW w:w="3115" w:type="dxa"/>
            <w:shd w:val="clear" w:color="auto" w:fill="auto"/>
            <w:vAlign w:val="center"/>
          </w:tcPr>
          <w:p w14:paraId="450D393B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5.5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595C75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421548.53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3CCE0B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2225215.44</w:t>
            </w:r>
          </w:p>
        </w:tc>
      </w:tr>
      <w:tr w:rsidR="003422C4" w:rsidRPr="005D731C" w14:paraId="03ACFABE" w14:textId="77777777" w:rsidTr="00713DDC">
        <w:tc>
          <w:tcPr>
            <w:tcW w:w="3115" w:type="dxa"/>
            <w:shd w:val="clear" w:color="auto" w:fill="auto"/>
            <w:vAlign w:val="center"/>
          </w:tcPr>
          <w:p w14:paraId="5677E067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5.6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E8C295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421543.34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7DAEF0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2225182.89</w:t>
            </w:r>
          </w:p>
        </w:tc>
      </w:tr>
      <w:tr w:rsidR="003422C4" w:rsidRPr="005D731C" w14:paraId="0BC0E3E7" w14:textId="77777777" w:rsidTr="00713DDC">
        <w:tc>
          <w:tcPr>
            <w:tcW w:w="3115" w:type="dxa"/>
            <w:shd w:val="clear" w:color="auto" w:fill="auto"/>
            <w:vAlign w:val="center"/>
          </w:tcPr>
          <w:p w14:paraId="1E1BFE6D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5.7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FC664D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421534.32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ED757C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2225178.16</w:t>
            </w:r>
          </w:p>
        </w:tc>
      </w:tr>
    </w:tbl>
    <w:p w14:paraId="01F3BDD5" w14:textId="77777777" w:rsidR="003422C4" w:rsidRPr="00702FF4" w:rsidRDefault="003422C4" w:rsidP="003422C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14:paraId="7EC64E98" w14:textId="77777777" w:rsidR="00C046DB" w:rsidRDefault="00C046DB" w:rsidP="0074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18C22299" w14:textId="77777777" w:rsidR="00C046DB" w:rsidRDefault="00C046DB" w:rsidP="0074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6AB5F80F" w14:textId="77777777" w:rsidR="00C046DB" w:rsidRDefault="00C046DB" w:rsidP="0074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61FA454B" w14:textId="77777777" w:rsidR="00C046DB" w:rsidRDefault="00C046DB" w:rsidP="0074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59413306" w14:textId="77777777" w:rsidR="00C046DB" w:rsidRDefault="00C046DB" w:rsidP="0074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54F52C9" w14:textId="77777777" w:rsidR="00C046DB" w:rsidRDefault="00C046DB" w:rsidP="0074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F27A82F" w14:textId="77777777" w:rsidR="00C046DB" w:rsidRDefault="00C046DB" w:rsidP="0074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6F6BF1A2" w14:textId="77777777" w:rsidR="00C046DB" w:rsidRDefault="00C046DB" w:rsidP="00C04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p w14:paraId="1B21B689" w14:textId="77777777" w:rsidR="007454E0" w:rsidRPr="005D731C" w:rsidRDefault="007454E0" w:rsidP="0074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Внутр</w:t>
      </w: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енний контур 3</w:t>
      </w:r>
    </w:p>
    <w:p w14:paraId="776461C9" w14:textId="77777777" w:rsidR="007454E0" w:rsidRDefault="007454E0" w:rsidP="0074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010202:136  </w:t>
      </w:r>
      <w:r w:rsidRPr="005D731C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=36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046DB" w:rsidRPr="005D731C" w14:paraId="1C296C33" w14:textId="77777777" w:rsidTr="00713DDC">
        <w:tc>
          <w:tcPr>
            <w:tcW w:w="3115" w:type="dxa"/>
            <w:shd w:val="clear" w:color="auto" w:fill="auto"/>
            <w:vAlign w:val="center"/>
          </w:tcPr>
          <w:p w14:paraId="610848D0" w14:textId="77777777" w:rsidR="00C046DB" w:rsidRPr="005D731C" w:rsidRDefault="00C046DB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DE49E1" w14:textId="77777777" w:rsidR="00C046DB" w:rsidRPr="005D731C" w:rsidRDefault="00C046DB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C4E8F3" w14:textId="77777777" w:rsidR="00C046DB" w:rsidRPr="005D731C" w:rsidRDefault="00C046DB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C046DB" w:rsidRPr="005D731C" w14:paraId="30BC41DF" w14:textId="77777777" w:rsidTr="00713DDC">
        <w:tc>
          <w:tcPr>
            <w:tcW w:w="3115" w:type="dxa"/>
            <w:shd w:val="clear" w:color="auto" w:fill="auto"/>
            <w:vAlign w:val="center"/>
          </w:tcPr>
          <w:p w14:paraId="7C28A3A9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1B8102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421521.64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30F1E2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2225247.60</w:t>
            </w:r>
          </w:p>
        </w:tc>
      </w:tr>
      <w:tr w:rsidR="00C046DB" w:rsidRPr="005D731C" w14:paraId="48A31053" w14:textId="77777777" w:rsidTr="00713DDC">
        <w:tc>
          <w:tcPr>
            <w:tcW w:w="3115" w:type="dxa"/>
            <w:shd w:val="clear" w:color="auto" w:fill="auto"/>
            <w:vAlign w:val="center"/>
          </w:tcPr>
          <w:p w14:paraId="4137C886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14A595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421522.00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2103FE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2225253.26</w:t>
            </w:r>
          </w:p>
        </w:tc>
      </w:tr>
      <w:tr w:rsidR="00C046DB" w:rsidRPr="005D731C" w14:paraId="351E4AB0" w14:textId="77777777" w:rsidTr="00713DDC">
        <w:tc>
          <w:tcPr>
            <w:tcW w:w="3115" w:type="dxa"/>
            <w:shd w:val="clear" w:color="auto" w:fill="auto"/>
            <w:vAlign w:val="center"/>
          </w:tcPr>
          <w:p w14:paraId="32B60D1B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218D31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421515.56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32561C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2225253.63</w:t>
            </w:r>
          </w:p>
        </w:tc>
      </w:tr>
      <w:tr w:rsidR="00C046DB" w:rsidRPr="005D731C" w14:paraId="735D8277" w14:textId="77777777" w:rsidTr="00713DDC">
        <w:tc>
          <w:tcPr>
            <w:tcW w:w="3115" w:type="dxa"/>
            <w:shd w:val="clear" w:color="auto" w:fill="auto"/>
            <w:vAlign w:val="center"/>
          </w:tcPr>
          <w:p w14:paraId="66240599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F79940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421515.23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BED77C" w14:textId="77777777" w:rsidR="00C046DB" w:rsidRDefault="00C046DB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2225248.13</w:t>
            </w:r>
          </w:p>
        </w:tc>
      </w:tr>
    </w:tbl>
    <w:p w14:paraId="656307F0" w14:textId="77777777" w:rsidR="003422C4" w:rsidRPr="00702FF4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23347401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Внутренний контур 4</w:t>
      </w:r>
    </w:p>
    <w:p w14:paraId="2E5320D5" w14:textId="77777777" w:rsidR="003422C4" w:rsidRPr="005D731C" w:rsidRDefault="003422C4" w:rsidP="003422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010202:136  </w:t>
      </w:r>
      <w:r w:rsidRPr="005D731C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5D731C">
        <w:rPr>
          <w:rFonts w:ascii="Times New Roman" w:eastAsia="Calibri" w:hAnsi="Times New Roman" w:cs="Times New Roman"/>
          <w:sz w:val="28"/>
          <w:szCs w:val="28"/>
          <w:lang w:eastAsia="ar-SA"/>
        </w:rPr>
        <w:t>=106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422C4" w:rsidRPr="005D731C" w14:paraId="3BFFED8C" w14:textId="77777777" w:rsidTr="00713DDC">
        <w:tc>
          <w:tcPr>
            <w:tcW w:w="3115" w:type="dxa"/>
            <w:shd w:val="clear" w:color="auto" w:fill="auto"/>
            <w:vAlign w:val="center"/>
          </w:tcPr>
          <w:p w14:paraId="461F5662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41C09F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87777D" w14:textId="77777777" w:rsidR="003422C4" w:rsidRPr="005D731C" w:rsidRDefault="003422C4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D731C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5D731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422C4" w:rsidRPr="005D731C" w14:paraId="50A00439" w14:textId="77777777" w:rsidTr="00713DDC">
        <w:tc>
          <w:tcPr>
            <w:tcW w:w="3115" w:type="dxa"/>
            <w:shd w:val="clear" w:color="auto" w:fill="auto"/>
            <w:vAlign w:val="center"/>
          </w:tcPr>
          <w:p w14:paraId="6448E65B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4.1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BA0A5F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421630.74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2CCC23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2225250.46</w:t>
            </w:r>
          </w:p>
        </w:tc>
      </w:tr>
      <w:tr w:rsidR="003422C4" w:rsidRPr="005D731C" w14:paraId="5DC5B7A0" w14:textId="77777777" w:rsidTr="00713DDC">
        <w:tc>
          <w:tcPr>
            <w:tcW w:w="3115" w:type="dxa"/>
            <w:shd w:val="clear" w:color="auto" w:fill="auto"/>
            <w:vAlign w:val="center"/>
          </w:tcPr>
          <w:p w14:paraId="25CEF0AD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4.2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F3DAE4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421631.36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211F97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2225256.56</w:t>
            </w:r>
          </w:p>
        </w:tc>
      </w:tr>
      <w:tr w:rsidR="003422C4" w:rsidRPr="005D731C" w14:paraId="6472A621" w14:textId="77777777" w:rsidTr="00713DDC">
        <w:tc>
          <w:tcPr>
            <w:tcW w:w="3115" w:type="dxa"/>
            <w:shd w:val="clear" w:color="auto" w:fill="auto"/>
            <w:vAlign w:val="center"/>
          </w:tcPr>
          <w:p w14:paraId="052251D1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4.3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A9667E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421620.64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CD9FA7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2225257.41</w:t>
            </w:r>
          </w:p>
        </w:tc>
      </w:tr>
      <w:tr w:rsidR="003422C4" w:rsidRPr="005D731C" w14:paraId="0AF28BD3" w14:textId="77777777" w:rsidTr="00713DDC">
        <w:tc>
          <w:tcPr>
            <w:tcW w:w="3115" w:type="dxa"/>
            <w:shd w:val="clear" w:color="auto" w:fill="auto"/>
            <w:vAlign w:val="center"/>
          </w:tcPr>
          <w:p w14:paraId="1D5C1F60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4.4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2C621D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421620.72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BCF43D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2225258.54</w:t>
            </w:r>
          </w:p>
        </w:tc>
      </w:tr>
      <w:tr w:rsidR="003422C4" w:rsidRPr="005D731C" w14:paraId="459F8B7A" w14:textId="77777777" w:rsidTr="00713DDC">
        <w:tc>
          <w:tcPr>
            <w:tcW w:w="3115" w:type="dxa"/>
            <w:shd w:val="clear" w:color="auto" w:fill="auto"/>
            <w:vAlign w:val="center"/>
          </w:tcPr>
          <w:p w14:paraId="15EAD1F5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4.5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854F3C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421615.12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3DA995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2225259.07</w:t>
            </w:r>
          </w:p>
        </w:tc>
      </w:tr>
      <w:tr w:rsidR="003422C4" w:rsidRPr="005D731C" w14:paraId="2FE8F245" w14:textId="77777777" w:rsidTr="00713DDC">
        <w:tc>
          <w:tcPr>
            <w:tcW w:w="3115" w:type="dxa"/>
            <w:shd w:val="clear" w:color="auto" w:fill="auto"/>
            <w:vAlign w:val="center"/>
          </w:tcPr>
          <w:p w14:paraId="14B692B3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4.6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26AC87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421614.50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B5862B" w14:textId="77777777" w:rsidR="003422C4" w:rsidRPr="005D731C" w:rsidRDefault="003422C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D731C">
              <w:rPr>
                <w:rFonts w:ascii="Arial" w:hAnsi="Arial" w:cs="Arial"/>
              </w:rPr>
              <w:t>2225251.86</w:t>
            </w:r>
          </w:p>
        </w:tc>
      </w:tr>
    </w:tbl>
    <w:p w14:paraId="16A301F5" w14:textId="77777777" w:rsidR="003422C4" w:rsidRDefault="003422C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068ED306" w14:textId="77777777" w:rsidR="002B0D19" w:rsidRPr="000E0BE3" w:rsidRDefault="002B0D19" w:rsidP="002B0D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0B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010432:152/чзу1    </w:t>
      </w:r>
      <w:r w:rsidRPr="000E0BE3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E0BE3">
        <w:rPr>
          <w:rFonts w:ascii="Times New Roman" w:eastAsia="Calibri" w:hAnsi="Times New Roman" w:cs="Times New Roman"/>
          <w:sz w:val="28"/>
          <w:szCs w:val="28"/>
          <w:lang w:eastAsia="ar-SA"/>
        </w:rPr>
        <w:t>=2</w:t>
      </w:r>
      <w:r w:rsidR="000E0BE3">
        <w:rPr>
          <w:rFonts w:ascii="Times New Roman" w:eastAsia="Calibri" w:hAnsi="Times New Roman" w:cs="Times New Roman"/>
          <w:sz w:val="28"/>
          <w:szCs w:val="28"/>
          <w:lang w:eastAsia="ar-SA"/>
        </w:rPr>
        <w:t>56</w:t>
      </w:r>
      <w:r w:rsidRPr="000E0B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E0BE3" w:rsidRPr="000E0BE3" w14:paraId="1EC93618" w14:textId="77777777" w:rsidTr="00713DDC">
        <w:tc>
          <w:tcPr>
            <w:tcW w:w="3115" w:type="dxa"/>
            <w:shd w:val="clear" w:color="auto" w:fill="auto"/>
            <w:vAlign w:val="center"/>
          </w:tcPr>
          <w:p w14:paraId="30423771" w14:textId="77777777" w:rsidR="002B0D19" w:rsidRPr="000E0BE3" w:rsidRDefault="002B0D19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E0BE3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55AE9B" w14:textId="77777777" w:rsidR="002B0D19" w:rsidRPr="000E0BE3" w:rsidRDefault="002B0D19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E0BE3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0E0BE3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18783B" w14:textId="77777777" w:rsidR="002B0D19" w:rsidRPr="000E0BE3" w:rsidRDefault="002B0D19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E0BE3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0E0BE3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0E0BE3" w:rsidRPr="00702FF4" w14:paraId="7A0CEC61" w14:textId="77777777" w:rsidTr="00713DDC">
        <w:tc>
          <w:tcPr>
            <w:tcW w:w="3115" w:type="dxa"/>
            <w:shd w:val="clear" w:color="auto" w:fill="auto"/>
            <w:vAlign w:val="center"/>
          </w:tcPr>
          <w:p w14:paraId="282CF536" w14:textId="77777777" w:rsidR="000E0BE3" w:rsidRDefault="000E0BE3" w:rsidP="000E0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C7DED3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421428.95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BC2610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2225075.17</w:t>
            </w:r>
          </w:p>
        </w:tc>
      </w:tr>
      <w:tr w:rsidR="000E0BE3" w:rsidRPr="00702FF4" w14:paraId="1371F123" w14:textId="77777777" w:rsidTr="00713DDC">
        <w:tc>
          <w:tcPr>
            <w:tcW w:w="3115" w:type="dxa"/>
            <w:shd w:val="clear" w:color="auto" w:fill="auto"/>
            <w:vAlign w:val="center"/>
          </w:tcPr>
          <w:p w14:paraId="5CD54AC2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A1E8B0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421431.64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689D93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2225105.43</w:t>
            </w:r>
          </w:p>
        </w:tc>
      </w:tr>
      <w:tr w:rsidR="000E0BE3" w:rsidRPr="00702FF4" w14:paraId="6E20E343" w14:textId="77777777" w:rsidTr="00713DDC">
        <w:tc>
          <w:tcPr>
            <w:tcW w:w="3115" w:type="dxa"/>
            <w:shd w:val="clear" w:color="auto" w:fill="auto"/>
            <w:vAlign w:val="center"/>
          </w:tcPr>
          <w:p w14:paraId="153C924D" w14:textId="77777777" w:rsidR="000E0BE3" w:rsidRDefault="000E0BE3" w:rsidP="000E0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C54B7E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421431.25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EE1177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2225106.73</w:t>
            </w:r>
          </w:p>
        </w:tc>
      </w:tr>
      <w:tr w:rsidR="000E0BE3" w:rsidRPr="00702FF4" w14:paraId="55D3AE8B" w14:textId="77777777" w:rsidTr="00713DDC">
        <w:tc>
          <w:tcPr>
            <w:tcW w:w="3115" w:type="dxa"/>
            <w:shd w:val="clear" w:color="auto" w:fill="auto"/>
            <w:vAlign w:val="center"/>
          </w:tcPr>
          <w:p w14:paraId="7EBB63CB" w14:textId="77777777" w:rsidR="000E0BE3" w:rsidRDefault="000E0BE3" w:rsidP="000E0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F056A8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421424.33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396B3C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2225107.60</w:t>
            </w:r>
          </w:p>
        </w:tc>
      </w:tr>
      <w:tr w:rsidR="000E0BE3" w:rsidRPr="00702FF4" w14:paraId="02AD22ED" w14:textId="77777777" w:rsidTr="00713DDC">
        <w:tc>
          <w:tcPr>
            <w:tcW w:w="3115" w:type="dxa"/>
            <w:shd w:val="clear" w:color="auto" w:fill="auto"/>
            <w:vAlign w:val="center"/>
          </w:tcPr>
          <w:p w14:paraId="34DBEADB" w14:textId="77777777" w:rsidR="000E0BE3" w:rsidRDefault="000E0BE3" w:rsidP="000E0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CD9DA9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421420.54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264EE3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2225074.42</w:t>
            </w:r>
          </w:p>
        </w:tc>
      </w:tr>
    </w:tbl>
    <w:p w14:paraId="47218403" w14:textId="77777777" w:rsidR="002B0D19" w:rsidRPr="00702FF4" w:rsidRDefault="002B0D19" w:rsidP="002B0D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6BD23D7B" w14:textId="77777777" w:rsidR="002B0D19" w:rsidRPr="000E0BE3" w:rsidRDefault="002B0D19" w:rsidP="002B0D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0B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010432:152/чзу2    </w:t>
      </w:r>
      <w:r w:rsidRPr="000E0BE3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E0BE3">
        <w:rPr>
          <w:rFonts w:ascii="Times New Roman" w:eastAsia="Calibri" w:hAnsi="Times New Roman" w:cs="Times New Roman"/>
          <w:sz w:val="28"/>
          <w:szCs w:val="28"/>
          <w:lang w:eastAsia="ar-SA"/>
        </w:rPr>
        <w:t>=12</w:t>
      </w:r>
      <w:r w:rsidR="000E0BE3" w:rsidRPr="000E0BE3">
        <w:rPr>
          <w:rFonts w:ascii="Times New Roman" w:eastAsia="Calibri" w:hAnsi="Times New Roman" w:cs="Times New Roman"/>
          <w:sz w:val="28"/>
          <w:szCs w:val="28"/>
          <w:lang w:eastAsia="ar-SA"/>
        </w:rPr>
        <w:t>72</w:t>
      </w:r>
      <w:r w:rsidRPr="000E0BE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E0BE3" w:rsidRPr="000E0BE3" w14:paraId="55C1D80A" w14:textId="77777777" w:rsidTr="00713DDC">
        <w:tc>
          <w:tcPr>
            <w:tcW w:w="3115" w:type="dxa"/>
            <w:shd w:val="clear" w:color="auto" w:fill="auto"/>
            <w:vAlign w:val="center"/>
          </w:tcPr>
          <w:p w14:paraId="7B8D9915" w14:textId="77777777" w:rsidR="002B0D19" w:rsidRPr="000E0BE3" w:rsidRDefault="002B0D19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E0BE3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236AF26" w14:textId="77777777" w:rsidR="002B0D19" w:rsidRPr="000E0BE3" w:rsidRDefault="002B0D19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E0BE3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0E0BE3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E9E34E" w14:textId="77777777" w:rsidR="002B0D19" w:rsidRPr="000E0BE3" w:rsidRDefault="002B0D19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E0BE3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0E0BE3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0E0BE3" w:rsidRPr="00702FF4" w14:paraId="6A22BE5F" w14:textId="77777777" w:rsidTr="00713DDC">
        <w:tc>
          <w:tcPr>
            <w:tcW w:w="3115" w:type="dxa"/>
            <w:shd w:val="clear" w:color="auto" w:fill="auto"/>
            <w:vAlign w:val="center"/>
          </w:tcPr>
          <w:p w14:paraId="0889EB04" w14:textId="77777777" w:rsidR="000E0BE3" w:rsidRDefault="000E0BE3" w:rsidP="000E0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09B885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421420.54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F88568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2225074.42</w:t>
            </w:r>
          </w:p>
        </w:tc>
      </w:tr>
      <w:tr w:rsidR="000E0BE3" w:rsidRPr="00702FF4" w14:paraId="46BA4C70" w14:textId="77777777" w:rsidTr="00713DDC">
        <w:tc>
          <w:tcPr>
            <w:tcW w:w="3115" w:type="dxa"/>
            <w:shd w:val="clear" w:color="auto" w:fill="auto"/>
            <w:vAlign w:val="center"/>
          </w:tcPr>
          <w:p w14:paraId="51EE2950" w14:textId="77777777" w:rsidR="000E0BE3" w:rsidRDefault="000E0BE3" w:rsidP="000E0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B3C3FF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421424.33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72D09F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2225107.60</w:t>
            </w:r>
          </w:p>
        </w:tc>
      </w:tr>
      <w:tr w:rsidR="000E0BE3" w:rsidRPr="00702FF4" w14:paraId="5DD3025B" w14:textId="77777777" w:rsidTr="00713DDC">
        <w:tc>
          <w:tcPr>
            <w:tcW w:w="3115" w:type="dxa"/>
            <w:shd w:val="clear" w:color="auto" w:fill="auto"/>
            <w:vAlign w:val="center"/>
          </w:tcPr>
          <w:p w14:paraId="74133502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E58324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421419.08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E4C7D5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2225108.26</w:t>
            </w:r>
          </w:p>
        </w:tc>
      </w:tr>
      <w:tr w:rsidR="000E0BE3" w:rsidRPr="00702FF4" w14:paraId="3DEF8828" w14:textId="77777777" w:rsidTr="00713DDC">
        <w:tc>
          <w:tcPr>
            <w:tcW w:w="3115" w:type="dxa"/>
            <w:shd w:val="clear" w:color="auto" w:fill="auto"/>
            <w:vAlign w:val="center"/>
          </w:tcPr>
          <w:p w14:paraId="030E3DF2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6B1B12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421406.42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FA5730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2225109.85</w:t>
            </w:r>
          </w:p>
        </w:tc>
      </w:tr>
      <w:tr w:rsidR="000E0BE3" w:rsidRPr="00702FF4" w14:paraId="48AF6D54" w14:textId="77777777" w:rsidTr="00713DDC">
        <w:tc>
          <w:tcPr>
            <w:tcW w:w="3115" w:type="dxa"/>
            <w:shd w:val="clear" w:color="auto" w:fill="auto"/>
            <w:vAlign w:val="center"/>
          </w:tcPr>
          <w:p w14:paraId="29473775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273D93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421391.81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720179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2225112.11</w:t>
            </w:r>
          </w:p>
        </w:tc>
      </w:tr>
      <w:tr w:rsidR="000E0BE3" w:rsidRPr="00702FF4" w14:paraId="3F28B48D" w14:textId="77777777" w:rsidTr="00713DDC">
        <w:tc>
          <w:tcPr>
            <w:tcW w:w="3115" w:type="dxa"/>
            <w:shd w:val="clear" w:color="auto" w:fill="auto"/>
            <w:vAlign w:val="center"/>
          </w:tcPr>
          <w:p w14:paraId="0D01F86D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A416F6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421388.42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119908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2225088.86</w:t>
            </w:r>
          </w:p>
        </w:tc>
      </w:tr>
      <w:tr w:rsidR="000E0BE3" w:rsidRPr="00702FF4" w14:paraId="0F3FFEBC" w14:textId="77777777" w:rsidTr="00713DDC">
        <w:tc>
          <w:tcPr>
            <w:tcW w:w="3115" w:type="dxa"/>
            <w:shd w:val="clear" w:color="auto" w:fill="auto"/>
            <w:vAlign w:val="center"/>
          </w:tcPr>
          <w:p w14:paraId="17A36DC0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B62122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421392.45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221302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2225078.45</w:t>
            </w:r>
          </w:p>
        </w:tc>
      </w:tr>
      <w:tr w:rsidR="000E0BE3" w:rsidRPr="00702FF4" w14:paraId="4B4E2604" w14:textId="77777777" w:rsidTr="00713DDC">
        <w:tc>
          <w:tcPr>
            <w:tcW w:w="3115" w:type="dxa"/>
            <w:shd w:val="clear" w:color="auto" w:fill="auto"/>
            <w:vAlign w:val="center"/>
          </w:tcPr>
          <w:p w14:paraId="251C1EF5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DC5A5F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421400.68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83BF49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2225079.60</w:t>
            </w:r>
          </w:p>
        </w:tc>
      </w:tr>
      <w:tr w:rsidR="000E0BE3" w:rsidRPr="00702FF4" w14:paraId="7F54E8A4" w14:textId="77777777" w:rsidTr="00713DDC">
        <w:tc>
          <w:tcPr>
            <w:tcW w:w="3115" w:type="dxa"/>
            <w:shd w:val="clear" w:color="auto" w:fill="auto"/>
            <w:vAlign w:val="center"/>
          </w:tcPr>
          <w:p w14:paraId="101540C5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628CD3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421402.52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C14A86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2225066.37</w:t>
            </w:r>
          </w:p>
        </w:tc>
      </w:tr>
      <w:tr w:rsidR="000E0BE3" w:rsidRPr="00702FF4" w14:paraId="55E9D2F7" w14:textId="77777777" w:rsidTr="00713DDC">
        <w:tc>
          <w:tcPr>
            <w:tcW w:w="3115" w:type="dxa"/>
            <w:shd w:val="clear" w:color="auto" w:fill="auto"/>
            <w:vAlign w:val="center"/>
          </w:tcPr>
          <w:p w14:paraId="776DE658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2AA718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421403.72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591790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2225057.76</w:t>
            </w:r>
          </w:p>
        </w:tc>
      </w:tr>
      <w:tr w:rsidR="000E0BE3" w:rsidRPr="00702FF4" w14:paraId="18CE6DE1" w14:textId="77777777" w:rsidTr="00713DDC">
        <w:tc>
          <w:tcPr>
            <w:tcW w:w="3115" w:type="dxa"/>
            <w:shd w:val="clear" w:color="auto" w:fill="auto"/>
            <w:vAlign w:val="center"/>
          </w:tcPr>
          <w:p w14:paraId="064F3DE7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06772C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421413.72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16ABEC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2225059.19</w:t>
            </w:r>
          </w:p>
        </w:tc>
      </w:tr>
      <w:tr w:rsidR="000E0BE3" w:rsidRPr="00702FF4" w14:paraId="5D7C65DF" w14:textId="77777777" w:rsidTr="00713DDC">
        <w:tc>
          <w:tcPr>
            <w:tcW w:w="3115" w:type="dxa"/>
            <w:shd w:val="clear" w:color="auto" w:fill="auto"/>
            <w:vAlign w:val="center"/>
          </w:tcPr>
          <w:p w14:paraId="425A0F01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FE7108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421412.69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430751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2225068.98</w:t>
            </w:r>
          </w:p>
        </w:tc>
      </w:tr>
      <w:tr w:rsidR="000E0BE3" w:rsidRPr="00702FF4" w14:paraId="35F0C3EC" w14:textId="77777777" w:rsidTr="00713DDC">
        <w:tc>
          <w:tcPr>
            <w:tcW w:w="3115" w:type="dxa"/>
            <w:shd w:val="clear" w:color="auto" w:fill="auto"/>
            <w:vAlign w:val="center"/>
          </w:tcPr>
          <w:p w14:paraId="085D05BD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B1E272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421413.15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4937DD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2225071.48</w:t>
            </w:r>
          </w:p>
        </w:tc>
      </w:tr>
      <w:tr w:rsidR="000E0BE3" w:rsidRPr="00702FF4" w14:paraId="400D893A" w14:textId="77777777" w:rsidTr="00713DDC">
        <w:tc>
          <w:tcPr>
            <w:tcW w:w="3115" w:type="dxa"/>
            <w:shd w:val="clear" w:color="auto" w:fill="auto"/>
            <w:vAlign w:val="center"/>
          </w:tcPr>
          <w:p w14:paraId="7098F5C5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1979E2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421414.43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659B8E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2225073.20</w:t>
            </w:r>
          </w:p>
        </w:tc>
      </w:tr>
      <w:tr w:rsidR="000E0BE3" w:rsidRPr="00702FF4" w14:paraId="619F69D2" w14:textId="77777777" w:rsidTr="00713DDC">
        <w:tc>
          <w:tcPr>
            <w:tcW w:w="3115" w:type="dxa"/>
            <w:shd w:val="clear" w:color="auto" w:fill="auto"/>
            <w:vAlign w:val="center"/>
          </w:tcPr>
          <w:p w14:paraId="62564C76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C03544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421416.22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C848D9" w14:textId="77777777" w:rsidR="000E0BE3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2225074.03</w:t>
            </w:r>
          </w:p>
        </w:tc>
      </w:tr>
    </w:tbl>
    <w:p w14:paraId="3BAB97F2" w14:textId="77777777" w:rsidR="002B0D19" w:rsidRDefault="002B0D19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40F10604" w14:textId="77777777" w:rsidR="00702FF4" w:rsidRPr="00727F66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30:12:010202:99  </w:t>
      </w:r>
      <w:r w:rsidRPr="00727F66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>= 172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727F66" w14:paraId="3EFFB351" w14:textId="77777777" w:rsidTr="00ED08BB">
        <w:tc>
          <w:tcPr>
            <w:tcW w:w="3115" w:type="dxa"/>
            <w:shd w:val="clear" w:color="auto" w:fill="auto"/>
            <w:vAlign w:val="center"/>
          </w:tcPr>
          <w:p w14:paraId="79809EE4" w14:textId="77777777" w:rsidR="00702FF4" w:rsidRPr="00727F6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5C900E" w14:textId="77777777" w:rsidR="00702FF4" w:rsidRPr="00727F6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27F6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0F5369" w14:textId="77777777" w:rsidR="00702FF4" w:rsidRPr="00727F6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27F6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02FF4" w:rsidRPr="00727F66" w14:paraId="5A9A75E8" w14:textId="77777777" w:rsidTr="00ED08BB">
        <w:tc>
          <w:tcPr>
            <w:tcW w:w="3115" w:type="dxa"/>
            <w:shd w:val="clear" w:color="auto" w:fill="auto"/>
            <w:vAlign w:val="center"/>
          </w:tcPr>
          <w:p w14:paraId="728F11E6" w14:textId="77777777" w:rsidR="00702FF4" w:rsidRPr="00727F66" w:rsidRDefault="0003578A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702FF4" w:rsidRPr="00727F6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AE9ED6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421431.64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10625D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2225105.43</w:t>
            </w:r>
          </w:p>
        </w:tc>
      </w:tr>
      <w:tr w:rsidR="00702FF4" w:rsidRPr="00727F66" w14:paraId="4BC52A3A" w14:textId="77777777" w:rsidTr="00ED08BB">
        <w:tc>
          <w:tcPr>
            <w:tcW w:w="3115" w:type="dxa"/>
            <w:shd w:val="clear" w:color="auto" w:fill="auto"/>
            <w:vAlign w:val="center"/>
          </w:tcPr>
          <w:p w14:paraId="72AA233D" w14:textId="77777777" w:rsidR="00702FF4" w:rsidRPr="00727F66" w:rsidRDefault="0003578A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702FF4" w:rsidRPr="00727F6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16D2D3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421428.95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A29F46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2225075.17</w:t>
            </w:r>
          </w:p>
        </w:tc>
      </w:tr>
      <w:tr w:rsidR="00702FF4" w:rsidRPr="00727F66" w14:paraId="30C3B5A1" w14:textId="77777777" w:rsidTr="00ED08BB">
        <w:tc>
          <w:tcPr>
            <w:tcW w:w="3115" w:type="dxa"/>
            <w:shd w:val="clear" w:color="auto" w:fill="auto"/>
            <w:vAlign w:val="center"/>
          </w:tcPr>
          <w:p w14:paraId="65F1DF31" w14:textId="77777777" w:rsidR="00702FF4" w:rsidRPr="00727F66" w:rsidRDefault="00466006" w:rsidP="004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0C38C4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421439.84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EA6222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2225076.16</w:t>
            </w:r>
          </w:p>
        </w:tc>
      </w:tr>
      <w:tr w:rsidR="00702FF4" w:rsidRPr="00727F66" w14:paraId="2572B4C2" w14:textId="77777777" w:rsidTr="00ED08BB">
        <w:tc>
          <w:tcPr>
            <w:tcW w:w="3115" w:type="dxa"/>
            <w:shd w:val="clear" w:color="auto" w:fill="auto"/>
            <w:vAlign w:val="center"/>
          </w:tcPr>
          <w:p w14:paraId="5F1B9DF4" w14:textId="77777777" w:rsidR="00702FF4" w:rsidRPr="00727F66" w:rsidRDefault="00466006" w:rsidP="00466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8789E2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421438.50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C180B1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2225082.92</w:t>
            </w:r>
          </w:p>
        </w:tc>
      </w:tr>
    </w:tbl>
    <w:p w14:paraId="3C8D41A1" w14:textId="77777777" w:rsidR="000E0BE3" w:rsidRPr="0003578A" w:rsidRDefault="005C19F9" w:rsidP="000E0BE3">
      <w:pPr>
        <w:pageBreakBefore/>
        <w:suppressAutoHyphens/>
        <w:spacing w:after="0" w:line="240" w:lineRule="auto"/>
        <w:ind w:firstLine="709"/>
        <w:jc w:val="right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11</w:t>
      </w:r>
      <w:r w:rsidR="000E0BE3" w:rsidRPr="000357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14:paraId="121B9E73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489A56E7" w14:textId="77777777" w:rsidR="00702FF4" w:rsidRPr="00727F66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КН 30:12: 010432:2410  </w:t>
      </w:r>
      <w:r w:rsidRPr="00727F66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727F66">
        <w:rPr>
          <w:rFonts w:ascii="Times New Roman" w:eastAsia="Calibri" w:hAnsi="Times New Roman" w:cs="Times New Roman"/>
          <w:sz w:val="28"/>
          <w:szCs w:val="28"/>
          <w:lang w:eastAsia="ar-SA"/>
        </w:rPr>
        <w:t>= 392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727F66" w14:paraId="711391E1" w14:textId="77777777" w:rsidTr="00ED08BB">
        <w:tc>
          <w:tcPr>
            <w:tcW w:w="3115" w:type="dxa"/>
            <w:shd w:val="clear" w:color="auto" w:fill="auto"/>
            <w:vAlign w:val="center"/>
          </w:tcPr>
          <w:p w14:paraId="6404AD70" w14:textId="77777777" w:rsidR="00702FF4" w:rsidRPr="00727F6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7E9381" w14:textId="77777777" w:rsidR="00702FF4" w:rsidRPr="00727F6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727F6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ED9254" w14:textId="77777777" w:rsidR="00702FF4" w:rsidRPr="00727F6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727F66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727F6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02FF4" w:rsidRPr="00727F66" w14:paraId="5B30B3F3" w14:textId="77777777" w:rsidTr="00ED08BB">
        <w:tc>
          <w:tcPr>
            <w:tcW w:w="3115" w:type="dxa"/>
            <w:shd w:val="clear" w:color="auto" w:fill="auto"/>
            <w:vAlign w:val="center"/>
          </w:tcPr>
          <w:p w14:paraId="16D05E33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BA8EF0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421430.24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0A60CE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2225116.19</w:t>
            </w:r>
          </w:p>
        </w:tc>
      </w:tr>
      <w:tr w:rsidR="00702FF4" w:rsidRPr="00727F66" w14:paraId="3143A91F" w14:textId="77777777" w:rsidTr="00ED08BB">
        <w:tc>
          <w:tcPr>
            <w:tcW w:w="3115" w:type="dxa"/>
            <w:shd w:val="clear" w:color="auto" w:fill="auto"/>
            <w:vAlign w:val="center"/>
          </w:tcPr>
          <w:p w14:paraId="76744771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E5B5E8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421442.47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8068DD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2225254.41</w:t>
            </w:r>
          </w:p>
        </w:tc>
      </w:tr>
      <w:tr w:rsidR="00702FF4" w:rsidRPr="00727F66" w14:paraId="3C0EC28B" w14:textId="77777777" w:rsidTr="00ED08BB">
        <w:tc>
          <w:tcPr>
            <w:tcW w:w="3115" w:type="dxa"/>
            <w:shd w:val="clear" w:color="auto" w:fill="auto"/>
            <w:vAlign w:val="center"/>
          </w:tcPr>
          <w:p w14:paraId="0BBBE501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4D0991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421438.93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74CDFA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2225254.73</w:t>
            </w:r>
          </w:p>
        </w:tc>
      </w:tr>
      <w:tr w:rsidR="00702FF4" w:rsidRPr="00727F66" w14:paraId="077A049F" w14:textId="77777777" w:rsidTr="00ED08BB">
        <w:tc>
          <w:tcPr>
            <w:tcW w:w="3115" w:type="dxa"/>
            <w:shd w:val="clear" w:color="auto" w:fill="auto"/>
            <w:vAlign w:val="center"/>
          </w:tcPr>
          <w:p w14:paraId="1D4A165B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485BF4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421438.63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FC70A3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2225241.89</w:t>
            </w:r>
          </w:p>
        </w:tc>
      </w:tr>
      <w:tr w:rsidR="00702FF4" w:rsidRPr="00727F66" w14:paraId="35CBA8A8" w14:textId="77777777" w:rsidTr="00ED08BB">
        <w:tc>
          <w:tcPr>
            <w:tcW w:w="3115" w:type="dxa"/>
            <w:shd w:val="clear" w:color="auto" w:fill="auto"/>
            <w:vAlign w:val="center"/>
          </w:tcPr>
          <w:p w14:paraId="6F0FEE59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37BB13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421439.12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10B3B9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2225230.48</w:t>
            </w:r>
          </w:p>
        </w:tc>
      </w:tr>
      <w:tr w:rsidR="00702FF4" w:rsidRPr="00727F66" w14:paraId="6A8BF372" w14:textId="77777777" w:rsidTr="00ED08BB">
        <w:tc>
          <w:tcPr>
            <w:tcW w:w="3115" w:type="dxa"/>
            <w:shd w:val="clear" w:color="auto" w:fill="auto"/>
            <w:vAlign w:val="center"/>
          </w:tcPr>
          <w:p w14:paraId="611216D0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0204FA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421430.43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85B55F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2225155.23</w:t>
            </w:r>
          </w:p>
        </w:tc>
      </w:tr>
      <w:tr w:rsidR="00702FF4" w:rsidRPr="00727F66" w14:paraId="249870F5" w14:textId="77777777" w:rsidTr="00ED08BB">
        <w:tc>
          <w:tcPr>
            <w:tcW w:w="3115" w:type="dxa"/>
            <w:shd w:val="clear" w:color="auto" w:fill="auto"/>
            <w:vAlign w:val="center"/>
          </w:tcPr>
          <w:p w14:paraId="16075906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EEF147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421429.38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AB102E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2225148.11</w:t>
            </w:r>
          </w:p>
        </w:tc>
      </w:tr>
      <w:tr w:rsidR="00702FF4" w:rsidRPr="00727F66" w14:paraId="782F1C0E" w14:textId="77777777" w:rsidTr="00ED08BB">
        <w:tc>
          <w:tcPr>
            <w:tcW w:w="3115" w:type="dxa"/>
            <w:shd w:val="clear" w:color="auto" w:fill="auto"/>
            <w:vAlign w:val="center"/>
          </w:tcPr>
          <w:p w14:paraId="07321BFB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682FC5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421425.43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FFD6C43" w14:textId="77777777" w:rsidR="00702FF4" w:rsidRPr="00727F6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27F66">
              <w:rPr>
                <w:rFonts w:ascii="Arial" w:hAnsi="Arial" w:cs="Arial"/>
              </w:rPr>
              <w:t>2225116.73</w:t>
            </w:r>
          </w:p>
        </w:tc>
      </w:tr>
    </w:tbl>
    <w:p w14:paraId="42543D7F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34C80715" w14:textId="77777777" w:rsidR="00702FF4" w:rsidRPr="00466006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600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30:12:010636:865  </w:t>
      </w:r>
      <w:r w:rsidRPr="00466006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466006">
        <w:rPr>
          <w:rFonts w:ascii="Times New Roman" w:eastAsia="Calibri" w:hAnsi="Times New Roman" w:cs="Times New Roman"/>
          <w:sz w:val="28"/>
          <w:szCs w:val="28"/>
          <w:lang w:eastAsia="ar-SA"/>
        </w:rPr>
        <w:t>= 24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466006" w14:paraId="27A6FB7C" w14:textId="77777777" w:rsidTr="00ED08BB">
        <w:tc>
          <w:tcPr>
            <w:tcW w:w="3115" w:type="dxa"/>
            <w:shd w:val="clear" w:color="auto" w:fill="auto"/>
            <w:vAlign w:val="center"/>
          </w:tcPr>
          <w:p w14:paraId="78C47137" w14:textId="77777777" w:rsidR="00702FF4" w:rsidRPr="0046600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466006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383ADA" w14:textId="77777777" w:rsidR="00702FF4" w:rsidRPr="0046600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466006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46600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F367804" w14:textId="77777777" w:rsidR="00702FF4" w:rsidRPr="0046600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466006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46600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02FF4" w:rsidRPr="00466006" w14:paraId="558E3112" w14:textId="77777777" w:rsidTr="00ED08BB">
        <w:tc>
          <w:tcPr>
            <w:tcW w:w="3115" w:type="dxa"/>
            <w:shd w:val="clear" w:color="auto" w:fill="auto"/>
            <w:vAlign w:val="center"/>
          </w:tcPr>
          <w:p w14:paraId="4C0A8935" w14:textId="77777777" w:rsidR="00702FF4" w:rsidRPr="0046600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66006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3E82D5" w14:textId="77777777" w:rsidR="00702FF4" w:rsidRPr="0046600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66006">
              <w:rPr>
                <w:rFonts w:ascii="Arial" w:hAnsi="Arial" w:cs="Arial"/>
              </w:rPr>
              <w:t>421422.12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2DF148" w14:textId="77777777" w:rsidR="00702FF4" w:rsidRPr="0046600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66006">
              <w:rPr>
                <w:rFonts w:ascii="Arial" w:hAnsi="Arial" w:cs="Arial"/>
              </w:rPr>
              <w:t>2226085.55</w:t>
            </w:r>
          </w:p>
        </w:tc>
      </w:tr>
      <w:tr w:rsidR="00702FF4" w:rsidRPr="00466006" w14:paraId="3D21BF53" w14:textId="77777777" w:rsidTr="00ED08BB">
        <w:tc>
          <w:tcPr>
            <w:tcW w:w="3115" w:type="dxa"/>
            <w:shd w:val="clear" w:color="auto" w:fill="auto"/>
            <w:vAlign w:val="center"/>
          </w:tcPr>
          <w:p w14:paraId="4AFD582E" w14:textId="77777777" w:rsidR="00702FF4" w:rsidRPr="0046600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66006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2CB1FA" w14:textId="77777777" w:rsidR="00702FF4" w:rsidRPr="0046600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66006">
              <w:rPr>
                <w:rFonts w:ascii="Arial" w:hAnsi="Arial" w:cs="Arial"/>
              </w:rPr>
              <w:t>421420.92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B4B8C8" w14:textId="77777777" w:rsidR="00702FF4" w:rsidRPr="0046600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66006">
              <w:rPr>
                <w:rFonts w:ascii="Arial" w:hAnsi="Arial" w:cs="Arial"/>
              </w:rPr>
              <w:t>2226102.04</w:t>
            </w:r>
          </w:p>
        </w:tc>
      </w:tr>
      <w:tr w:rsidR="00702FF4" w:rsidRPr="00466006" w14:paraId="41BFCA2A" w14:textId="77777777" w:rsidTr="00ED08BB">
        <w:tc>
          <w:tcPr>
            <w:tcW w:w="3115" w:type="dxa"/>
            <w:shd w:val="clear" w:color="auto" w:fill="auto"/>
            <w:vAlign w:val="center"/>
          </w:tcPr>
          <w:p w14:paraId="52B5B7EE" w14:textId="77777777" w:rsidR="00702FF4" w:rsidRPr="0046600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66006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5E0B11" w14:textId="77777777" w:rsidR="00702FF4" w:rsidRPr="0046600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66006">
              <w:rPr>
                <w:rFonts w:ascii="Arial" w:hAnsi="Arial" w:cs="Arial"/>
              </w:rPr>
              <w:t>421419.18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DB4A57" w14:textId="77777777" w:rsidR="00702FF4" w:rsidRPr="0046600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66006">
              <w:rPr>
                <w:rFonts w:ascii="Arial" w:hAnsi="Arial" w:cs="Arial"/>
              </w:rPr>
              <w:t>2226085.31</w:t>
            </w:r>
          </w:p>
        </w:tc>
      </w:tr>
    </w:tbl>
    <w:p w14:paraId="75BB8FEF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378DCC7F" w14:textId="77777777" w:rsidR="00702FF4" w:rsidRPr="0003578A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010636:863  </w:t>
      </w:r>
      <w:r w:rsidRPr="0003578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>=349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03578A" w14:paraId="1E4F3A1D" w14:textId="77777777" w:rsidTr="00ED08BB">
        <w:tc>
          <w:tcPr>
            <w:tcW w:w="3115" w:type="dxa"/>
            <w:shd w:val="clear" w:color="auto" w:fill="auto"/>
            <w:vAlign w:val="center"/>
          </w:tcPr>
          <w:p w14:paraId="55EAE39A" w14:textId="77777777" w:rsidR="00702FF4" w:rsidRPr="0003578A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2A5F04" w14:textId="77777777" w:rsidR="00702FF4" w:rsidRPr="0003578A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8BEEA7" w14:textId="77777777" w:rsidR="00702FF4" w:rsidRPr="0003578A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02FF4" w:rsidRPr="0003578A" w14:paraId="3C0963FB" w14:textId="77777777" w:rsidTr="00ED08BB">
        <w:tc>
          <w:tcPr>
            <w:tcW w:w="3115" w:type="dxa"/>
            <w:shd w:val="clear" w:color="auto" w:fill="auto"/>
            <w:vAlign w:val="center"/>
          </w:tcPr>
          <w:p w14:paraId="60751BE9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BCAE63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421431.92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7ABF4A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2225975.11</w:t>
            </w:r>
          </w:p>
        </w:tc>
      </w:tr>
      <w:tr w:rsidR="00702FF4" w:rsidRPr="0003578A" w14:paraId="2E97A6CE" w14:textId="77777777" w:rsidTr="00ED08BB">
        <w:tc>
          <w:tcPr>
            <w:tcW w:w="3115" w:type="dxa"/>
            <w:shd w:val="clear" w:color="auto" w:fill="auto"/>
            <w:vAlign w:val="center"/>
          </w:tcPr>
          <w:p w14:paraId="4F4D75D1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ADA066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421431.39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EF6237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2226006.60</w:t>
            </w:r>
          </w:p>
        </w:tc>
      </w:tr>
      <w:tr w:rsidR="00702FF4" w:rsidRPr="0003578A" w14:paraId="379C4DE7" w14:textId="77777777" w:rsidTr="00ED08BB">
        <w:tc>
          <w:tcPr>
            <w:tcW w:w="3115" w:type="dxa"/>
            <w:shd w:val="clear" w:color="auto" w:fill="auto"/>
            <w:vAlign w:val="center"/>
          </w:tcPr>
          <w:p w14:paraId="0AE709FA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7666D4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421420.28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53B6E5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2226006.43</w:t>
            </w:r>
          </w:p>
        </w:tc>
      </w:tr>
      <w:tr w:rsidR="00702FF4" w:rsidRPr="0003578A" w14:paraId="7C24EC34" w14:textId="77777777" w:rsidTr="00ED08BB">
        <w:tc>
          <w:tcPr>
            <w:tcW w:w="3115" w:type="dxa"/>
            <w:shd w:val="clear" w:color="auto" w:fill="auto"/>
            <w:vAlign w:val="center"/>
          </w:tcPr>
          <w:p w14:paraId="0265612D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4DAF0D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421420.73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4145F0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2225975.36</w:t>
            </w:r>
          </w:p>
        </w:tc>
      </w:tr>
    </w:tbl>
    <w:p w14:paraId="2F868AB1" w14:textId="77777777" w:rsidR="00702FF4" w:rsidRPr="0003578A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57836F42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68501157" w14:textId="77777777" w:rsidR="00702FF4" w:rsidRPr="0003578A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30:12:010636:864  </w:t>
      </w:r>
      <w:r w:rsidRPr="0003578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>= 632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D731C" w:rsidRPr="0003578A" w14:paraId="497C03FC" w14:textId="77777777" w:rsidTr="00ED08BB">
        <w:tc>
          <w:tcPr>
            <w:tcW w:w="3115" w:type="dxa"/>
            <w:shd w:val="clear" w:color="auto" w:fill="auto"/>
            <w:vAlign w:val="center"/>
          </w:tcPr>
          <w:p w14:paraId="62B612B1" w14:textId="77777777" w:rsidR="00702FF4" w:rsidRPr="0003578A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F7F334" w14:textId="77777777" w:rsidR="00702FF4" w:rsidRPr="0003578A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3A091A" w14:textId="77777777" w:rsidR="00702FF4" w:rsidRPr="0003578A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5D731C" w:rsidRPr="0003578A" w14:paraId="6F69CFD1" w14:textId="77777777" w:rsidTr="00ED08BB">
        <w:tc>
          <w:tcPr>
            <w:tcW w:w="3115" w:type="dxa"/>
            <w:shd w:val="clear" w:color="auto" w:fill="auto"/>
            <w:vAlign w:val="center"/>
          </w:tcPr>
          <w:p w14:paraId="35B1B6B6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BB27A0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421432.17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FEC1838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2225852.40</w:t>
            </w:r>
          </w:p>
        </w:tc>
      </w:tr>
      <w:tr w:rsidR="005D731C" w:rsidRPr="0003578A" w14:paraId="18214AED" w14:textId="77777777" w:rsidTr="00ED08BB">
        <w:tc>
          <w:tcPr>
            <w:tcW w:w="3115" w:type="dxa"/>
            <w:shd w:val="clear" w:color="auto" w:fill="auto"/>
            <w:vAlign w:val="center"/>
          </w:tcPr>
          <w:p w14:paraId="49567CF6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04C2E9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421431.19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B61A71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2225940.70</w:t>
            </w:r>
          </w:p>
        </w:tc>
      </w:tr>
      <w:tr w:rsidR="005D731C" w:rsidRPr="0003578A" w14:paraId="6B1B27CD" w14:textId="77777777" w:rsidTr="00ED08BB">
        <w:tc>
          <w:tcPr>
            <w:tcW w:w="3115" w:type="dxa"/>
            <w:shd w:val="clear" w:color="auto" w:fill="auto"/>
            <w:vAlign w:val="center"/>
          </w:tcPr>
          <w:p w14:paraId="504432D3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5EA27D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421421.21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8C8D72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2225940.58</w:t>
            </w:r>
          </w:p>
        </w:tc>
      </w:tr>
      <w:tr w:rsidR="005D731C" w:rsidRPr="0003578A" w14:paraId="178D468E" w14:textId="77777777" w:rsidTr="00ED08BB">
        <w:tc>
          <w:tcPr>
            <w:tcW w:w="3115" w:type="dxa"/>
            <w:shd w:val="clear" w:color="auto" w:fill="auto"/>
            <w:vAlign w:val="center"/>
          </w:tcPr>
          <w:p w14:paraId="0BD2D811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B7A991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421427.85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F0EBA7" w14:textId="77777777" w:rsidR="00702FF4" w:rsidRPr="0003578A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2225852.28</w:t>
            </w:r>
          </w:p>
        </w:tc>
      </w:tr>
    </w:tbl>
    <w:p w14:paraId="21D863BE" w14:textId="77777777" w:rsidR="005D731C" w:rsidRDefault="005D731C" w:rsidP="005D7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057745AC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</w:pPr>
      <w:r w:rsidRPr="00702FF4"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  <w:t xml:space="preserve">                                                                                                   </w:t>
      </w:r>
    </w:p>
    <w:p w14:paraId="4BB87C33" w14:textId="77777777" w:rsidR="00702FF4" w:rsidRPr="005B6345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>КН 30:12: 010433:83/чзу</w:t>
      </w:r>
      <w:proofErr w:type="gramStart"/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proofErr w:type="gramEnd"/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5B6345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="005B6345"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B6345" w:rsidRPr="005B6345" w14:paraId="01E0FFD9" w14:textId="77777777" w:rsidTr="00ED08BB">
        <w:tc>
          <w:tcPr>
            <w:tcW w:w="3115" w:type="dxa"/>
            <w:shd w:val="clear" w:color="auto" w:fill="auto"/>
            <w:vAlign w:val="center"/>
          </w:tcPr>
          <w:p w14:paraId="7F818A83" w14:textId="77777777" w:rsidR="00702FF4" w:rsidRPr="005B6345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B6345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ABC990" w14:textId="77777777" w:rsidR="00702FF4" w:rsidRPr="005B6345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B6345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5B6345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606A77" w14:textId="77777777" w:rsidR="00702FF4" w:rsidRPr="005B6345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B6345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5B6345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5B6345" w:rsidRPr="005B6345" w14:paraId="1FD55B43" w14:textId="77777777" w:rsidTr="00ED08BB">
        <w:tc>
          <w:tcPr>
            <w:tcW w:w="3115" w:type="dxa"/>
            <w:shd w:val="clear" w:color="auto" w:fill="auto"/>
            <w:vAlign w:val="center"/>
          </w:tcPr>
          <w:p w14:paraId="2FC3C62E" w14:textId="77777777" w:rsidR="005B6345" w:rsidRPr="005B6345" w:rsidRDefault="0039670C" w:rsidP="0039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969BD9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421478.21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E582BD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2225502.75</w:t>
            </w:r>
          </w:p>
        </w:tc>
      </w:tr>
      <w:tr w:rsidR="005B6345" w:rsidRPr="005B6345" w14:paraId="278C4BDA" w14:textId="77777777" w:rsidTr="00ED08BB">
        <w:tc>
          <w:tcPr>
            <w:tcW w:w="3115" w:type="dxa"/>
            <w:shd w:val="clear" w:color="auto" w:fill="auto"/>
            <w:vAlign w:val="center"/>
          </w:tcPr>
          <w:p w14:paraId="571AE192" w14:textId="77777777" w:rsidR="005B6345" w:rsidRPr="005B6345" w:rsidRDefault="0039670C" w:rsidP="0039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4C7BC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421478.00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353DB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2225502.75</w:t>
            </w:r>
          </w:p>
        </w:tc>
      </w:tr>
      <w:tr w:rsidR="005B6345" w:rsidRPr="005B6345" w14:paraId="5DCD9540" w14:textId="77777777" w:rsidTr="00ED08BB">
        <w:tc>
          <w:tcPr>
            <w:tcW w:w="3115" w:type="dxa"/>
            <w:shd w:val="clear" w:color="auto" w:fill="auto"/>
            <w:vAlign w:val="center"/>
          </w:tcPr>
          <w:p w14:paraId="4C46A58A" w14:textId="77777777" w:rsidR="005B6345" w:rsidRPr="005B6345" w:rsidRDefault="0039670C" w:rsidP="0039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49739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421477.93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E3C371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2225514.09</w:t>
            </w:r>
          </w:p>
        </w:tc>
      </w:tr>
      <w:tr w:rsidR="005B6345" w:rsidRPr="005B6345" w14:paraId="11D11D72" w14:textId="77777777" w:rsidTr="00ED08BB">
        <w:tc>
          <w:tcPr>
            <w:tcW w:w="3115" w:type="dxa"/>
            <w:shd w:val="clear" w:color="auto" w:fill="auto"/>
            <w:vAlign w:val="center"/>
          </w:tcPr>
          <w:p w14:paraId="32E391DE" w14:textId="77777777" w:rsidR="005B6345" w:rsidRPr="005B6345" w:rsidRDefault="0039670C" w:rsidP="0039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5FAE6A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421477.93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B2FE42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2225530.72</w:t>
            </w:r>
          </w:p>
        </w:tc>
      </w:tr>
    </w:tbl>
    <w:p w14:paraId="1E634E72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62C52F72" w14:textId="77777777" w:rsidR="00702FF4" w:rsidRPr="005B6345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>КН 30:12: 010433:83/чзу</w:t>
      </w:r>
      <w:proofErr w:type="gramStart"/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proofErr w:type="gramEnd"/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5B6345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Pr="005B6345">
        <w:rPr>
          <w:rFonts w:ascii="Arial" w:hAnsi="Arial" w:cs="Arial"/>
          <w:sz w:val="24"/>
          <w:szCs w:val="24"/>
        </w:rPr>
        <w:t>29522</w:t>
      </w:r>
      <w:r w:rsidRPr="005B634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B6345" w:rsidRPr="005B6345" w14:paraId="7A0A2F62" w14:textId="77777777" w:rsidTr="0039670C">
        <w:tc>
          <w:tcPr>
            <w:tcW w:w="3115" w:type="dxa"/>
            <w:shd w:val="clear" w:color="auto" w:fill="auto"/>
            <w:vAlign w:val="center"/>
          </w:tcPr>
          <w:p w14:paraId="41BA25EB" w14:textId="77777777" w:rsidR="00702FF4" w:rsidRPr="005B6345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B6345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4D8BBA" w14:textId="77777777" w:rsidR="00702FF4" w:rsidRPr="005B6345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B6345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5B6345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F632DD" w14:textId="77777777" w:rsidR="00702FF4" w:rsidRPr="005B6345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5B6345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5B6345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5B6345" w:rsidRPr="005B6345" w14:paraId="2DD33CF9" w14:textId="77777777" w:rsidTr="0039670C">
        <w:tc>
          <w:tcPr>
            <w:tcW w:w="3115" w:type="dxa"/>
            <w:shd w:val="clear" w:color="auto" w:fill="auto"/>
            <w:vAlign w:val="center"/>
          </w:tcPr>
          <w:p w14:paraId="73C8C067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8A2EB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421477.30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2F3A1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2225615.10</w:t>
            </w:r>
          </w:p>
        </w:tc>
      </w:tr>
      <w:tr w:rsidR="005B6345" w:rsidRPr="005B6345" w14:paraId="1AABF733" w14:textId="77777777" w:rsidTr="0039670C">
        <w:tc>
          <w:tcPr>
            <w:tcW w:w="3115" w:type="dxa"/>
            <w:shd w:val="clear" w:color="auto" w:fill="auto"/>
            <w:vAlign w:val="center"/>
          </w:tcPr>
          <w:p w14:paraId="1BD6E909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B6CA2D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421477.89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76D3E5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2225678.11</w:t>
            </w:r>
          </w:p>
        </w:tc>
      </w:tr>
      <w:tr w:rsidR="005B6345" w:rsidRPr="005B6345" w14:paraId="64BD4640" w14:textId="77777777" w:rsidTr="0039670C">
        <w:tc>
          <w:tcPr>
            <w:tcW w:w="3115" w:type="dxa"/>
            <w:shd w:val="clear" w:color="auto" w:fill="auto"/>
            <w:vAlign w:val="center"/>
          </w:tcPr>
          <w:p w14:paraId="52370E6F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3186ED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421525.51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11FA53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2225678.31</w:t>
            </w:r>
          </w:p>
        </w:tc>
      </w:tr>
      <w:tr w:rsidR="005B6345" w:rsidRPr="005B6345" w14:paraId="61622761" w14:textId="77777777" w:rsidTr="0039670C">
        <w:tc>
          <w:tcPr>
            <w:tcW w:w="3115" w:type="dxa"/>
            <w:shd w:val="clear" w:color="auto" w:fill="auto"/>
            <w:vAlign w:val="center"/>
          </w:tcPr>
          <w:p w14:paraId="4C3CE81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A03782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421547.04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7E53D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2225695.90</w:t>
            </w:r>
          </w:p>
        </w:tc>
      </w:tr>
      <w:tr w:rsidR="005B6345" w:rsidRPr="005B6345" w14:paraId="4D9FA210" w14:textId="77777777" w:rsidTr="0039670C">
        <w:tc>
          <w:tcPr>
            <w:tcW w:w="3115" w:type="dxa"/>
            <w:shd w:val="clear" w:color="auto" w:fill="auto"/>
            <w:vAlign w:val="center"/>
          </w:tcPr>
          <w:p w14:paraId="0D8DA5C2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1CBE13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421552.83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B4940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2225689.56</w:t>
            </w:r>
          </w:p>
        </w:tc>
      </w:tr>
      <w:tr w:rsidR="005B6345" w:rsidRPr="005B6345" w14:paraId="0ABE8263" w14:textId="77777777" w:rsidTr="0039670C">
        <w:tc>
          <w:tcPr>
            <w:tcW w:w="3115" w:type="dxa"/>
            <w:shd w:val="clear" w:color="auto" w:fill="auto"/>
            <w:vAlign w:val="center"/>
          </w:tcPr>
          <w:p w14:paraId="001931A2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91C3F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421571.15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175903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2225675.82</w:t>
            </w:r>
          </w:p>
        </w:tc>
      </w:tr>
    </w:tbl>
    <w:p w14:paraId="499CCF94" w14:textId="77777777" w:rsidR="000E0BE3" w:rsidRPr="0003578A" w:rsidRDefault="005C19F9" w:rsidP="000E0BE3">
      <w:pPr>
        <w:pageBreakBefore/>
        <w:suppressAutoHyphens/>
        <w:spacing w:after="0" w:line="240" w:lineRule="auto"/>
        <w:ind w:firstLine="709"/>
        <w:jc w:val="right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11</w:t>
      </w:r>
      <w:r w:rsidR="000E0BE3" w:rsidRPr="000357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14:paraId="1FD442C6" w14:textId="77777777" w:rsidR="000E0BE3" w:rsidRDefault="000E0B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B6345" w:rsidRPr="005B6345" w14:paraId="7B883775" w14:textId="77777777" w:rsidTr="0039670C">
        <w:tc>
          <w:tcPr>
            <w:tcW w:w="3115" w:type="dxa"/>
            <w:shd w:val="clear" w:color="auto" w:fill="auto"/>
            <w:vAlign w:val="center"/>
          </w:tcPr>
          <w:p w14:paraId="2D126FE3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5B15A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421581.46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5A9EB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2225685.82</w:t>
            </w:r>
          </w:p>
        </w:tc>
      </w:tr>
      <w:tr w:rsidR="005B6345" w:rsidRPr="005B6345" w14:paraId="76ADA9C1" w14:textId="77777777" w:rsidTr="0039670C">
        <w:tc>
          <w:tcPr>
            <w:tcW w:w="3115" w:type="dxa"/>
            <w:shd w:val="clear" w:color="auto" w:fill="auto"/>
            <w:vAlign w:val="center"/>
          </w:tcPr>
          <w:p w14:paraId="33C4874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87824C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421583.83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9E519D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2225686.90</w:t>
            </w:r>
          </w:p>
        </w:tc>
      </w:tr>
      <w:tr w:rsidR="005B6345" w:rsidRPr="005B6345" w14:paraId="233BE297" w14:textId="77777777" w:rsidTr="0039670C">
        <w:tc>
          <w:tcPr>
            <w:tcW w:w="3115" w:type="dxa"/>
            <w:shd w:val="clear" w:color="auto" w:fill="auto"/>
            <w:vAlign w:val="center"/>
          </w:tcPr>
          <w:p w14:paraId="7F565A61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D63273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421615.33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5A3F5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2225686.96</w:t>
            </w:r>
          </w:p>
        </w:tc>
      </w:tr>
      <w:tr w:rsidR="005B6345" w:rsidRPr="005B6345" w14:paraId="536BD6A7" w14:textId="77777777" w:rsidTr="0039670C">
        <w:tc>
          <w:tcPr>
            <w:tcW w:w="3115" w:type="dxa"/>
            <w:shd w:val="clear" w:color="auto" w:fill="auto"/>
            <w:vAlign w:val="center"/>
          </w:tcPr>
          <w:p w14:paraId="4B707E5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ACA8E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421614.11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D77337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2225678.57</w:t>
            </w:r>
          </w:p>
        </w:tc>
      </w:tr>
      <w:tr w:rsidR="005B6345" w:rsidRPr="005B6345" w14:paraId="42D002EC" w14:textId="77777777" w:rsidTr="0039670C">
        <w:tc>
          <w:tcPr>
            <w:tcW w:w="3115" w:type="dxa"/>
            <w:shd w:val="clear" w:color="auto" w:fill="auto"/>
            <w:vAlign w:val="center"/>
          </w:tcPr>
          <w:p w14:paraId="6B169E0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BA73AC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421614.08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F47F99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2225678.36</w:t>
            </w:r>
          </w:p>
        </w:tc>
      </w:tr>
      <w:tr w:rsidR="005B6345" w:rsidRPr="005B6345" w14:paraId="6E573E87" w14:textId="77777777" w:rsidTr="0039670C">
        <w:tc>
          <w:tcPr>
            <w:tcW w:w="3115" w:type="dxa"/>
            <w:shd w:val="clear" w:color="auto" w:fill="auto"/>
            <w:vAlign w:val="center"/>
          </w:tcPr>
          <w:p w14:paraId="410CF89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AA99E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421613.44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DFA20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2225675.19</w:t>
            </w:r>
          </w:p>
        </w:tc>
      </w:tr>
      <w:tr w:rsidR="005B6345" w:rsidRPr="005B6345" w14:paraId="01144422" w14:textId="77777777" w:rsidTr="0039670C">
        <w:tc>
          <w:tcPr>
            <w:tcW w:w="3115" w:type="dxa"/>
            <w:shd w:val="clear" w:color="auto" w:fill="auto"/>
            <w:vAlign w:val="center"/>
          </w:tcPr>
          <w:p w14:paraId="2406C16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361F6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421612.72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5E7DFD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2225671.63</w:t>
            </w:r>
          </w:p>
        </w:tc>
      </w:tr>
      <w:tr w:rsidR="005B6345" w:rsidRPr="005B6345" w14:paraId="2D8DB7B9" w14:textId="77777777" w:rsidTr="0039670C">
        <w:tc>
          <w:tcPr>
            <w:tcW w:w="3115" w:type="dxa"/>
            <w:shd w:val="clear" w:color="auto" w:fill="auto"/>
            <w:vAlign w:val="center"/>
          </w:tcPr>
          <w:p w14:paraId="01866B1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C67D8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421610.44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C9E61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2225650.81</w:t>
            </w:r>
          </w:p>
        </w:tc>
      </w:tr>
      <w:tr w:rsidR="005B6345" w:rsidRPr="005B6345" w14:paraId="17E3D1FE" w14:textId="77777777" w:rsidTr="0039670C">
        <w:tc>
          <w:tcPr>
            <w:tcW w:w="3115" w:type="dxa"/>
            <w:shd w:val="clear" w:color="auto" w:fill="auto"/>
            <w:vAlign w:val="center"/>
          </w:tcPr>
          <w:p w14:paraId="30CDF37C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02B1E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421623.67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6ECE0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2225648.96</w:t>
            </w:r>
          </w:p>
        </w:tc>
      </w:tr>
      <w:tr w:rsidR="005B6345" w:rsidRPr="005B6345" w14:paraId="35487EE9" w14:textId="77777777" w:rsidTr="0039670C">
        <w:tc>
          <w:tcPr>
            <w:tcW w:w="3115" w:type="dxa"/>
            <w:shd w:val="clear" w:color="auto" w:fill="auto"/>
            <w:vAlign w:val="center"/>
          </w:tcPr>
          <w:p w14:paraId="19FBCE2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1F54B9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421618.90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0238C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2225620.16</w:t>
            </w:r>
          </w:p>
        </w:tc>
      </w:tr>
      <w:tr w:rsidR="005B6345" w:rsidRPr="005B6345" w14:paraId="3DC28E88" w14:textId="77777777" w:rsidTr="0039670C">
        <w:tc>
          <w:tcPr>
            <w:tcW w:w="3115" w:type="dxa"/>
            <w:shd w:val="clear" w:color="auto" w:fill="auto"/>
            <w:vAlign w:val="center"/>
          </w:tcPr>
          <w:p w14:paraId="393983F7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8873F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421617.63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3D5D7C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2225620.17</w:t>
            </w:r>
          </w:p>
        </w:tc>
      </w:tr>
      <w:tr w:rsidR="005B6345" w:rsidRPr="005B6345" w14:paraId="725597F3" w14:textId="77777777" w:rsidTr="0039670C">
        <w:tc>
          <w:tcPr>
            <w:tcW w:w="3115" w:type="dxa"/>
            <w:shd w:val="clear" w:color="auto" w:fill="auto"/>
            <w:vAlign w:val="center"/>
          </w:tcPr>
          <w:p w14:paraId="6BE2D092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6850B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421618.17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EDA165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2225617.33</w:t>
            </w:r>
          </w:p>
        </w:tc>
      </w:tr>
      <w:tr w:rsidR="005B6345" w:rsidRPr="005B6345" w14:paraId="05AA88A3" w14:textId="77777777" w:rsidTr="0039670C">
        <w:tc>
          <w:tcPr>
            <w:tcW w:w="3115" w:type="dxa"/>
            <w:shd w:val="clear" w:color="auto" w:fill="auto"/>
            <w:vAlign w:val="center"/>
          </w:tcPr>
          <w:p w14:paraId="58B333A5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D13035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421661.70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33575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2225611.90</w:t>
            </w:r>
          </w:p>
        </w:tc>
      </w:tr>
      <w:tr w:rsidR="005B6345" w:rsidRPr="005B6345" w14:paraId="161AB1D3" w14:textId="77777777" w:rsidTr="0039670C">
        <w:tc>
          <w:tcPr>
            <w:tcW w:w="3115" w:type="dxa"/>
            <w:shd w:val="clear" w:color="auto" w:fill="auto"/>
            <w:vAlign w:val="center"/>
          </w:tcPr>
          <w:p w14:paraId="7A489B7F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823F83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421665.27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CB5F7A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2225610.17</w:t>
            </w:r>
          </w:p>
        </w:tc>
      </w:tr>
      <w:tr w:rsidR="005B6345" w:rsidRPr="005B6345" w14:paraId="5656D188" w14:textId="77777777" w:rsidTr="0039670C">
        <w:tc>
          <w:tcPr>
            <w:tcW w:w="3115" w:type="dxa"/>
            <w:shd w:val="clear" w:color="auto" w:fill="auto"/>
            <w:vAlign w:val="center"/>
          </w:tcPr>
          <w:p w14:paraId="1924B1B7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C26697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421662.53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E66FA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2225525.53</w:t>
            </w:r>
          </w:p>
        </w:tc>
      </w:tr>
      <w:tr w:rsidR="005B6345" w:rsidRPr="005B6345" w14:paraId="47BBEF0B" w14:textId="77777777" w:rsidTr="0039670C">
        <w:tc>
          <w:tcPr>
            <w:tcW w:w="3115" w:type="dxa"/>
            <w:shd w:val="clear" w:color="auto" w:fill="auto"/>
            <w:vAlign w:val="center"/>
          </w:tcPr>
          <w:p w14:paraId="5BB1232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9E535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421662.33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F088C7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2225519.72</w:t>
            </w:r>
          </w:p>
        </w:tc>
      </w:tr>
      <w:tr w:rsidR="005B6345" w:rsidRPr="005B6345" w14:paraId="5139FCE1" w14:textId="77777777" w:rsidTr="0039670C">
        <w:tc>
          <w:tcPr>
            <w:tcW w:w="3115" w:type="dxa"/>
            <w:shd w:val="clear" w:color="auto" w:fill="auto"/>
            <w:vAlign w:val="center"/>
          </w:tcPr>
          <w:p w14:paraId="0FCE4E0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94B5B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421660.38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0B1BE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2225516.23</w:t>
            </w:r>
          </w:p>
        </w:tc>
      </w:tr>
      <w:tr w:rsidR="005B6345" w:rsidRPr="005B6345" w14:paraId="486EEF87" w14:textId="77777777" w:rsidTr="0039670C">
        <w:tc>
          <w:tcPr>
            <w:tcW w:w="3115" w:type="dxa"/>
            <w:shd w:val="clear" w:color="auto" w:fill="auto"/>
            <w:vAlign w:val="center"/>
          </w:tcPr>
          <w:p w14:paraId="38A711BD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605CD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421588.80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D7AF5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2225509.87</w:t>
            </w:r>
          </w:p>
        </w:tc>
      </w:tr>
      <w:tr w:rsidR="005B6345" w:rsidRPr="005B6345" w14:paraId="42BA6411" w14:textId="77777777" w:rsidTr="0039670C">
        <w:tc>
          <w:tcPr>
            <w:tcW w:w="3115" w:type="dxa"/>
            <w:shd w:val="clear" w:color="auto" w:fill="auto"/>
            <w:vAlign w:val="center"/>
          </w:tcPr>
          <w:p w14:paraId="62E7F41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8C25B1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421573.45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8EE37F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2225508.84</w:t>
            </w:r>
          </w:p>
        </w:tc>
      </w:tr>
      <w:tr w:rsidR="005B6345" w:rsidRPr="005B6345" w14:paraId="75800B68" w14:textId="77777777" w:rsidTr="0039670C">
        <w:tc>
          <w:tcPr>
            <w:tcW w:w="3115" w:type="dxa"/>
            <w:shd w:val="clear" w:color="auto" w:fill="auto"/>
            <w:vAlign w:val="center"/>
          </w:tcPr>
          <w:p w14:paraId="039DAD5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1032F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421567.42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80A67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2225507.93</w:t>
            </w:r>
          </w:p>
        </w:tc>
      </w:tr>
      <w:tr w:rsidR="005B6345" w:rsidRPr="005B6345" w14:paraId="477B5783" w14:textId="77777777" w:rsidTr="0039670C">
        <w:tc>
          <w:tcPr>
            <w:tcW w:w="3115" w:type="dxa"/>
            <w:shd w:val="clear" w:color="auto" w:fill="auto"/>
            <w:vAlign w:val="center"/>
          </w:tcPr>
          <w:p w14:paraId="4C429A9A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31EFAC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421558.34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C4584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2225507.55</w:t>
            </w:r>
          </w:p>
        </w:tc>
      </w:tr>
      <w:tr w:rsidR="005B6345" w:rsidRPr="005B6345" w14:paraId="7521539E" w14:textId="77777777" w:rsidTr="0039670C">
        <w:tc>
          <w:tcPr>
            <w:tcW w:w="3115" w:type="dxa"/>
            <w:shd w:val="clear" w:color="auto" w:fill="auto"/>
            <w:vAlign w:val="center"/>
          </w:tcPr>
          <w:p w14:paraId="61D90D83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EE83B05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421558.41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2D2641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2225506.85</w:t>
            </w:r>
          </w:p>
        </w:tc>
      </w:tr>
      <w:tr w:rsidR="005B6345" w:rsidRPr="005B6345" w14:paraId="4F619494" w14:textId="77777777" w:rsidTr="0039670C">
        <w:tc>
          <w:tcPr>
            <w:tcW w:w="3115" w:type="dxa"/>
            <w:shd w:val="clear" w:color="auto" w:fill="auto"/>
            <w:vAlign w:val="center"/>
          </w:tcPr>
          <w:p w14:paraId="1A91C39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0966F9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421537.29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C0469C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2225505.99</w:t>
            </w:r>
          </w:p>
        </w:tc>
      </w:tr>
      <w:tr w:rsidR="005B6345" w:rsidRPr="005B6345" w14:paraId="709EAE70" w14:textId="77777777" w:rsidTr="0039670C">
        <w:tc>
          <w:tcPr>
            <w:tcW w:w="3115" w:type="dxa"/>
            <w:shd w:val="clear" w:color="auto" w:fill="auto"/>
            <w:vAlign w:val="center"/>
          </w:tcPr>
          <w:p w14:paraId="6D8DDDA9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7D8BCF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421537.45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69884C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2225502.00</w:t>
            </w:r>
          </w:p>
        </w:tc>
      </w:tr>
      <w:tr w:rsidR="005B6345" w:rsidRPr="005B6345" w14:paraId="0E3C6EA6" w14:textId="77777777" w:rsidTr="0039670C">
        <w:tc>
          <w:tcPr>
            <w:tcW w:w="3115" w:type="dxa"/>
            <w:shd w:val="clear" w:color="auto" w:fill="auto"/>
            <w:vAlign w:val="center"/>
          </w:tcPr>
          <w:p w14:paraId="1296EEEF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58FE32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421537.69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1CA6E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2225496.00</w:t>
            </w:r>
          </w:p>
        </w:tc>
      </w:tr>
      <w:tr w:rsidR="005B6345" w:rsidRPr="005B6345" w14:paraId="711A11CB" w14:textId="77777777" w:rsidTr="0039670C">
        <w:tc>
          <w:tcPr>
            <w:tcW w:w="3115" w:type="dxa"/>
            <w:shd w:val="clear" w:color="auto" w:fill="auto"/>
            <w:vAlign w:val="center"/>
          </w:tcPr>
          <w:p w14:paraId="3F6D91A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7961BF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421533.91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A7D16C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2225495.85</w:t>
            </w:r>
          </w:p>
        </w:tc>
      </w:tr>
      <w:tr w:rsidR="005B6345" w:rsidRPr="005B6345" w14:paraId="0271D9D6" w14:textId="77777777" w:rsidTr="0039670C">
        <w:tc>
          <w:tcPr>
            <w:tcW w:w="3115" w:type="dxa"/>
            <w:shd w:val="clear" w:color="auto" w:fill="auto"/>
            <w:vAlign w:val="center"/>
          </w:tcPr>
          <w:p w14:paraId="102998CD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D7B449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421533.67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2C16C2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2225501.67</w:t>
            </w:r>
          </w:p>
        </w:tc>
      </w:tr>
      <w:tr w:rsidR="005B6345" w:rsidRPr="005B6345" w14:paraId="50749505" w14:textId="77777777" w:rsidTr="0039670C">
        <w:tc>
          <w:tcPr>
            <w:tcW w:w="3115" w:type="dxa"/>
            <w:shd w:val="clear" w:color="auto" w:fill="auto"/>
            <w:vAlign w:val="center"/>
          </w:tcPr>
          <w:p w14:paraId="64BE938C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2F538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421533.50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A44193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2225505.84</w:t>
            </w:r>
          </w:p>
        </w:tc>
      </w:tr>
      <w:tr w:rsidR="005B6345" w:rsidRPr="005B6345" w14:paraId="474661B1" w14:textId="77777777" w:rsidTr="0039670C">
        <w:tc>
          <w:tcPr>
            <w:tcW w:w="3115" w:type="dxa"/>
            <w:shd w:val="clear" w:color="auto" w:fill="auto"/>
            <w:vAlign w:val="center"/>
          </w:tcPr>
          <w:p w14:paraId="2385BAF5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62102F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421527.75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13CA5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2225505.61</w:t>
            </w:r>
          </w:p>
        </w:tc>
      </w:tr>
      <w:tr w:rsidR="005B6345" w:rsidRPr="005B6345" w14:paraId="70C6C89E" w14:textId="77777777" w:rsidTr="0039670C">
        <w:tc>
          <w:tcPr>
            <w:tcW w:w="3115" w:type="dxa"/>
            <w:shd w:val="clear" w:color="auto" w:fill="auto"/>
            <w:vAlign w:val="center"/>
          </w:tcPr>
          <w:p w14:paraId="721EA75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062E2A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421526.84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25C36C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2225497.49</w:t>
            </w:r>
          </w:p>
        </w:tc>
      </w:tr>
      <w:tr w:rsidR="005B6345" w:rsidRPr="005B6345" w14:paraId="5E57FA9A" w14:textId="77777777" w:rsidTr="0039670C">
        <w:tc>
          <w:tcPr>
            <w:tcW w:w="3115" w:type="dxa"/>
            <w:shd w:val="clear" w:color="auto" w:fill="auto"/>
            <w:vAlign w:val="center"/>
          </w:tcPr>
          <w:p w14:paraId="150B530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7E0B1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421490.35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7C446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2225493.03</w:t>
            </w:r>
          </w:p>
        </w:tc>
      </w:tr>
      <w:tr w:rsidR="005B6345" w:rsidRPr="005B6345" w14:paraId="109A91C1" w14:textId="77777777" w:rsidTr="0039670C">
        <w:tc>
          <w:tcPr>
            <w:tcW w:w="3115" w:type="dxa"/>
            <w:shd w:val="clear" w:color="auto" w:fill="auto"/>
            <w:vAlign w:val="center"/>
          </w:tcPr>
          <w:p w14:paraId="7035DD27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7220FF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421489.09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68ABFA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2225502.73</w:t>
            </w:r>
          </w:p>
        </w:tc>
      </w:tr>
      <w:tr w:rsidR="005B6345" w:rsidRPr="005B6345" w14:paraId="416DE00B" w14:textId="77777777" w:rsidTr="0039670C">
        <w:tc>
          <w:tcPr>
            <w:tcW w:w="3115" w:type="dxa"/>
            <w:shd w:val="clear" w:color="auto" w:fill="auto"/>
            <w:vAlign w:val="center"/>
          </w:tcPr>
          <w:p w14:paraId="14D65D60" w14:textId="77777777" w:rsidR="005B6345" w:rsidRPr="005B6345" w:rsidRDefault="0039670C" w:rsidP="0039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C8F18E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421478.21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E7D1F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2225502.75</w:t>
            </w:r>
          </w:p>
        </w:tc>
      </w:tr>
      <w:tr w:rsidR="005B6345" w:rsidRPr="005B6345" w14:paraId="634B8523" w14:textId="77777777" w:rsidTr="0039670C">
        <w:tc>
          <w:tcPr>
            <w:tcW w:w="3115" w:type="dxa"/>
            <w:shd w:val="clear" w:color="auto" w:fill="auto"/>
            <w:vAlign w:val="center"/>
          </w:tcPr>
          <w:p w14:paraId="2F38E994" w14:textId="77777777" w:rsidR="005B6345" w:rsidRPr="005B6345" w:rsidRDefault="0039670C" w:rsidP="0039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65959A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421477.93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290FB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2225530.72</w:t>
            </w:r>
          </w:p>
        </w:tc>
      </w:tr>
      <w:tr w:rsidR="005B6345" w:rsidRPr="005B6345" w14:paraId="15A363F8" w14:textId="77777777" w:rsidTr="0039670C">
        <w:tc>
          <w:tcPr>
            <w:tcW w:w="3115" w:type="dxa"/>
            <w:shd w:val="clear" w:color="auto" w:fill="auto"/>
            <w:vAlign w:val="center"/>
          </w:tcPr>
          <w:p w14:paraId="633F8460" w14:textId="77777777" w:rsidR="005B6345" w:rsidRPr="005B6345" w:rsidRDefault="0039670C" w:rsidP="0039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6C64FF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421477.75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F65839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2225584.51</w:t>
            </w:r>
          </w:p>
        </w:tc>
      </w:tr>
      <w:tr w:rsidR="005B6345" w:rsidRPr="005B6345" w14:paraId="0CA27A87" w14:textId="77777777" w:rsidTr="0039670C">
        <w:tc>
          <w:tcPr>
            <w:tcW w:w="3115" w:type="dxa"/>
            <w:shd w:val="clear" w:color="auto" w:fill="auto"/>
            <w:vAlign w:val="center"/>
          </w:tcPr>
          <w:p w14:paraId="383ECBB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1A85F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421480.37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926E6A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2225588.71</w:t>
            </w:r>
          </w:p>
        </w:tc>
      </w:tr>
      <w:tr w:rsidR="005B6345" w:rsidRPr="005B6345" w14:paraId="0BAE04BE" w14:textId="77777777" w:rsidTr="0039670C">
        <w:tc>
          <w:tcPr>
            <w:tcW w:w="3115" w:type="dxa"/>
            <w:shd w:val="clear" w:color="auto" w:fill="auto"/>
            <w:vAlign w:val="center"/>
          </w:tcPr>
          <w:p w14:paraId="5043525A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BB2CB6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421480.41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AF1463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2225596.02</w:t>
            </w:r>
          </w:p>
        </w:tc>
      </w:tr>
      <w:tr w:rsidR="005B6345" w:rsidRPr="005B6345" w14:paraId="312E5D46" w14:textId="77777777" w:rsidTr="0039670C">
        <w:tc>
          <w:tcPr>
            <w:tcW w:w="3115" w:type="dxa"/>
            <w:shd w:val="clear" w:color="auto" w:fill="auto"/>
            <w:vAlign w:val="center"/>
          </w:tcPr>
          <w:p w14:paraId="2DF89A4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438AE8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421480.34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B34BC72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2225602.17</w:t>
            </w:r>
          </w:p>
        </w:tc>
      </w:tr>
      <w:tr w:rsidR="005B6345" w:rsidRPr="005B6345" w14:paraId="4614177E" w14:textId="77777777" w:rsidTr="0039670C">
        <w:tc>
          <w:tcPr>
            <w:tcW w:w="3115" w:type="dxa"/>
            <w:shd w:val="clear" w:color="auto" w:fill="auto"/>
            <w:vAlign w:val="center"/>
          </w:tcPr>
          <w:p w14:paraId="5ABD03A5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41BA25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421477.41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8ED1D2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2225606.30</w:t>
            </w:r>
          </w:p>
        </w:tc>
      </w:tr>
      <w:tr w:rsidR="005B6345" w:rsidRPr="005B6345" w14:paraId="56851571" w14:textId="77777777" w:rsidTr="0039670C">
        <w:tc>
          <w:tcPr>
            <w:tcW w:w="3115" w:type="dxa"/>
            <w:shd w:val="clear" w:color="auto" w:fill="auto"/>
            <w:vAlign w:val="center"/>
          </w:tcPr>
          <w:p w14:paraId="0BD60B14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73AAA0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421477.20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6583FB" w14:textId="77777777" w:rsidR="005B6345" w:rsidRPr="005B6345" w:rsidRDefault="005B6345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6345">
              <w:rPr>
                <w:rFonts w:ascii="Arial" w:hAnsi="Arial" w:cs="Arial"/>
              </w:rPr>
              <w:t>2225611.73</w:t>
            </w:r>
          </w:p>
        </w:tc>
      </w:tr>
    </w:tbl>
    <w:p w14:paraId="4A94610C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395BF0C3" w14:textId="77777777" w:rsidR="00702FF4" w:rsidRPr="0039670C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>КН 30:12:000000:7844/чзу</w:t>
      </w:r>
      <w:proofErr w:type="gramStart"/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proofErr w:type="gramEnd"/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39670C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>=185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9670C" w:rsidRPr="0039670C" w14:paraId="645A961F" w14:textId="77777777" w:rsidTr="00ED08BB">
        <w:tc>
          <w:tcPr>
            <w:tcW w:w="3115" w:type="dxa"/>
            <w:shd w:val="clear" w:color="auto" w:fill="auto"/>
            <w:vAlign w:val="center"/>
          </w:tcPr>
          <w:p w14:paraId="173035CB" w14:textId="77777777" w:rsidR="00702FF4" w:rsidRPr="0039670C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39670C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8C7521" w14:textId="77777777" w:rsidR="00702FF4" w:rsidRPr="0039670C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39670C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39670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76384C" w14:textId="77777777" w:rsidR="00702FF4" w:rsidRPr="0039670C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39670C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39670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9670C" w:rsidRPr="00702FF4" w14:paraId="6BF13FE8" w14:textId="77777777" w:rsidTr="00ED08BB">
        <w:tc>
          <w:tcPr>
            <w:tcW w:w="3115" w:type="dxa"/>
            <w:shd w:val="clear" w:color="auto" w:fill="auto"/>
            <w:vAlign w:val="center"/>
          </w:tcPr>
          <w:p w14:paraId="023E0D4A" w14:textId="77777777" w:rsidR="0039670C" w:rsidRDefault="00352BD1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90842F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2BD0AC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2225678.09</w:t>
            </w:r>
          </w:p>
        </w:tc>
      </w:tr>
      <w:tr w:rsidR="0039670C" w:rsidRPr="00702FF4" w14:paraId="05C9F825" w14:textId="77777777" w:rsidTr="00ED08BB">
        <w:tc>
          <w:tcPr>
            <w:tcW w:w="3115" w:type="dxa"/>
            <w:shd w:val="clear" w:color="auto" w:fill="auto"/>
            <w:vAlign w:val="center"/>
          </w:tcPr>
          <w:p w14:paraId="212D96ED" w14:textId="77777777" w:rsidR="0039670C" w:rsidRDefault="00352BD1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03CE72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421476.37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13EF23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2225688.91</w:t>
            </w:r>
          </w:p>
        </w:tc>
      </w:tr>
      <w:tr w:rsidR="0039670C" w:rsidRPr="00702FF4" w14:paraId="7A41159E" w14:textId="77777777" w:rsidTr="00ED08BB">
        <w:tc>
          <w:tcPr>
            <w:tcW w:w="3115" w:type="dxa"/>
            <w:shd w:val="clear" w:color="auto" w:fill="auto"/>
            <w:vAlign w:val="center"/>
          </w:tcPr>
          <w:p w14:paraId="30416288" w14:textId="77777777" w:rsidR="0039670C" w:rsidRDefault="00352BD1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6DD2FF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421434.38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446771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2225688.55</w:t>
            </w:r>
          </w:p>
        </w:tc>
      </w:tr>
      <w:tr w:rsidR="0039670C" w:rsidRPr="00702FF4" w14:paraId="60A95A8B" w14:textId="77777777" w:rsidTr="00ED08BB">
        <w:tc>
          <w:tcPr>
            <w:tcW w:w="3115" w:type="dxa"/>
            <w:shd w:val="clear" w:color="auto" w:fill="auto"/>
            <w:vAlign w:val="center"/>
          </w:tcPr>
          <w:p w14:paraId="2DE737C0" w14:textId="77777777" w:rsidR="0039670C" w:rsidRDefault="00352BD1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528337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421434.43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808CE0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2225684.51</w:t>
            </w:r>
          </w:p>
        </w:tc>
      </w:tr>
      <w:tr w:rsidR="0039670C" w:rsidRPr="00702FF4" w14:paraId="7EA7A0CC" w14:textId="77777777" w:rsidTr="00ED08BB">
        <w:tc>
          <w:tcPr>
            <w:tcW w:w="3115" w:type="dxa"/>
            <w:shd w:val="clear" w:color="auto" w:fill="auto"/>
            <w:vAlign w:val="center"/>
          </w:tcPr>
          <w:p w14:paraId="5C037949" w14:textId="77777777" w:rsidR="0039670C" w:rsidRDefault="00352BD1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50C9DA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421473.74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5C6BFE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2225684.97</w:t>
            </w:r>
          </w:p>
        </w:tc>
      </w:tr>
      <w:tr w:rsidR="0039670C" w:rsidRPr="00702FF4" w14:paraId="05586DBA" w14:textId="77777777" w:rsidTr="00ED08BB">
        <w:tc>
          <w:tcPr>
            <w:tcW w:w="3115" w:type="dxa"/>
            <w:shd w:val="clear" w:color="auto" w:fill="auto"/>
            <w:vAlign w:val="center"/>
          </w:tcPr>
          <w:p w14:paraId="7FD0B4C8" w14:textId="77777777" w:rsidR="0039670C" w:rsidRDefault="00352BD1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B45478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421473.84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194428" w14:textId="77777777" w:rsid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2225678.05</w:t>
            </w:r>
          </w:p>
        </w:tc>
      </w:tr>
    </w:tbl>
    <w:p w14:paraId="2C763F14" w14:textId="77777777" w:rsidR="00D27D60" w:rsidRDefault="00C046DB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</w:t>
      </w:r>
    </w:p>
    <w:p w14:paraId="4F5EB92F" w14:textId="77777777" w:rsidR="000E0BE3" w:rsidRPr="0003578A" w:rsidRDefault="005C19F9" w:rsidP="000E0BE3">
      <w:pPr>
        <w:pageBreakBefore/>
        <w:suppressAutoHyphens/>
        <w:spacing w:after="0" w:line="240" w:lineRule="auto"/>
        <w:ind w:firstLine="709"/>
        <w:jc w:val="right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11</w:t>
      </w:r>
      <w:r w:rsidR="000E0BE3" w:rsidRPr="000357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14:paraId="7FF30E85" w14:textId="77777777" w:rsidR="00702FF4" w:rsidRPr="0039670C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>КН 30:12:000000:7844/чзу</w:t>
      </w:r>
      <w:proofErr w:type="gramStart"/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proofErr w:type="gramEnd"/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39670C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>=16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9670C" w:rsidRPr="0039670C" w14:paraId="7486906E" w14:textId="77777777" w:rsidTr="00ED08BB">
        <w:tc>
          <w:tcPr>
            <w:tcW w:w="3115" w:type="dxa"/>
            <w:shd w:val="clear" w:color="auto" w:fill="auto"/>
            <w:vAlign w:val="center"/>
          </w:tcPr>
          <w:p w14:paraId="2A810B57" w14:textId="77777777" w:rsidR="00702FF4" w:rsidRPr="0039670C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39670C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9CC85F" w14:textId="77777777" w:rsidR="00702FF4" w:rsidRPr="0039670C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39670C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39670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BFAE18" w14:textId="77777777" w:rsidR="00702FF4" w:rsidRPr="0039670C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39670C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39670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9670C" w:rsidRPr="0039670C" w14:paraId="5B268FA0" w14:textId="77777777" w:rsidTr="00ED08BB">
        <w:tc>
          <w:tcPr>
            <w:tcW w:w="3115" w:type="dxa"/>
            <w:shd w:val="clear" w:color="auto" w:fill="auto"/>
            <w:vAlign w:val="center"/>
          </w:tcPr>
          <w:p w14:paraId="695FB143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20475C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421477.89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5E5D1A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2225678.11</w:t>
            </w:r>
          </w:p>
        </w:tc>
      </w:tr>
      <w:tr w:rsidR="0039670C" w:rsidRPr="0039670C" w14:paraId="1AD44355" w14:textId="77777777" w:rsidTr="00ED08BB">
        <w:tc>
          <w:tcPr>
            <w:tcW w:w="3115" w:type="dxa"/>
            <w:shd w:val="clear" w:color="auto" w:fill="auto"/>
            <w:vAlign w:val="center"/>
          </w:tcPr>
          <w:p w14:paraId="7160DD84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1EFC7A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421477.93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C8A0F9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2225682.18</w:t>
            </w:r>
          </w:p>
        </w:tc>
      </w:tr>
      <w:tr w:rsidR="0039670C" w:rsidRPr="0039670C" w14:paraId="189B4D81" w14:textId="77777777" w:rsidTr="00ED08BB">
        <w:tc>
          <w:tcPr>
            <w:tcW w:w="3115" w:type="dxa"/>
            <w:shd w:val="clear" w:color="auto" w:fill="auto"/>
            <w:vAlign w:val="center"/>
          </w:tcPr>
          <w:p w14:paraId="5C27C34F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7C86B6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421477.99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48EC3A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2225688.92</w:t>
            </w:r>
          </w:p>
        </w:tc>
      </w:tr>
      <w:tr w:rsidR="0039670C" w:rsidRPr="0039670C" w14:paraId="218AFA65" w14:textId="77777777" w:rsidTr="00ED08BB">
        <w:tc>
          <w:tcPr>
            <w:tcW w:w="3115" w:type="dxa"/>
            <w:shd w:val="clear" w:color="auto" w:fill="auto"/>
            <w:vAlign w:val="center"/>
          </w:tcPr>
          <w:p w14:paraId="18F91EF0" w14:textId="77777777" w:rsidR="0039670C" w:rsidRPr="0039670C" w:rsidRDefault="00352BD1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24A532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421476.37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E237FF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2225688.91</w:t>
            </w:r>
          </w:p>
        </w:tc>
      </w:tr>
      <w:tr w:rsidR="0039670C" w:rsidRPr="0039670C" w14:paraId="2979D30A" w14:textId="77777777" w:rsidTr="00ED08BB">
        <w:tc>
          <w:tcPr>
            <w:tcW w:w="3115" w:type="dxa"/>
            <w:shd w:val="clear" w:color="auto" w:fill="auto"/>
            <w:vAlign w:val="center"/>
          </w:tcPr>
          <w:p w14:paraId="6BB4B67A" w14:textId="77777777" w:rsidR="0039670C" w:rsidRPr="0039670C" w:rsidRDefault="00352BD1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EC95298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421476.48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7256D3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2225678.09</w:t>
            </w:r>
          </w:p>
        </w:tc>
      </w:tr>
    </w:tbl>
    <w:p w14:paraId="41A2002C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7EED7425" w14:textId="77777777" w:rsidR="00702FF4" w:rsidRPr="0039670C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30:12:000000:7844/чзу3    </w:t>
      </w:r>
      <w:r w:rsidRPr="0039670C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39670C">
        <w:rPr>
          <w:rFonts w:ascii="Times New Roman" w:eastAsia="Calibri" w:hAnsi="Times New Roman" w:cs="Times New Roman"/>
          <w:sz w:val="28"/>
          <w:szCs w:val="28"/>
          <w:lang w:eastAsia="ar-SA"/>
        </w:rPr>
        <w:t>=19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9670C" w:rsidRPr="0039670C" w14:paraId="709D7F28" w14:textId="77777777" w:rsidTr="00ED08BB">
        <w:tc>
          <w:tcPr>
            <w:tcW w:w="3115" w:type="dxa"/>
            <w:shd w:val="clear" w:color="auto" w:fill="auto"/>
            <w:vAlign w:val="center"/>
          </w:tcPr>
          <w:p w14:paraId="768D9950" w14:textId="77777777" w:rsidR="00702FF4" w:rsidRPr="0039670C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39670C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3F853B" w14:textId="77777777" w:rsidR="00702FF4" w:rsidRPr="0039670C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39670C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39670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E6E2F3" w14:textId="77777777" w:rsidR="00702FF4" w:rsidRPr="0039670C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39670C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39670C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39670C" w:rsidRPr="0039670C" w14:paraId="5DC5A2CE" w14:textId="77777777" w:rsidTr="00ED08BB">
        <w:tc>
          <w:tcPr>
            <w:tcW w:w="3115" w:type="dxa"/>
            <w:shd w:val="clear" w:color="auto" w:fill="auto"/>
            <w:vAlign w:val="center"/>
          </w:tcPr>
          <w:p w14:paraId="65241D89" w14:textId="77777777" w:rsidR="0039670C" w:rsidRPr="0039670C" w:rsidRDefault="0039670C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н1</w:t>
            </w:r>
            <w:r w:rsidR="00352BD1"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8E0249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421434.43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FA8B7B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2225684.51</w:t>
            </w:r>
          </w:p>
        </w:tc>
      </w:tr>
      <w:tr w:rsidR="0039670C" w:rsidRPr="0039670C" w14:paraId="55F6F94A" w14:textId="77777777" w:rsidTr="00ED08BB">
        <w:tc>
          <w:tcPr>
            <w:tcW w:w="3115" w:type="dxa"/>
            <w:shd w:val="clear" w:color="auto" w:fill="auto"/>
            <w:vAlign w:val="center"/>
          </w:tcPr>
          <w:p w14:paraId="0203B0BA" w14:textId="77777777" w:rsidR="0039670C" w:rsidRPr="0039670C" w:rsidRDefault="00352BD1" w:rsidP="00352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9F74A8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421434.38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A4B4DDE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2225688.55</w:t>
            </w:r>
          </w:p>
        </w:tc>
      </w:tr>
      <w:tr w:rsidR="0039670C" w:rsidRPr="0039670C" w14:paraId="30747CC9" w14:textId="77777777" w:rsidTr="00ED08BB">
        <w:tc>
          <w:tcPr>
            <w:tcW w:w="3115" w:type="dxa"/>
            <w:shd w:val="clear" w:color="auto" w:fill="auto"/>
            <w:vAlign w:val="center"/>
          </w:tcPr>
          <w:p w14:paraId="7EC67C32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979515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421429.64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3F177B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2225688.51</w:t>
            </w:r>
          </w:p>
        </w:tc>
      </w:tr>
      <w:tr w:rsidR="0039670C" w:rsidRPr="0039670C" w14:paraId="7E45C752" w14:textId="77777777" w:rsidTr="00ED08BB">
        <w:tc>
          <w:tcPr>
            <w:tcW w:w="3115" w:type="dxa"/>
            <w:shd w:val="clear" w:color="auto" w:fill="auto"/>
            <w:vAlign w:val="center"/>
          </w:tcPr>
          <w:p w14:paraId="7FE40036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E9059C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421429.69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892463" w14:textId="77777777" w:rsidR="0039670C" w:rsidRPr="0039670C" w:rsidRDefault="0039670C" w:rsidP="00AD3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70C">
              <w:rPr>
                <w:rFonts w:ascii="Arial" w:hAnsi="Arial" w:cs="Arial"/>
              </w:rPr>
              <w:t>2225684.51</w:t>
            </w:r>
          </w:p>
        </w:tc>
      </w:tr>
    </w:tbl>
    <w:p w14:paraId="55FCA16E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57C9D08D" w14:textId="77777777" w:rsidR="00702FF4" w:rsidRPr="009F795E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30:12:010431:318/чзу1    </w:t>
      </w:r>
      <w:r w:rsidRPr="009F795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=2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9F795E" w14:paraId="313385DD" w14:textId="77777777" w:rsidTr="00ED08BB">
        <w:tc>
          <w:tcPr>
            <w:tcW w:w="3115" w:type="dxa"/>
            <w:shd w:val="clear" w:color="auto" w:fill="auto"/>
            <w:vAlign w:val="center"/>
          </w:tcPr>
          <w:p w14:paraId="74529805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9F001D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D41B99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02FF4" w:rsidRPr="009F795E" w14:paraId="779DA452" w14:textId="77777777" w:rsidTr="00ED08BB">
        <w:tc>
          <w:tcPr>
            <w:tcW w:w="3115" w:type="dxa"/>
            <w:shd w:val="clear" w:color="auto" w:fill="auto"/>
            <w:vAlign w:val="center"/>
          </w:tcPr>
          <w:p w14:paraId="20A33B7D" w14:textId="77777777" w:rsidR="00702FF4" w:rsidRPr="009F795E" w:rsidRDefault="009F795E" w:rsidP="009F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2DF9D6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421434.51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D64EE6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2225689.92</w:t>
            </w:r>
          </w:p>
        </w:tc>
      </w:tr>
      <w:tr w:rsidR="00702FF4" w:rsidRPr="009F795E" w14:paraId="2C0A66CA" w14:textId="77777777" w:rsidTr="00ED08BB">
        <w:tc>
          <w:tcPr>
            <w:tcW w:w="3115" w:type="dxa"/>
            <w:shd w:val="clear" w:color="auto" w:fill="auto"/>
            <w:vAlign w:val="center"/>
          </w:tcPr>
          <w:p w14:paraId="75B5C4AA" w14:textId="77777777" w:rsidR="00702FF4" w:rsidRPr="009F795E" w:rsidRDefault="009F795E" w:rsidP="009F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н68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4696BB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421434.05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117035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2225718.21</w:t>
            </w:r>
          </w:p>
        </w:tc>
      </w:tr>
      <w:tr w:rsidR="00702FF4" w:rsidRPr="009F795E" w14:paraId="7725784A" w14:textId="77777777" w:rsidTr="00ED08BB">
        <w:tc>
          <w:tcPr>
            <w:tcW w:w="3115" w:type="dxa"/>
            <w:shd w:val="clear" w:color="auto" w:fill="auto"/>
            <w:vAlign w:val="center"/>
          </w:tcPr>
          <w:p w14:paraId="26161C71" w14:textId="77777777" w:rsidR="00702FF4" w:rsidRPr="009F795E" w:rsidRDefault="009F795E" w:rsidP="009F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4DD259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421434.37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8B7C1E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2225689.92</w:t>
            </w:r>
          </w:p>
        </w:tc>
      </w:tr>
    </w:tbl>
    <w:p w14:paraId="7384B693" w14:textId="77777777" w:rsidR="00702FF4" w:rsidRPr="009F795E" w:rsidRDefault="00702FF4" w:rsidP="00702F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5D23CE" w14:textId="77777777" w:rsidR="00702FF4" w:rsidRPr="009F795E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30:12:010431:318/чзу2    </w:t>
      </w:r>
      <w:r w:rsidRPr="009F795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=793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9F795E" w14:paraId="28997E97" w14:textId="77777777" w:rsidTr="00ED08BB">
        <w:tc>
          <w:tcPr>
            <w:tcW w:w="3115" w:type="dxa"/>
            <w:shd w:val="clear" w:color="auto" w:fill="auto"/>
            <w:vAlign w:val="center"/>
          </w:tcPr>
          <w:p w14:paraId="21338029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C87511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3FF4A7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02FF4" w:rsidRPr="009F795E" w14:paraId="7F9754C0" w14:textId="77777777" w:rsidTr="00ED08BB">
        <w:tc>
          <w:tcPr>
            <w:tcW w:w="3115" w:type="dxa"/>
            <w:shd w:val="clear" w:color="auto" w:fill="auto"/>
            <w:vAlign w:val="center"/>
          </w:tcPr>
          <w:p w14:paraId="239A2B1E" w14:textId="77777777" w:rsidR="00702FF4" w:rsidRPr="009F795E" w:rsidRDefault="009F795E" w:rsidP="009F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74E39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421434.37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4BA21F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2225689.92</w:t>
            </w:r>
          </w:p>
        </w:tc>
      </w:tr>
      <w:tr w:rsidR="00702FF4" w:rsidRPr="009F795E" w14:paraId="4F8F9765" w14:textId="77777777" w:rsidTr="00ED08BB">
        <w:tc>
          <w:tcPr>
            <w:tcW w:w="3115" w:type="dxa"/>
            <w:shd w:val="clear" w:color="auto" w:fill="auto"/>
            <w:vAlign w:val="center"/>
          </w:tcPr>
          <w:p w14:paraId="6B9B539E" w14:textId="77777777" w:rsidR="00702FF4" w:rsidRPr="009F795E" w:rsidRDefault="009F795E" w:rsidP="009F7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н68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E3B6A1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421434.05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E21D6B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2225718.21</w:t>
            </w:r>
          </w:p>
        </w:tc>
      </w:tr>
      <w:tr w:rsidR="00702FF4" w:rsidRPr="009F795E" w14:paraId="496490D0" w14:textId="77777777" w:rsidTr="00ED08BB">
        <w:tc>
          <w:tcPr>
            <w:tcW w:w="3115" w:type="dxa"/>
            <w:shd w:val="clear" w:color="auto" w:fill="auto"/>
            <w:vAlign w:val="center"/>
          </w:tcPr>
          <w:p w14:paraId="52AFCB8B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2062C5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421425.89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7A0027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2225718.06</w:t>
            </w:r>
          </w:p>
        </w:tc>
      </w:tr>
      <w:tr w:rsidR="00702FF4" w:rsidRPr="009F795E" w14:paraId="0813BFDF" w14:textId="77777777" w:rsidTr="00ED08BB">
        <w:tc>
          <w:tcPr>
            <w:tcW w:w="3115" w:type="dxa"/>
            <w:shd w:val="clear" w:color="auto" w:fill="auto"/>
            <w:vAlign w:val="center"/>
          </w:tcPr>
          <w:p w14:paraId="321461B1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F48CE1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421413.26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CD7BD1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2225717.89</w:t>
            </w:r>
          </w:p>
        </w:tc>
      </w:tr>
      <w:tr w:rsidR="00702FF4" w:rsidRPr="009F795E" w14:paraId="04867EFD" w14:textId="77777777" w:rsidTr="00A10973">
        <w:trPr>
          <w:trHeight w:val="230"/>
        </w:trPr>
        <w:tc>
          <w:tcPr>
            <w:tcW w:w="3115" w:type="dxa"/>
            <w:shd w:val="clear" w:color="auto" w:fill="auto"/>
            <w:vAlign w:val="center"/>
          </w:tcPr>
          <w:p w14:paraId="78B4714D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6B860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421405.55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0128C9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2225717.75</w:t>
            </w:r>
          </w:p>
        </w:tc>
      </w:tr>
      <w:tr w:rsidR="00702FF4" w:rsidRPr="009F795E" w14:paraId="73C6FE14" w14:textId="77777777" w:rsidTr="00ED08BB">
        <w:tc>
          <w:tcPr>
            <w:tcW w:w="3115" w:type="dxa"/>
            <w:shd w:val="clear" w:color="auto" w:fill="auto"/>
            <w:vAlign w:val="center"/>
          </w:tcPr>
          <w:p w14:paraId="36C26CD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D5CE57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421406.00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59CAD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2225690.25</w:t>
            </w:r>
          </w:p>
        </w:tc>
      </w:tr>
    </w:tbl>
    <w:p w14:paraId="340E4804" w14:textId="77777777" w:rsidR="009F795E" w:rsidRDefault="009F795E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22ED99F2" w14:textId="77777777" w:rsidR="00702FF4" w:rsidRPr="009F795E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30:12:010636:52/чзу1    </w:t>
      </w:r>
      <w:r w:rsidRPr="009F795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=679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9F795E" w14:paraId="5D5C1F49" w14:textId="77777777" w:rsidTr="00ED08BB">
        <w:tc>
          <w:tcPr>
            <w:tcW w:w="3115" w:type="dxa"/>
            <w:shd w:val="clear" w:color="auto" w:fill="auto"/>
            <w:vAlign w:val="center"/>
          </w:tcPr>
          <w:p w14:paraId="1037A040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0B67BB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97386A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02FF4" w:rsidRPr="009F795E" w14:paraId="3F57DE82" w14:textId="77777777" w:rsidTr="00ED08BB">
        <w:tc>
          <w:tcPr>
            <w:tcW w:w="3115" w:type="dxa"/>
            <w:shd w:val="clear" w:color="auto" w:fill="auto"/>
            <w:vAlign w:val="center"/>
          </w:tcPr>
          <w:p w14:paraId="32291933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B87FA8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421432.17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0650D5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2225852.40</w:t>
            </w:r>
          </w:p>
        </w:tc>
      </w:tr>
      <w:tr w:rsidR="00702FF4" w:rsidRPr="009F795E" w14:paraId="66BB3B2C" w14:textId="77777777" w:rsidTr="00ED08BB">
        <w:tc>
          <w:tcPr>
            <w:tcW w:w="3115" w:type="dxa"/>
            <w:shd w:val="clear" w:color="auto" w:fill="auto"/>
            <w:vAlign w:val="center"/>
          </w:tcPr>
          <w:p w14:paraId="290006FB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118984A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421431.19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96FED7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2225940.70</w:t>
            </w:r>
          </w:p>
        </w:tc>
      </w:tr>
      <w:tr w:rsidR="00702FF4" w:rsidRPr="009F795E" w14:paraId="18C54DC1" w14:textId="77777777" w:rsidTr="00ED08BB">
        <w:tc>
          <w:tcPr>
            <w:tcW w:w="3115" w:type="dxa"/>
            <w:shd w:val="clear" w:color="auto" w:fill="auto"/>
            <w:vAlign w:val="center"/>
          </w:tcPr>
          <w:p w14:paraId="37D9EDC0" w14:textId="77777777" w:rsidR="00702FF4" w:rsidRPr="009F795E" w:rsidRDefault="00EE582A" w:rsidP="00EE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9D406B">
              <w:rPr>
                <w:rFonts w:ascii="Arial" w:hAnsi="Arial" w:cs="Arial"/>
              </w:rPr>
              <w:t>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82A9FA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421420.62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BFC3BF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2225940.58</w:t>
            </w:r>
          </w:p>
        </w:tc>
      </w:tr>
      <w:tr w:rsidR="00702FF4" w:rsidRPr="009F795E" w14:paraId="763660DF" w14:textId="77777777" w:rsidTr="00ED08BB">
        <w:tc>
          <w:tcPr>
            <w:tcW w:w="3115" w:type="dxa"/>
            <w:shd w:val="clear" w:color="auto" w:fill="auto"/>
            <w:vAlign w:val="center"/>
          </w:tcPr>
          <w:p w14:paraId="6444B70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кр48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2DB606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421420.71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ACC60A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2225933.69</w:t>
            </w:r>
          </w:p>
        </w:tc>
      </w:tr>
      <w:tr w:rsidR="00702FF4" w:rsidRPr="009F795E" w14:paraId="3249F377" w14:textId="77777777" w:rsidTr="00ED08BB">
        <w:tc>
          <w:tcPr>
            <w:tcW w:w="3115" w:type="dxa"/>
            <w:shd w:val="clear" w:color="auto" w:fill="auto"/>
            <w:vAlign w:val="center"/>
          </w:tcPr>
          <w:p w14:paraId="1F2F32CA" w14:textId="77777777" w:rsidR="00702FF4" w:rsidRPr="009F795E" w:rsidRDefault="00EE582A" w:rsidP="00EE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9D406B">
              <w:rPr>
                <w:rFonts w:ascii="Arial" w:hAnsi="Arial" w:cs="Arial"/>
              </w:rPr>
              <w:t>6</w:t>
            </w:r>
            <w:r w:rsidR="00702FF4" w:rsidRPr="009F795E"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BC38E3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421427.86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DF3D91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2225852.27</w:t>
            </w:r>
          </w:p>
        </w:tc>
      </w:tr>
    </w:tbl>
    <w:p w14:paraId="5A0DE596" w14:textId="77777777" w:rsidR="00702FF4" w:rsidRPr="009F795E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622D7EA9" w14:textId="77777777" w:rsidR="00702FF4" w:rsidRPr="009F795E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30:12:010636:52/чзу2    </w:t>
      </w:r>
      <w:r w:rsidRPr="009F795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Pr="00EE582A">
        <w:rPr>
          <w:rFonts w:ascii="Arial" w:hAnsi="Arial" w:cs="Arial"/>
          <w:sz w:val="24"/>
          <w:szCs w:val="24"/>
        </w:rPr>
        <w:t>5868</w:t>
      </w:r>
      <w:r w:rsidRPr="00EE582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9F795E" w14:paraId="17587C41" w14:textId="77777777" w:rsidTr="00ED08BB">
        <w:tc>
          <w:tcPr>
            <w:tcW w:w="3115" w:type="dxa"/>
            <w:shd w:val="clear" w:color="auto" w:fill="auto"/>
            <w:vAlign w:val="center"/>
          </w:tcPr>
          <w:p w14:paraId="06610B11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F22D58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C25C38" w14:textId="77777777" w:rsidR="00702FF4" w:rsidRPr="009F795E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702FF4" w:rsidRPr="009F795E" w14:paraId="426C72F3" w14:textId="77777777" w:rsidTr="00ED08BB">
        <w:tc>
          <w:tcPr>
            <w:tcW w:w="3115" w:type="dxa"/>
            <w:shd w:val="clear" w:color="auto" w:fill="auto"/>
            <w:vAlign w:val="center"/>
          </w:tcPr>
          <w:p w14:paraId="38A38E06" w14:textId="77777777" w:rsidR="00702FF4" w:rsidRPr="009F795E" w:rsidRDefault="00EE582A" w:rsidP="00EE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н6</w:t>
            </w:r>
            <w:r w:rsidR="00702FF4" w:rsidRPr="009F795E"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8C4FCC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421427.86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DE3A39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2225852.27</w:t>
            </w:r>
          </w:p>
        </w:tc>
      </w:tr>
      <w:tr w:rsidR="00702FF4" w:rsidRPr="009F795E" w14:paraId="77EB0948" w14:textId="77777777" w:rsidTr="00ED08BB">
        <w:tc>
          <w:tcPr>
            <w:tcW w:w="3115" w:type="dxa"/>
            <w:shd w:val="clear" w:color="auto" w:fill="auto"/>
            <w:vAlign w:val="center"/>
          </w:tcPr>
          <w:p w14:paraId="5582B0BD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кр48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C3220C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421420.71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FDE29B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2225933.69</w:t>
            </w:r>
          </w:p>
        </w:tc>
      </w:tr>
      <w:tr w:rsidR="00702FF4" w:rsidRPr="009F795E" w14:paraId="2E152FF5" w14:textId="77777777" w:rsidTr="00ED08BB">
        <w:tc>
          <w:tcPr>
            <w:tcW w:w="3115" w:type="dxa"/>
            <w:shd w:val="clear" w:color="auto" w:fill="auto"/>
            <w:vAlign w:val="center"/>
          </w:tcPr>
          <w:p w14:paraId="0ECFF91C" w14:textId="77777777" w:rsidR="00702FF4" w:rsidRPr="009F795E" w:rsidRDefault="00702FF4" w:rsidP="00EE5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н6</w:t>
            </w:r>
            <w:r w:rsidR="00EE582A"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9454A7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421420.62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806E5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2225940.58</w:t>
            </w:r>
          </w:p>
        </w:tc>
      </w:tr>
      <w:tr w:rsidR="00702FF4" w:rsidRPr="009F795E" w14:paraId="10BB95F9" w14:textId="77777777" w:rsidTr="00ED08BB">
        <w:tc>
          <w:tcPr>
            <w:tcW w:w="3115" w:type="dxa"/>
            <w:shd w:val="clear" w:color="auto" w:fill="auto"/>
            <w:vAlign w:val="center"/>
          </w:tcPr>
          <w:p w14:paraId="7DDDA09E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67CCB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421380.43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24E03F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2225940.13</w:t>
            </w:r>
          </w:p>
        </w:tc>
      </w:tr>
      <w:tr w:rsidR="00702FF4" w:rsidRPr="009F795E" w14:paraId="43727D56" w14:textId="77777777" w:rsidTr="00ED08BB">
        <w:tc>
          <w:tcPr>
            <w:tcW w:w="3115" w:type="dxa"/>
            <w:shd w:val="clear" w:color="auto" w:fill="auto"/>
            <w:vAlign w:val="center"/>
          </w:tcPr>
          <w:p w14:paraId="0775371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CE5733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421380.69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F4191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2225917.53</w:t>
            </w:r>
          </w:p>
        </w:tc>
      </w:tr>
      <w:tr w:rsidR="00702FF4" w:rsidRPr="009F795E" w14:paraId="50436D67" w14:textId="77777777" w:rsidTr="00ED08BB">
        <w:tc>
          <w:tcPr>
            <w:tcW w:w="3115" w:type="dxa"/>
            <w:shd w:val="clear" w:color="auto" w:fill="auto"/>
            <w:vAlign w:val="center"/>
          </w:tcPr>
          <w:p w14:paraId="1A3F361E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0BE9A1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421372.85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0E78F8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2225917.37</w:t>
            </w:r>
          </w:p>
        </w:tc>
      </w:tr>
      <w:tr w:rsidR="00702FF4" w:rsidRPr="009F795E" w14:paraId="247955AD" w14:textId="77777777" w:rsidTr="00ED08BB">
        <w:tc>
          <w:tcPr>
            <w:tcW w:w="3115" w:type="dxa"/>
            <w:shd w:val="clear" w:color="auto" w:fill="auto"/>
            <w:vAlign w:val="center"/>
          </w:tcPr>
          <w:p w14:paraId="45C8E1CF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8B906D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421366.29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307159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2225917.23</w:t>
            </w:r>
          </w:p>
        </w:tc>
      </w:tr>
      <w:tr w:rsidR="00702FF4" w:rsidRPr="009F795E" w14:paraId="0877ADB1" w14:textId="77777777" w:rsidTr="00ED08BB">
        <w:tc>
          <w:tcPr>
            <w:tcW w:w="3115" w:type="dxa"/>
            <w:shd w:val="clear" w:color="auto" w:fill="auto"/>
            <w:vAlign w:val="center"/>
          </w:tcPr>
          <w:p w14:paraId="5DD8888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FA1268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421366.90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A1138B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2225860.84</w:t>
            </w:r>
          </w:p>
        </w:tc>
      </w:tr>
    </w:tbl>
    <w:p w14:paraId="724F0BE1" w14:textId="77777777" w:rsidR="000E0BE3" w:rsidRDefault="000E0BE3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2FF4" w:rsidRPr="009F795E" w14:paraId="22902200" w14:textId="77777777" w:rsidTr="00ED08BB">
        <w:tc>
          <w:tcPr>
            <w:tcW w:w="3115" w:type="dxa"/>
            <w:shd w:val="clear" w:color="auto" w:fill="auto"/>
            <w:vAlign w:val="center"/>
          </w:tcPr>
          <w:p w14:paraId="5D87B9DC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F2285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421358.04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01FE9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2225860.74</w:t>
            </w:r>
          </w:p>
        </w:tc>
      </w:tr>
      <w:tr w:rsidR="00702FF4" w:rsidRPr="009F795E" w14:paraId="61DFB6B0" w14:textId="77777777" w:rsidTr="00ED08BB">
        <w:tc>
          <w:tcPr>
            <w:tcW w:w="3115" w:type="dxa"/>
            <w:shd w:val="clear" w:color="auto" w:fill="auto"/>
            <w:vAlign w:val="center"/>
          </w:tcPr>
          <w:p w14:paraId="0E75105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000E1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421358.37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28EB8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2225831.52</w:t>
            </w:r>
          </w:p>
        </w:tc>
      </w:tr>
      <w:tr w:rsidR="00702FF4" w:rsidRPr="009F795E" w14:paraId="1406997F" w14:textId="77777777" w:rsidTr="00ED08BB">
        <w:tc>
          <w:tcPr>
            <w:tcW w:w="3115" w:type="dxa"/>
            <w:shd w:val="clear" w:color="auto" w:fill="auto"/>
            <w:vAlign w:val="center"/>
          </w:tcPr>
          <w:p w14:paraId="5E705D5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B8F566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421380.41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AAFF08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2225831.70</w:t>
            </w:r>
          </w:p>
        </w:tc>
      </w:tr>
      <w:tr w:rsidR="00702FF4" w:rsidRPr="009F795E" w14:paraId="3945C60A" w14:textId="77777777" w:rsidTr="00ED08BB">
        <w:tc>
          <w:tcPr>
            <w:tcW w:w="3115" w:type="dxa"/>
            <w:shd w:val="clear" w:color="auto" w:fill="auto"/>
            <w:vAlign w:val="center"/>
          </w:tcPr>
          <w:p w14:paraId="5C3B4A78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A4B34F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421380.55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7FD61B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2225818.86</w:t>
            </w:r>
          </w:p>
        </w:tc>
      </w:tr>
      <w:tr w:rsidR="00702FF4" w:rsidRPr="009F795E" w14:paraId="27C179FF" w14:textId="77777777" w:rsidTr="00ED08BB">
        <w:tc>
          <w:tcPr>
            <w:tcW w:w="3115" w:type="dxa"/>
            <w:shd w:val="clear" w:color="auto" w:fill="auto"/>
            <w:vAlign w:val="center"/>
          </w:tcPr>
          <w:p w14:paraId="44CB4DC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7333C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421398.18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95BEB1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2225818.50</w:t>
            </w:r>
          </w:p>
        </w:tc>
      </w:tr>
      <w:tr w:rsidR="00702FF4" w:rsidRPr="009F795E" w14:paraId="78501EDF" w14:textId="77777777" w:rsidTr="00ED08BB">
        <w:tc>
          <w:tcPr>
            <w:tcW w:w="3115" w:type="dxa"/>
            <w:shd w:val="clear" w:color="auto" w:fill="auto"/>
            <w:vAlign w:val="center"/>
          </w:tcPr>
          <w:p w14:paraId="4472027B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D5F02A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421398.07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6B6008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2225825.35</w:t>
            </w:r>
          </w:p>
        </w:tc>
      </w:tr>
      <w:tr w:rsidR="00702FF4" w:rsidRPr="009F795E" w14:paraId="21CEAB62" w14:textId="77777777" w:rsidTr="00ED08BB">
        <w:tc>
          <w:tcPr>
            <w:tcW w:w="3115" w:type="dxa"/>
            <w:shd w:val="clear" w:color="auto" w:fill="auto"/>
            <w:vAlign w:val="center"/>
          </w:tcPr>
          <w:p w14:paraId="34BD368A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E22AC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421397.88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8F8ADA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2225836.98</w:t>
            </w:r>
          </w:p>
        </w:tc>
      </w:tr>
      <w:tr w:rsidR="00702FF4" w:rsidRPr="009F795E" w14:paraId="1D501773" w14:textId="77777777" w:rsidTr="00ED08BB">
        <w:tc>
          <w:tcPr>
            <w:tcW w:w="3115" w:type="dxa"/>
            <w:shd w:val="clear" w:color="auto" w:fill="auto"/>
            <w:vAlign w:val="center"/>
          </w:tcPr>
          <w:p w14:paraId="10918E7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125599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421397.65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6AB289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2225851.35</w:t>
            </w:r>
          </w:p>
        </w:tc>
      </w:tr>
      <w:tr w:rsidR="00702FF4" w:rsidRPr="009F795E" w14:paraId="3C1E795C" w14:textId="77777777" w:rsidTr="00ED08BB">
        <w:tc>
          <w:tcPr>
            <w:tcW w:w="3115" w:type="dxa"/>
            <w:shd w:val="clear" w:color="auto" w:fill="auto"/>
            <w:vAlign w:val="center"/>
          </w:tcPr>
          <w:p w14:paraId="24A05CEA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193115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421412.08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7CD5AF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2225851.78</w:t>
            </w:r>
          </w:p>
        </w:tc>
      </w:tr>
      <w:tr w:rsidR="00702FF4" w:rsidRPr="009F795E" w14:paraId="5DC26576" w14:textId="77777777" w:rsidTr="00ED08BB">
        <w:tc>
          <w:tcPr>
            <w:tcW w:w="3115" w:type="dxa"/>
            <w:shd w:val="clear" w:color="auto" w:fill="auto"/>
            <w:vAlign w:val="center"/>
          </w:tcPr>
          <w:p w14:paraId="78228FA4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0ED82E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421423.64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C2FF22" w14:textId="77777777" w:rsidR="00702FF4" w:rsidRPr="009F795E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9F795E">
              <w:rPr>
                <w:rFonts w:ascii="Arial" w:hAnsi="Arial" w:cs="Arial"/>
              </w:rPr>
              <w:t>2225852.15</w:t>
            </w:r>
          </w:p>
        </w:tc>
      </w:tr>
    </w:tbl>
    <w:p w14:paraId="05BB3CDB" w14:textId="77777777" w:rsid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7B1A60FE" w14:textId="77777777" w:rsidR="00C046DB" w:rsidRPr="009F795E" w:rsidRDefault="00C046DB" w:rsidP="00C04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</w:t>
      </w:r>
      <w:r w:rsidR="00A10973"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27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9F795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49</w:t>
      </w:r>
      <w:r w:rsidRPr="00EE582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046DB" w:rsidRPr="009F795E" w14:paraId="2724B189" w14:textId="77777777" w:rsidTr="00713DDC">
        <w:tc>
          <w:tcPr>
            <w:tcW w:w="3115" w:type="dxa"/>
            <w:shd w:val="clear" w:color="auto" w:fill="auto"/>
            <w:vAlign w:val="center"/>
          </w:tcPr>
          <w:p w14:paraId="3E07DC65" w14:textId="77777777" w:rsidR="00C046DB" w:rsidRPr="009F795E" w:rsidRDefault="00C046DB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9EECBA" w14:textId="77777777" w:rsidR="00C046DB" w:rsidRPr="009F795E" w:rsidRDefault="00C046DB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EC73D6" w14:textId="77777777" w:rsidR="00C046DB" w:rsidRPr="009F795E" w:rsidRDefault="00C046DB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D27D60" w:rsidRPr="009F795E" w14:paraId="1178462E" w14:textId="77777777" w:rsidTr="00713DDC">
        <w:tc>
          <w:tcPr>
            <w:tcW w:w="3115" w:type="dxa"/>
            <w:shd w:val="clear" w:color="auto" w:fill="auto"/>
            <w:vAlign w:val="center"/>
          </w:tcPr>
          <w:p w14:paraId="45BB919C" w14:textId="77777777" w:rsidR="00D27D60" w:rsidRDefault="00D27D60" w:rsidP="00D27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CDFA65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0BBDAC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2226003.86</w:t>
            </w:r>
          </w:p>
        </w:tc>
      </w:tr>
      <w:tr w:rsidR="00D27D60" w:rsidRPr="009F795E" w14:paraId="4E853AF6" w14:textId="77777777" w:rsidTr="00713DDC">
        <w:tc>
          <w:tcPr>
            <w:tcW w:w="3115" w:type="dxa"/>
            <w:shd w:val="clear" w:color="auto" w:fill="auto"/>
            <w:vAlign w:val="center"/>
          </w:tcPr>
          <w:p w14:paraId="4E290C41" w14:textId="77777777" w:rsidR="00D27D60" w:rsidRDefault="00D27D60" w:rsidP="00D27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C806A3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421450.70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FB359B4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2226003.07</w:t>
            </w:r>
          </w:p>
        </w:tc>
      </w:tr>
      <w:tr w:rsidR="00D27D60" w:rsidRPr="009F795E" w14:paraId="77788650" w14:textId="77777777" w:rsidTr="00713DDC">
        <w:tc>
          <w:tcPr>
            <w:tcW w:w="3115" w:type="dxa"/>
            <w:shd w:val="clear" w:color="auto" w:fill="auto"/>
            <w:vAlign w:val="center"/>
          </w:tcPr>
          <w:p w14:paraId="6833D0D9" w14:textId="77777777" w:rsidR="00D27D60" w:rsidRDefault="00D27D60" w:rsidP="00D27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DFFABD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421449.91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9A2D955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2226010.06</w:t>
            </w:r>
          </w:p>
        </w:tc>
      </w:tr>
      <w:tr w:rsidR="00D27D60" w:rsidRPr="009F795E" w14:paraId="55E4FA5B" w14:textId="77777777" w:rsidTr="00713DDC">
        <w:tc>
          <w:tcPr>
            <w:tcW w:w="3115" w:type="dxa"/>
            <w:shd w:val="clear" w:color="auto" w:fill="auto"/>
            <w:vAlign w:val="center"/>
          </w:tcPr>
          <w:p w14:paraId="65C5B5C1" w14:textId="77777777" w:rsidR="00D27D60" w:rsidRDefault="00D27D60" w:rsidP="00D27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DA8F58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BA01D5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2226010.85</w:t>
            </w:r>
          </w:p>
        </w:tc>
      </w:tr>
    </w:tbl>
    <w:p w14:paraId="4C6554D1" w14:textId="77777777" w:rsidR="00D27D60" w:rsidRDefault="00D27D60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6673B502" w14:textId="77777777" w:rsidR="00AA25E2" w:rsidRPr="009F795E" w:rsidRDefault="00AA25E2" w:rsidP="00AA2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КН 30:12:010</w:t>
      </w:r>
      <w:r w:rsidR="00A10973"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3449/чзу1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9F795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529</w:t>
      </w:r>
      <w:r w:rsidRPr="00EE582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9F795E">
        <w:rPr>
          <w:rFonts w:ascii="Times New Roman" w:eastAsia="Calibri" w:hAnsi="Times New Roman" w:cs="Times New Roman"/>
          <w:sz w:val="28"/>
          <w:szCs w:val="28"/>
          <w:lang w:eastAsia="ar-SA"/>
        </w:rPr>
        <w:t>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A25E2" w:rsidRPr="009F795E" w14:paraId="5AFC6D6A" w14:textId="77777777" w:rsidTr="00713DDC">
        <w:tc>
          <w:tcPr>
            <w:tcW w:w="3115" w:type="dxa"/>
            <w:shd w:val="clear" w:color="auto" w:fill="auto"/>
            <w:vAlign w:val="center"/>
          </w:tcPr>
          <w:p w14:paraId="7FF3FAD2" w14:textId="77777777" w:rsidR="00AA25E2" w:rsidRPr="009F795E" w:rsidRDefault="00AA25E2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EA361C" w14:textId="77777777" w:rsidR="00AA25E2" w:rsidRPr="009F795E" w:rsidRDefault="00AA25E2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2AB8B3" w14:textId="77777777" w:rsidR="00AA25E2" w:rsidRPr="009F795E" w:rsidRDefault="00AA25E2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9F795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9F795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AA25E2" w:rsidRPr="009F795E" w14:paraId="420AC772" w14:textId="77777777" w:rsidTr="00713DDC">
        <w:tc>
          <w:tcPr>
            <w:tcW w:w="3115" w:type="dxa"/>
            <w:shd w:val="clear" w:color="auto" w:fill="auto"/>
            <w:vAlign w:val="center"/>
          </w:tcPr>
          <w:p w14:paraId="20FE52CD" w14:textId="77777777" w:rsidR="00AA25E2" w:rsidRDefault="00EF2E94" w:rsidP="00EF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BB4D66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421461.85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953478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2225998.54</w:t>
            </w:r>
          </w:p>
        </w:tc>
      </w:tr>
      <w:tr w:rsidR="00AA25E2" w:rsidRPr="009F795E" w14:paraId="008EAD53" w14:textId="77777777" w:rsidTr="00713DDC">
        <w:tc>
          <w:tcPr>
            <w:tcW w:w="3115" w:type="dxa"/>
            <w:shd w:val="clear" w:color="auto" w:fill="auto"/>
            <w:vAlign w:val="center"/>
          </w:tcPr>
          <w:p w14:paraId="329230D0" w14:textId="77777777" w:rsidR="00AA25E2" w:rsidRDefault="00EF2E94" w:rsidP="00EF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D677195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421460.47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7D28AF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2226108.90</w:t>
            </w:r>
          </w:p>
        </w:tc>
      </w:tr>
      <w:tr w:rsidR="00AA25E2" w:rsidRPr="009F795E" w14:paraId="400533EB" w14:textId="77777777" w:rsidTr="00713DDC">
        <w:tc>
          <w:tcPr>
            <w:tcW w:w="3115" w:type="dxa"/>
            <w:shd w:val="clear" w:color="auto" w:fill="auto"/>
            <w:vAlign w:val="center"/>
          </w:tcPr>
          <w:p w14:paraId="7C9C046B" w14:textId="77777777" w:rsidR="00AA25E2" w:rsidRDefault="00EF2E94" w:rsidP="00EF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6270B7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421455.55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8AD474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2226109.09</w:t>
            </w:r>
          </w:p>
        </w:tc>
      </w:tr>
      <w:tr w:rsidR="00AA25E2" w:rsidRPr="009F795E" w14:paraId="5B141535" w14:textId="77777777" w:rsidTr="00713DDC">
        <w:tc>
          <w:tcPr>
            <w:tcW w:w="3115" w:type="dxa"/>
            <w:shd w:val="clear" w:color="auto" w:fill="auto"/>
            <w:vAlign w:val="center"/>
          </w:tcPr>
          <w:p w14:paraId="22A586AE" w14:textId="77777777" w:rsidR="00AA25E2" w:rsidRDefault="00EF2E94" w:rsidP="00EF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2C7F8D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2622DC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2226010.85</w:t>
            </w:r>
          </w:p>
        </w:tc>
      </w:tr>
      <w:tr w:rsidR="00AA25E2" w:rsidRPr="009F795E" w14:paraId="702A43D4" w14:textId="77777777" w:rsidTr="00713DDC">
        <w:tc>
          <w:tcPr>
            <w:tcW w:w="3115" w:type="dxa"/>
            <w:shd w:val="clear" w:color="auto" w:fill="auto"/>
            <w:vAlign w:val="center"/>
          </w:tcPr>
          <w:p w14:paraId="2C7E7071" w14:textId="77777777" w:rsidR="00AA25E2" w:rsidRDefault="00EF2E94" w:rsidP="00EF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AC5EE5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C12161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2226003.86</w:t>
            </w:r>
          </w:p>
        </w:tc>
      </w:tr>
      <w:tr w:rsidR="00AA25E2" w:rsidRPr="009F795E" w14:paraId="577E0ACE" w14:textId="77777777" w:rsidTr="00713DDC">
        <w:tc>
          <w:tcPr>
            <w:tcW w:w="3115" w:type="dxa"/>
            <w:shd w:val="clear" w:color="auto" w:fill="auto"/>
            <w:vAlign w:val="center"/>
          </w:tcPr>
          <w:p w14:paraId="207901B2" w14:textId="77777777" w:rsidR="00AA25E2" w:rsidRDefault="00EF2E94" w:rsidP="00EF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42CFDF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421457.76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2D7F6B" w14:textId="77777777" w:rsidR="00AA25E2" w:rsidRDefault="00AA25E2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2225998.51</w:t>
            </w:r>
          </w:p>
        </w:tc>
      </w:tr>
    </w:tbl>
    <w:p w14:paraId="19715FFF" w14:textId="77777777" w:rsidR="00EF2E94" w:rsidRDefault="00EF2E94" w:rsidP="00EF2E94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</w:t>
      </w:r>
    </w:p>
    <w:p w14:paraId="2D7C8757" w14:textId="77777777" w:rsidR="00AA25E2" w:rsidRPr="0003578A" w:rsidRDefault="00AA25E2" w:rsidP="00AA25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>КН 30:12:0</w:t>
      </w:r>
      <w:r w:rsidR="00EF2E94">
        <w:rPr>
          <w:rFonts w:ascii="Times New Roman" w:eastAsia="Calibri" w:hAnsi="Times New Roman" w:cs="Times New Roman"/>
          <w:sz w:val="28"/>
          <w:szCs w:val="28"/>
          <w:lang w:eastAsia="ar-SA"/>
        </w:rPr>
        <w:t>10634</w:t>
      </w: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 w:rsidR="00EF2E94">
        <w:rPr>
          <w:rFonts w:ascii="Times New Roman" w:eastAsia="Calibri" w:hAnsi="Times New Roman" w:cs="Times New Roman"/>
          <w:sz w:val="28"/>
          <w:szCs w:val="28"/>
          <w:lang w:eastAsia="ar-SA"/>
        </w:rPr>
        <w:t>3449/чзу</w:t>
      </w:r>
      <w:proofErr w:type="gramStart"/>
      <w:r w:rsidR="00EF2E94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proofErr w:type="gramEnd"/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03578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= </w:t>
      </w:r>
      <w:r w:rsidR="00EF2E94">
        <w:rPr>
          <w:rFonts w:ascii="Times New Roman" w:eastAsia="Calibri" w:hAnsi="Times New Roman" w:cs="Times New Roman"/>
          <w:sz w:val="28"/>
          <w:szCs w:val="28"/>
          <w:lang w:eastAsia="ar-SA"/>
        </w:rPr>
        <w:t>53</w:t>
      </w: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A25E2" w:rsidRPr="0003578A" w14:paraId="4CD68186" w14:textId="77777777" w:rsidTr="00713DDC">
        <w:tc>
          <w:tcPr>
            <w:tcW w:w="3115" w:type="dxa"/>
            <w:shd w:val="clear" w:color="auto" w:fill="auto"/>
            <w:vAlign w:val="center"/>
          </w:tcPr>
          <w:p w14:paraId="1D60D5F2" w14:textId="77777777" w:rsidR="00AA25E2" w:rsidRPr="0003578A" w:rsidRDefault="00AA25E2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FC6761" w14:textId="77777777" w:rsidR="00AA25E2" w:rsidRPr="0003578A" w:rsidRDefault="00AA25E2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16AC23" w14:textId="77777777" w:rsidR="00AA25E2" w:rsidRPr="0003578A" w:rsidRDefault="00AA25E2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EF2E94" w:rsidRPr="0003578A" w14:paraId="467308E7" w14:textId="77777777" w:rsidTr="00713DDC">
        <w:tc>
          <w:tcPr>
            <w:tcW w:w="3115" w:type="dxa"/>
            <w:shd w:val="clear" w:color="auto" w:fill="auto"/>
            <w:vAlign w:val="center"/>
          </w:tcPr>
          <w:p w14:paraId="5C33BE1B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10F623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421462.11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BF7EDF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2225998.54</w:t>
            </w:r>
          </w:p>
        </w:tc>
      </w:tr>
      <w:tr w:rsidR="00EF2E94" w:rsidRPr="0003578A" w14:paraId="79880114" w14:textId="77777777" w:rsidTr="00713DDC">
        <w:tc>
          <w:tcPr>
            <w:tcW w:w="3115" w:type="dxa"/>
            <w:shd w:val="clear" w:color="auto" w:fill="auto"/>
            <w:vAlign w:val="center"/>
          </w:tcPr>
          <w:p w14:paraId="4629623B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CAA42E2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421461.85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D49C95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2225998.54</w:t>
            </w:r>
          </w:p>
        </w:tc>
      </w:tr>
      <w:tr w:rsidR="00EF2E94" w:rsidRPr="0003578A" w14:paraId="717CCABE" w14:textId="77777777" w:rsidTr="00713DDC">
        <w:tc>
          <w:tcPr>
            <w:tcW w:w="3115" w:type="dxa"/>
            <w:shd w:val="clear" w:color="auto" w:fill="auto"/>
            <w:vAlign w:val="center"/>
          </w:tcPr>
          <w:p w14:paraId="719E4D54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099376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421460.47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76B1120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2226108.90</w:t>
            </w:r>
          </w:p>
        </w:tc>
      </w:tr>
      <w:tr w:rsidR="00EF2E94" w:rsidRPr="0003578A" w14:paraId="75D9C5BB" w14:textId="77777777" w:rsidTr="00713DDC">
        <w:tc>
          <w:tcPr>
            <w:tcW w:w="3115" w:type="dxa"/>
            <w:shd w:val="clear" w:color="auto" w:fill="auto"/>
            <w:vAlign w:val="center"/>
          </w:tcPr>
          <w:p w14:paraId="5B7ADE39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AC0CA6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421461.16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6DEAE9" w14:textId="77777777" w:rsidR="00EF2E94" w:rsidRDefault="00EF2E94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2226108.87</w:t>
            </w:r>
          </w:p>
        </w:tc>
      </w:tr>
    </w:tbl>
    <w:p w14:paraId="3E839603" w14:textId="77777777" w:rsidR="00EF2E94" w:rsidRDefault="00EF2E94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591ECD53" w14:textId="77777777" w:rsidR="00D27D60" w:rsidRPr="0003578A" w:rsidRDefault="00D27D60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30:12:020997:1198  </w:t>
      </w:r>
      <w:r w:rsidRPr="0003578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>= 719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27D60" w:rsidRPr="0003578A" w14:paraId="3EF8A8D0" w14:textId="77777777" w:rsidTr="00713DDC">
        <w:tc>
          <w:tcPr>
            <w:tcW w:w="3115" w:type="dxa"/>
            <w:shd w:val="clear" w:color="auto" w:fill="auto"/>
            <w:vAlign w:val="center"/>
          </w:tcPr>
          <w:p w14:paraId="0DB7D9FF" w14:textId="77777777" w:rsidR="00D27D60" w:rsidRPr="0003578A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32D43E" w14:textId="77777777" w:rsidR="00D27D60" w:rsidRPr="0003578A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0528BC" w14:textId="77777777" w:rsidR="00D27D60" w:rsidRPr="0003578A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D27D60" w:rsidRPr="0003578A" w14:paraId="63483DD6" w14:textId="77777777" w:rsidTr="00713DDC">
        <w:tc>
          <w:tcPr>
            <w:tcW w:w="3115" w:type="dxa"/>
            <w:shd w:val="clear" w:color="auto" w:fill="auto"/>
            <w:vAlign w:val="center"/>
          </w:tcPr>
          <w:p w14:paraId="6470F86B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F71E4D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421326.50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F524C5D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2226388.30</w:t>
            </w:r>
          </w:p>
        </w:tc>
      </w:tr>
      <w:tr w:rsidR="00D27D60" w:rsidRPr="0003578A" w14:paraId="13B3ED77" w14:textId="77777777" w:rsidTr="00713DDC">
        <w:tc>
          <w:tcPr>
            <w:tcW w:w="3115" w:type="dxa"/>
            <w:shd w:val="clear" w:color="auto" w:fill="auto"/>
            <w:vAlign w:val="center"/>
          </w:tcPr>
          <w:p w14:paraId="6579217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05D38E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421326.56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91DC0E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2226391.40</w:t>
            </w:r>
          </w:p>
        </w:tc>
      </w:tr>
      <w:tr w:rsidR="00D27D60" w:rsidRPr="0003578A" w14:paraId="26E4BEA5" w14:textId="77777777" w:rsidTr="00713DDC">
        <w:tc>
          <w:tcPr>
            <w:tcW w:w="3115" w:type="dxa"/>
            <w:shd w:val="clear" w:color="auto" w:fill="auto"/>
            <w:vAlign w:val="center"/>
          </w:tcPr>
          <w:p w14:paraId="78A9A2AD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D2CCBF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421327.29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0585A5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2226427.36</w:t>
            </w:r>
          </w:p>
        </w:tc>
      </w:tr>
      <w:tr w:rsidR="00D27D60" w:rsidRPr="0003578A" w14:paraId="0873572A" w14:textId="77777777" w:rsidTr="00713DDC">
        <w:tc>
          <w:tcPr>
            <w:tcW w:w="3115" w:type="dxa"/>
            <w:shd w:val="clear" w:color="auto" w:fill="auto"/>
            <w:vAlign w:val="center"/>
          </w:tcPr>
          <w:p w14:paraId="3072802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AB4B8F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421313.74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D7E7C4C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2226438.16</w:t>
            </w:r>
          </w:p>
        </w:tc>
      </w:tr>
      <w:tr w:rsidR="00D27D60" w:rsidRPr="0003578A" w14:paraId="55DA7F2F" w14:textId="77777777" w:rsidTr="00713DDC">
        <w:tc>
          <w:tcPr>
            <w:tcW w:w="3115" w:type="dxa"/>
            <w:shd w:val="clear" w:color="auto" w:fill="auto"/>
            <w:vAlign w:val="center"/>
          </w:tcPr>
          <w:p w14:paraId="4BE39AC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B5D12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421297.61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25D7F3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2226437.91</w:t>
            </w:r>
          </w:p>
        </w:tc>
      </w:tr>
      <w:tr w:rsidR="00D27D60" w:rsidRPr="0003578A" w14:paraId="6B891A1E" w14:textId="77777777" w:rsidTr="00713DDC">
        <w:tc>
          <w:tcPr>
            <w:tcW w:w="3115" w:type="dxa"/>
            <w:shd w:val="clear" w:color="auto" w:fill="auto"/>
            <w:vAlign w:val="center"/>
          </w:tcPr>
          <w:p w14:paraId="3A4E1C3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9D6AA1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421302.82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F109DF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2226427.39</w:t>
            </w:r>
          </w:p>
        </w:tc>
      </w:tr>
      <w:tr w:rsidR="00D27D60" w:rsidRPr="0003578A" w14:paraId="0CF2D1DC" w14:textId="77777777" w:rsidTr="00713DDC">
        <w:tc>
          <w:tcPr>
            <w:tcW w:w="3115" w:type="dxa"/>
            <w:shd w:val="clear" w:color="auto" w:fill="auto"/>
            <w:vAlign w:val="center"/>
          </w:tcPr>
          <w:p w14:paraId="05BBE7D0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B8D43B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421307.83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B2A1B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2226418.07</w:t>
            </w:r>
          </w:p>
        </w:tc>
      </w:tr>
      <w:tr w:rsidR="00D27D60" w:rsidRPr="0003578A" w14:paraId="283EF83B" w14:textId="77777777" w:rsidTr="00713DDC">
        <w:tc>
          <w:tcPr>
            <w:tcW w:w="3115" w:type="dxa"/>
            <w:shd w:val="clear" w:color="auto" w:fill="auto"/>
            <w:vAlign w:val="center"/>
          </w:tcPr>
          <w:p w14:paraId="5A69995F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2DB10C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421312.18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EDE38B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2226410.61</w:t>
            </w:r>
          </w:p>
        </w:tc>
      </w:tr>
      <w:tr w:rsidR="00D27D60" w:rsidRPr="0003578A" w14:paraId="336CEFC6" w14:textId="77777777" w:rsidTr="00713DDC">
        <w:tc>
          <w:tcPr>
            <w:tcW w:w="3115" w:type="dxa"/>
            <w:shd w:val="clear" w:color="auto" w:fill="auto"/>
            <w:vAlign w:val="center"/>
          </w:tcPr>
          <w:p w14:paraId="12C5B3C5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8E593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421312.26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1018C3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2226410.48</w:t>
            </w:r>
          </w:p>
        </w:tc>
      </w:tr>
      <w:tr w:rsidR="00D27D60" w:rsidRPr="0003578A" w14:paraId="3EF03B3E" w14:textId="77777777" w:rsidTr="00713DDC">
        <w:tc>
          <w:tcPr>
            <w:tcW w:w="3115" w:type="dxa"/>
            <w:shd w:val="clear" w:color="auto" w:fill="auto"/>
            <w:vAlign w:val="center"/>
          </w:tcPr>
          <w:p w14:paraId="753757F1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35BC29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421318.05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806004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2226400.63</w:t>
            </w:r>
          </w:p>
        </w:tc>
      </w:tr>
    </w:tbl>
    <w:p w14:paraId="211D7F6F" w14:textId="77777777" w:rsidR="000E0BE3" w:rsidRDefault="000E0BE3" w:rsidP="00D27D60">
      <w:pPr>
        <w:suppressAutoHyphens/>
        <w:spacing w:after="0" w:line="240" w:lineRule="auto"/>
        <w:jc w:val="right"/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</w:pPr>
    </w:p>
    <w:p w14:paraId="03AE8ADD" w14:textId="77777777" w:rsidR="000E0BE3" w:rsidRDefault="000E0BE3" w:rsidP="00D27D60">
      <w:pPr>
        <w:suppressAutoHyphens/>
        <w:spacing w:after="0" w:line="240" w:lineRule="auto"/>
        <w:jc w:val="right"/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</w:pPr>
    </w:p>
    <w:p w14:paraId="5A11E2FA" w14:textId="77777777" w:rsidR="00D27D60" w:rsidRPr="00702FF4" w:rsidRDefault="00D27D60" w:rsidP="00D27D60">
      <w:pPr>
        <w:suppressAutoHyphens/>
        <w:spacing w:after="0" w:line="240" w:lineRule="auto"/>
        <w:jc w:val="right"/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</w:pPr>
      <w:r w:rsidRPr="00702FF4"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  <w:t xml:space="preserve">  </w:t>
      </w:r>
    </w:p>
    <w:p w14:paraId="7B3D6E7A" w14:textId="77777777" w:rsidR="000E0BE3" w:rsidRDefault="000E0BE3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p w14:paraId="7EC44078" w14:textId="77777777" w:rsidR="00D27D60" w:rsidRPr="0003578A" w:rsidRDefault="00D27D60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КН 30:12:020996:62  </w:t>
      </w:r>
      <w:r w:rsidRPr="0003578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3578A">
        <w:rPr>
          <w:rFonts w:ascii="Times New Roman" w:eastAsia="Calibri" w:hAnsi="Times New Roman" w:cs="Times New Roman"/>
          <w:sz w:val="28"/>
          <w:szCs w:val="28"/>
          <w:lang w:eastAsia="ar-SA"/>
        </w:rPr>
        <w:t>= 280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27D60" w:rsidRPr="0003578A" w14:paraId="555BDDC8" w14:textId="77777777" w:rsidTr="00713DDC">
        <w:tc>
          <w:tcPr>
            <w:tcW w:w="3115" w:type="dxa"/>
            <w:shd w:val="clear" w:color="auto" w:fill="auto"/>
            <w:vAlign w:val="center"/>
          </w:tcPr>
          <w:p w14:paraId="49EA2910" w14:textId="77777777" w:rsidR="00D27D60" w:rsidRPr="0003578A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363330" w14:textId="77777777" w:rsidR="00D27D60" w:rsidRPr="0003578A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569340" w14:textId="77777777" w:rsidR="00D27D60" w:rsidRPr="0003578A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3578A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03578A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D27D60" w:rsidRPr="0003578A" w14:paraId="7260EA84" w14:textId="77777777" w:rsidTr="00713DDC">
        <w:tc>
          <w:tcPr>
            <w:tcW w:w="3115" w:type="dxa"/>
            <w:shd w:val="clear" w:color="auto" w:fill="auto"/>
            <w:vAlign w:val="center"/>
          </w:tcPr>
          <w:p w14:paraId="40583233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8AA1A0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421303.60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673B75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2226559.47</w:t>
            </w:r>
          </w:p>
        </w:tc>
      </w:tr>
      <w:tr w:rsidR="00D27D60" w:rsidRPr="0003578A" w14:paraId="3147059E" w14:textId="77777777" w:rsidTr="00713DDC">
        <w:tc>
          <w:tcPr>
            <w:tcW w:w="3115" w:type="dxa"/>
            <w:shd w:val="clear" w:color="auto" w:fill="auto"/>
            <w:vAlign w:val="center"/>
          </w:tcPr>
          <w:p w14:paraId="0B11C344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7CBE2D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421300.91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98A036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2226559.22</w:t>
            </w:r>
          </w:p>
        </w:tc>
      </w:tr>
      <w:tr w:rsidR="00D27D60" w:rsidRPr="0003578A" w14:paraId="3D3AB5EB" w14:textId="77777777" w:rsidTr="00713DDC">
        <w:tc>
          <w:tcPr>
            <w:tcW w:w="3115" w:type="dxa"/>
            <w:shd w:val="clear" w:color="auto" w:fill="auto"/>
            <w:vAlign w:val="center"/>
          </w:tcPr>
          <w:p w14:paraId="0CAF5B9D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5A4803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421288.36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897ADA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2226560.10</w:t>
            </w:r>
          </w:p>
        </w:tc>
      </w:tr>
      <w:tr w:rsidR="00D27D60" w:rsidRPr="0003578A" w14:paraId="15CEA2F4" w14:textId="77777777" w:rsidTr="00713DDC">
        <w:tc>
          <w:tcPr>
            <w:tcW w:w="3115" w:type="dxa"/>
            <w:shd w:val="clear" w:color="auto" w:fill="auto"/>
            <w:vAlign w:val="center"/>
          </w:tcPr>
          <w:p w14:paraId="1061BF1B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ED3445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421289.94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FAFD26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2226572.13</w:t>
            </w:r>
          </w:p>
        </w:tc>
      </w:tr>
      <w:tr w:rsidR="00D27D60" w:rsidRPr="0003578A" w14:paraId="618426A5" w14:textId="77777777" w:rsidTr="00713DDC">
        <w:tc>
          <w:tcPr>
            <w:tcW w:w="3115" w:type="dxa"/>
            <w:shd w:val="clear" w:color="auto" w:fill="auto"/>
            <w:vAlign w:val="center"/>
          </w:tcPr>
          <w:p w14:paraId="334E1FC4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2573B9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421291.00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D57206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2226580.25</w:t>
            </w:r>
          </w:p>
        </w:tc>
      </w:tr>
      <w:tr w:rsidR="00D27D60" w:rsidRPr="0003578A" w14:paraId="7AFCC42C" w14:textId="77777777" w:rsidTr="00713DDC">
        <w:tc>
          <w:tcPr>
            <w:tcW w:w="3115" w:type="dxa"/>
            <w:shd w:val="clear" w:color="auto" w:fill="auto"/>
            <w:vAlign w:val="center"/>
          </w:tcPr>
          <w:p w14:paraId="25CB794F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F99EB9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421292.66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4ADC93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2226580.14</w:t>
            </w:r>
          </w:p>
        </w:tc>
      </w:tr>
      <w:tr w:rsidR="00D27D60" w:rsidRPr="0003578A" w14:paraId="224C6E8F" w14:textId="77777777" w:rsidTr="00713DDC">
        <w:tc>
          <w:tcPr>
            <w:tcW w:w="3115" w:type="dxa"/>
            <w:shd w:val="clear" w:color="auto" w:fill="auto"/>
            <w:vAlign w:val="center"/>
          </w:tcPr>
          <w:p w14:paraId="4DFEC4D8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D26BDC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421293.67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80A526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2226580.06</w:t>
            </w:r>
          </w:p>
        </w:tc>
      </w:tr>
      <w:tr w:rsidR="00D27D60" w:rsidRPr="0003578A" w14:paraId="67EE4B08" w14:textId="77777777" w:rsidTr="00713DDC">
        <w:tc>
          <w:tcPr>
            <w:tcW w:w="3115" w:type="dxa"/>
            <w:shd w:val="clear" w:color="auto" w:fill="auto"/>
            <w:vAlign w:val="center"/>
          </w:tcPr>
          <w:p w14:paraId="693A2FED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4D77FA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421296.82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00ACB4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2226579.64</w:t>
            </w:r>
          </w:p>
        </w:tc>
      </w:tr>
      <w:tr w:rsidR="00D27D60" w:rsidRPr="0003578A" w14:paraId="75749E33" w14:textId="77777777" w:rsidTr="00713DDC">
        <w:tc>
          <w:tcPr>
            <w:tcW w:w="3115" w:type="dxa"/>
            <w:shd w:val="clear" w:color="auto" w:fill="auto"/>
            <w:vAlign w:val="center"/>
          </w:tcPr>
          <w:p w14:paraId="3BC16359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0D2753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421302.46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AA5465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2226579.18</w:t>
            </w:r>
          </w:p>
        </w:tc>
      </w:tr>
      <w:tr w:rsidR="00D27D60" w:rsidRPr="0003578A" w14:paraId="1681EFA3" w14:textId="77777777" w:rsidTr="00713DDC">
        <w:tc>
          <w:tcPr>
            <w:tcW w:w="3115" w:type="dxa"/>
            <w:shd w:val="clear" w:color="auto" w:fill="auto"/>
            <w:vAlign w:val="center"/>
          </w:tcPr>
          <w:p w14:paraId="15E5FFDE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95AC82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421303.80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07CE4C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2226579.07</w:t>
            </w:r>
          </w:p>
        </w:tc>
      </w:tr>
      <w:tr w:rsidR="00D27D60" w:rsidRPr="0003578A" w14:paraId="65E75234" w14:textId="77777777" w:rsidTr="00713DDC">
        <w:tc>
          <w:tcPr>
            <w:tcW w:w="3115" w:type="dxa"/>
            <w:shd w:val="clear" w:color="auto" w:fill="auto"/>
            <w:vAlign w:val="center"/>
          </w:tcPr>
          <w:p w14:paraId="11D2F245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A5016E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421303.40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34B3ED" w14:textId="77777777" w:rsidR="00D27D60" w:rsidRPr="0003578A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578A">
              <w:rPr>
                <w:rFonts w:ascii="Arial" w:hAnsi="Arial" w:cs="Arial"/>
              </w:rPr>
              <w:t>2226562.64</w:t>
            </w:r>
          </w:p>
        </w:tc>
      </w:tr>
    </w:tbl>
    <w:p w14:paraId="76497D30" w14:textId="77777777" w:rsidR="00D27D60" w:rsidRDefault="00D27D60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7C5494A4" w14:textId="77777777" w:rsidR="00D27D60" w:rsidRPr="00DD6D0E" w:rsidRDefault="00D27D60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000000:331/чзу1    </w:t>
      </w:r>
      <w:r w:rsidRPr="00DD6D0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=664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27D60" w:rsidRPr="00DD6D0E" w14:paraId="116DF72A" w14:textId="77777777" w:rsidTr="00713DDC">
        <w:tc>
          <w:tcPr>
            <w:tcW w:w="3115" w:type="dxa"/>
            <w:shd w:val="clear" w:color="auto" w:fill="auto"/>
            <w:vAlign w:val="center"/>
          </w:tcPr>
          <w:p w14:paraId="53D761AC" w14:textId="77777777" w:rsidR="00D27D60" w:rsidRPr="00DD6D0E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CAD456" w14:textId="77777777" w:rsidR="00D27D60" w:rsidRPr="00DD6D0E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409A57" w14:textId="77777777" w:rsidR="00D27D60" w:rsidRPr="00DD6D0E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D27D60" w:rsidRPr="00DD6D0E" w14:paraId="49DB02F7" w14:textId="77777777" w:rsidTr="00713DDC">
        <w:tc>
          <w:tcPr>
            <w:tcW w:w="3115" w:type="dxa"/>
            <w:shd w:val="clear" w:color="auto" w:fill="auto"/>
            <w:vAlign w:val="center"/>
          </w:tcPr>
          <w:p w14:paraId="42AFCDE4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D7A702D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421320.97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2E7213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2226514.73</w:t>
            </w:r>
          </w:p>
        </w:tc>
      </w:tr>
      <w:tr w:rsidR="00D27D60" w:rsidRPr="00DD6D0E" w14:paraId="7368B0C0" w14:textId="77777777" w:rsidTr="00713DDC">
        <w:tc>
          <w:tcPr>
            <w:tcW w:w="3115" w:type="dxa"/>
            <w:shd w:val="clear" w:color="auto" w:fill="auto"/>
            <w:vAlign w:val="center"/>
          </w:tcPr>
          <w:p w14:paraId="720DA32E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кр15б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3A19AB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421318.35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F775A3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2226526.32</w:t>
            </w:r>
          </w:p>
        </w:tc>
      </w:tr>
      <w:tr w:rsidR="00D27D60" w:rsidRPr="00DD6D0E" w14:paraId="3AFE0A43" w14:textId="77777777" w:rsidTr="00713DDC">
        <w:tc>
          <w:tcPr>
            <w:tcW w:w="3115" w:type="dxa"/>
            <w:shd w:val="clear" w:color="auto" w:fill="auto"/>
            <w:vAlign w:val="center"/>
          </w:tcPr>
          <w:p w14:paraId="12519AFB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B351F1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421314.41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5B84AE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2226526.68</w:t>
            </w:r>
          </w:p>
        </w:tc>
      </w:tr>
      <w:tr w:rsidR="00D27D60" w:rsidRPr="00DD6D0E" w14:paraId="10204A77" w14:textId="77777777" w:rsidTr="00713DDC">
        <w:tc>
          <w:tcPr>
            <w:tcW w:w="3115" w:type="dxa"/>
            <w:shd w:val="clear" w:color="auto" w:fill="auto"/>
            <w:vAlign w:val="center"/>
          </w:tcPr>
          <w:p w14:paraId="3EDC7A57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4E38D1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421312.46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2E68243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2226528.92</w:t>
            </w:r>
          </w:p>
        </w:tc>
      </w:tr>
      <w:tr w:rsidR="00D27D60" w:rsidRPr="00DD6D0E" w14:paraId="375B47BC" w14:textId="77777777" w:rsidTr="00713DDC">
        <w:tc>
          <w:tcPr>
            <w:tcW w:w="3115" w:type="dxa"/>
            <w:shd w:val="clear" w:color="auto" w:fill="auto"/>
            <w:vAlign w:val="center"/>
          </w:tcPr>
          <w:p w14:paraId="41D5701A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3A6A1E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421306.73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05BE1D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2226523.07</w:t>
            </w:r>
          </w:p>
        </w:tc>
      </w:tr>
      <w:tr w:rsidR="00D27D60" w:rsidRPr="00DD6D0E" w14:paraId="10486BB8" w14:textId="77777777" w:rsidTr="00713DDC">
        <w:tc>
          <w:tcPr>
            <w:tcW w:w="3115" w:type="dxa"/>
            <w:shd w:val="clear" w:color="auto" w:fill="auto"/>
            <w:vAlign w:val="center"/>
          </w:tcPr>
          <w:p w14:paraId="43DBD209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157BD5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421276.01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3C8F0B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2226522.45</w:t>
            </w:r>
          </w:p>
        </w:tc>
      </w:tr>
      <w:tr w:rsidR="00D27D60" w:rsidRPr="00DD6D0E" w14:paraId="71BE3D5A" w14:textId="77777777" w:rsidTr="00713DDC">
        <w:tc>
          <w:tcPr>
            <w:tcW w:w="3115" w:type="dxa"/>
            <w:shd w:val="clear" w:color="auto" w:fill="auto"/>
            <w:vAlign w:val="center"/>
          </w:tcPr>
          <w:p w14:paraId="455939B3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кр29б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B07694A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421279.79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5EE685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2226507.25</w:t>
            </w:r>
          </w:p>
        </w:tc>
      </w:tr>
      <w:tr w:rsidR="00D27D60" w:rsidRPr="00DD6D0E" w14:paraId="06B2B01C" w14:textId="77777777" w:rsidTr="00713DDC">
        <w:tc>
          <w:tcPr>
            <w:tcW w:w="3115" w:type="dxa"/>
            <w:shd w:val="clear" w:color="auto" w:fill="auto"/>
            <w:vAlign w:val="center"/>
          </w:tcPr>
          <w:p w14:paraId="2A449903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н80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AED08C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421314.48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835722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2226508.12</w:t>
            </w:r>
          </w:p>
        </w:tc>
      </w:tr>
    </w:tbl>
    <w:p w14:paraId="101AE636" w14:textId="77777777" w:rsidR="00EF2E94" w:rsidRDefault="00EF2E94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</w:t>
      </w:r>
    </w:p>
    <w:p w14:paraId="72FE5665" w14:textId="77777777" w:rsidR="00D27D60" w:rsidRPr="00DD6D0E" w:rsidRDefault="00D27D60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000000:331/чзу2    </w:t>
      </w:r>
      <w:r w:rsidRPr="00DD6D0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=234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27D60" w:rsidRPr="00DD6D0E" w14:paraId="34C23DCA" w14:textId="77777777" w:rsidTr="00713DDC">
        <w:tc>
          <w:tcPr>
            <w:tcW w:w="3115" w:type="dxa"/>
            <w:shd w:val="clear" w:color="auto" w:fill="auto"/>
            <w:vAlign w:val="center"/>
          </w:tcPr>
          <w:p w14:paraId="2245440C" w14:textId="77777777" w:rsidR="00D27D60" w:rsidRPr="00DD6D0E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65054CD" w14:textId="77777777" w:rsidR="00D27D60" w:rsidRPr="00DD6D0E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D23182" w14:textId="77777777" w:rsidR="00D27D60" w:rsidRPr="00DD6D0E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D27D60" w:rsidRPr="00DD6D0E" w14:paraId="459E3C1B" w14:textId="77777777" w:rsidTr="00713DDC">
        <w:tc>
          <w:tcPr>
            <w:tcW w:w="3115" w:type="dxa"/>
            <w:shd w:val="clear" w:color="auto" w:fill="auto"/>
            <w:vAlign w:val="center"/>
          </w:tcPr>
          <w:p w14:paraId="1AC94800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DBE4C5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421353.22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E418F5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2226520.85</w:t>
            </w:r>
          </w:p>
        </w:tc>
      </w:tr>
      <w:tr w:rsidR="00D27D60" w:rsidRPr="00DD6D0E" w14:paraId="060DAA51" w14:textId="77777777" w:rsidTr="00713DDC">
        <w:tc>
          <w:tcPr>
            <w:tcW w:w="3115" w:type="dxa"/>
            <w:shd w:val="clear" w:color="auto" w:fill="auto"/>
            <w:vAlign w:val="center"/>
          </w:tcPr>
          <w:p w14:paraId="6274AE20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148E50E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421355.73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882559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2226533.96</w:t>
            </w:r>
          </w:p>
        </w:tc>
      </w:tr>
      <w:tr w:rsidR="00D27D60" w:rsidRPr="00DD6D0E" w14:paraId="11743AA4" w14:textId="77777777" w:rsidTr="00713DDC">
        <w:tc>
          <w:tcPr>
            <w:tcW w:w="3115" w:type="dxa"/>
            <w:shd w:val="clear" w:color="auto" w:fill="auto"/>
            <w:vAlign w:val="center"/>
          </w:tcPr>
          <w:p w14:paraId="554B96E1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34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E80B15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421346.32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FDFA33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2226535.45</w:t>
            </w:r>
          </w:p>
        </w:tc>
      </w:tr>
      <w:tr w:rsidR="00D27D60" w:rsidRPr="00DD6D0E" w14:paraId="352BC46F" w14:textId="77777777" w:rsidTr="00713DDC">
        <w:tc>
          <w:tcPr>
            <w:tcW w:w="3115" w:type="dxa"/>
            <w:shd w:val="clear" w:color="auto" w:fill="auto"/>
            <w:vAlign w:val="center"/>
          </w:tcPr>
          <w:p w14:paraId="32FA5D53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9DB1863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421348.90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4362A2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2226523.00</w:t>
            </w:r>
          </w:p>
        </w:tc>
      </w:tr>
      <w:tr w:rsidR="00D27D60" w:rsidRPr="00DD6D0E" w14:paraId="48BE9E60" w14:textId="77777777" w:rsidTr="00713DDC">
        <w:tc>
          <w:tcPr>
            <w:tcW w:w="3115" w:type="dxa"/>
            <w:shd w:val="clear" w:color="auto" w:fill="auto"/>
            <w:vAlign w:val="center"/>
          </w:tcPr>
          <w:p w14:paraId="6B1B993C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32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D27481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421340.19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CC4D4F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2226523.08</w:t>
            </w:r>
          </w:p>
        </w:tc>
      </w:tr>
      <w:tr w:rsidR="00D27D60" w:rsidRPr="00DD6D0E" w14:paraId="44D5E462" w14:textId="77777777" w:rsidTr="00713DDC">
        <w:tc>
          <w:tcPr>
            <w:tcW w:w="3115" w:type="dxa"/>
            <w:shd w:val="clear" w:color="auto" w:fill="auto"/>
            <w:vAlign w:val="center"/>
          </w:tcPr>
          <w:p w14:paraId="53CE9813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ACEA84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421341.05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ADAD14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2226526.71</w:t>
            </w:r>
          </w:p>
        </w:tc>
      </w:tr>
      <w:tr w:rsidR="00D27D60" w:rsidRPr="00DD6D0E" w14:paraId="0C80B4BF" w14:textId="77777777" w:rsidTr="00713DDC">
        <w:tc>
          <w:tcPr>
            <w:tcW w:w="3115" w:type="dxa"/>
            <w:shd w:val="clear" w:color="auto" w:fill="auto"/>
            <w:vAlign w:val="center"/>
          </w:tcPr>
          <w:p w14:paraId="5CA750DA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30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D59F74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421332.72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52D9F7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2226526.64</w:t>
            </w:r>
          </w:p>
        </w:tc>
      </w:tr>
      <w:tr w:rsidR="00D27D60" w:rsidRPr="00DD6D0E" w14:paraId="28B73B99" w14:textId="77777777" w:rsidTr="00713DDC">
        <w:tc>
          <w:tcPr>
            <w:tcW w:w="3115" w:type="dxa"/>
            <w:shd w:val="clear" w:color="auto" w:fill="auto"/>
            <w:vAlign w:val="center"/>
          </w:tcPr>
          <w:p w14:paraId="40A2B8F6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9E8A56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421319.77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2DDE56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2226526.17</w:t>
            </w:r>
          </w:p>
        </w:tc>
      </w:tr>
      <w:tr w:rsidR="00D27D60" w:rsidRPr="00DD6D0E" w14:paraId="66EE4A61" w14:textId="77777777" w:rsidTr="00713DDC">
        <w:tc>
          <w:tcPr>
            <w:tcW w:w="3115" w:type="dxa"/>
            <w:shd w:val="clear" w:color="auto" w:fill="auto"/>
            <w:vAlign w:val="center"/>
          </w:tcPr>
          <w:p w14:paraId="18761275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AEDCFD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421319.15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607827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2226526.23</w:t>
            </w:r>
          </w:p>
        </w:tc>
      </w:tr>
      <w:tr w:rsidR="00D27D60" w:rsidRPr="00DD6D0E" w14:paraId="1B09BD41" w14:textId="77777777" w:rsidTr="00713DDC">
        <w:tc>
          <w:tcPr>
            <w:tcW w:w="3115" w:type="dxa"/>
            <w:shd w:val="clear" w:color="auto" w:fill="auto"/>
            <w:vAlign w:val="center"/>
          </w:tcPr>
          <w:p w14:paraId="5EA85FC0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кр15б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6E33E5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421318.35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C9CEA8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2226526.32</w:t>
            </w:r>
          </w:p>
        </w:tc>
      </w:tr>
      <w:tr w:rsidR="00D27D60" w:rsidRPr="00DD6D0E" w14:paraId="317C540B" w14:textId="77777777" w:rsidTr="00713DDC">
        <w:tc>
          <w:tcPr>
            <w:tcW w:w="3115" w:type="dxa"/>
            <w:shd w:val="clear" w:color="auto" w:fill="auto"/>
            <w:vAlign w:val="center"/>
          </w:tcPr>
          <w:p w14:paraId="5FAE1F42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5F20D1B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421320.97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ED8E64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2226514.73</w:t>
            </w:r>
          </w:p>
        </w:tc>
      </w:tr>
      <w:tr w:rsidR="00D27D60" w:rsidRPr="00DD6D0E" w14:paraId="62FF05FC" w14:textId="77777777" w:rsidTr="00713DDC">
        <w:tc>
          <w:tcPr>
            <w:tcW w:w="3115" w:type="dxa"/>
            <w:shd w:val="clear" w:color="auto" w:fill="auto"/>
            <w:vAlign w:val="center"/>
          </w:tcPr>
          <w:p w14:paraId="09B0E8F1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E508D7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421328.54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910F27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2226522.44</w:t>
            </w:r>
          </w:p>
        </w:tc>
      </w:tr>
    </w:tbl>
    <w:p w14:paraId="6C9584F0" w14:textId="77777777" w:rsidR="00D27D60" w:rsidRPr="00702FF4" w:rsidRDefault="00D27D60" w:rsidP="00D27D60">
      <w:pPr>
        <w:suppressAutoHyphens/>
        <w:spacing w:after="0" w:line="240" w:lineRule="auto"/>
        <w:jc w:val="right"/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</w:pPr>
    </w:p>
    <w:p w14:paraId="3F19D6B6" w14:textId="77777777" w:rsidR="00D27D60" w:rsidRPr="00DD6D0E" w:rsidRDefault="00D27D60" w:rsidP="00D2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000000:331/чзу3    </w:t>
      </w:r>
      <w:r w:rsidRPr="00DD6D0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=4726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27D60" w:rsidRPr="00DD6D0E" w14:paraId="6E96D5B2" w14:textId="77777777" w:rsidTr="00713DDC">
        <w:tc>
          <w:tcPr>
            <w:tcW w:w="3115" w:type="dxa"/>
            <w:shd w:val="clear" w:color="auto" w:fill="auto"/>
            <w:vAlign w:val="center"/>
          </w:tcPr>
          <w:p w14:paraId="5D4ED0C4" w14:textId="77777777" w:rsidR="00D27D60" w:rsidRPr="00DD6D0E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ABE870" w14:textId="77777777" w:rsidR="00D27D60" w:rsidRPr="00DD6D0E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00E67A" w14:textId="77777777" w:rsidR="00D27D60" w:rsidRPr="00DD6D0E" w:rsidRDefault="00D27D60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D27D60" w:rsidRPr="00DD6D0E" w14:paraId="62E68513" w14:textId="77777777" w:rsidTr="00713DDC">
        <w:tc>
          <w:tcPr>
            <w:tcW w:w="3115" w:type="dxa"/>
            <w:shd w:val="clear" w:color="auto" w:fill="auto"/>
            <w:vAlign w:val="center"/>
          </w:tcPr>
          <w:p w14:paraId="2B9105C7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кр29б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5975D5C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421279.79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E589DB" w14:textId="77777777" w:rsidR="00D27D60" w:rsidRPr="00DD6D0E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6D0E">
              <w:rPr>
                <w:rFonts w:ascii="Arial" w:hAnsi="Arial" w:cs="Arial"/>
              </w:rPr>
              <w:t>2226507.25</w:t>
            </w:r>
          </w:p>
        </w:tc>
      </w:tr>
      <w:tr w:rsidR="00D27D60" w:rsidRPr="00702FF4" w14:paraId="0AD74DD1" w14:textId="77777777" w:rsidTr="00713DDC">
        <w:tc>
          <w:tcPr>
            <w:tcW w:w="3115" w:type="dxa"/>
            <w:shd w:val="clear" w:color="auto" w:fill="auto"/>
            <w:vAlign w:val="center"/>
          </w:tcPr>
          <w:p w14:paraId="408C2708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BC244C8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421276.01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D5958E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2226522.45</w:t>
            </w:r>
          </w:p>
        </w:tc>
      </w:tr>
      <w:tr w:rsidR="00D27D60" w:rsidRPr="00702FF4" w14:paraId="416B5050" w14:textId="77777777" w:rsidTr="00713DDC">
        <w:tc>
          <w:tcPr>
            <w:tcW w:w="3115" w:type="dxa"/>
            <w:shd w:val="clear" w:color="auto" w:fill="auto"/>
            <w:vAlign w:val="center"/>
          </w:tcPr>
          <w:p w14:paraId="00D10D9E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F040CD6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421180.24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6D4E8E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2226520.53</w:t>
            </w:r>
          </w:p>
        </w:tc>
      </w:tr>
      <w:tr w:rsidR="00D27D60" w:rsidRPr="00702FF4" w14:paraId="1E468313" w14:textId="77777777" w:rsidTr="00713DDC">
        <w:tc>
          <w:tcPr>
            <w:tcW w:w="3115" w:type="dxa"/>
            <w:shd w:val="clear" w:color="auto" w:fill="auto"/>
            <w:vAlign w:val="center"/>
          </w:tcPr>
          <w:p w14:paraId="4CF4E5C7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1FDF87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421148.67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3CF2EE2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2226519.91</w:t>
            </w:r>
          </w:p>
        </w:tc>
      </w:tr>
      <w:tr w:rsidR="00D27D60" w:rsidRPr="00702FF4" w14:paraId="49DD4582" w14:textId="77777777" w:rsidTr="00713DDC">
        <w:tc>
          <w:tcPr>
            <w:tcW w:w="3115" w:type="dxa"/>
            <w:shd w:val="clear" w:color="auto" w:fill="auto"/>
            <w:vAlign w:val="center"/>
          </w:tcPr>
          <w:p w14:paraId="121F23C1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AB7143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421148.53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25027C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2226526.44</w:t>
            </w:r>
          </w:p>
        </w:tc>
      </w:tr>
      <w:tr w:rsidR="00D27D60" w:rsidRPr="00702FF4" w14:paraId="2683B42F" w14:textId="77777777" w:rsidTr="00713DDC">
        <w:tc>
          <w:tcPr>
            <w:tcW w:w="3115" w:type="dxa"/>
            <w:shd w:val="clear" w:color="auto" w:fill="auto"/>
            <w:vAlign w:val="center"/>
          </w:tcPr>
          <w:p w14:paraId="48C06CCF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1B2036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421159.48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AF7762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2226602.45</w:t>
            </w:r>
          </w:p>
        </w:tc>
      </w:tr>
      <w:tr w:rsidR="00D27D60" w:rsidRPr="00702FF4" w14:paraId="563A96E1" w14:textId="77777777" w:rsidTr="00713DDC">
        <w:tc>
          <w:tcPr>
            <w:tcW w:w="3115" w:type="dxa"/>
            <w:shd w:val="clear" w:color="auto" w:fill="auto"/>
            <w:vAlign w:val="center"/>
          </w:tcPr>
          <w:p w14:paraId="25A430CA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F07453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421122.01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AB5DCE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2226607.45</w:t>
            </w:r>
          </w:p>
        </w:tc>
      </w:tr>
      <w:tr w:rsidR="00D27D60" w:rsidRPr="00702FF4" w14:paraId="2ECB7DC5" w14:textId="77777777" w:rsidTr="00713DDC">
        <w:tc>
          <w:tcPr>
            <w:tcW w:w="3115" w:type="dxa"/>
            <w:shd w:val="clear" w:color="auto" w:fill="auto"/>
            <w:vAlign w:val="center"/>
          </w:tcPr>
          <w:p w14:paraId="20BB1713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470E581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421091.68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216925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2226599.26</w:t>
            </w:r>
          </w:p>
        </w:tc>
      </w:tr>
      <w:tr w:rsidR="00D27D60" w:rsidRPr="00702FF4" w14:paraId="1336ACEF" w14:textId="77777777" w:rsidTr="00713DDC">
        <w:tc>
          <w:tcPr>
            <w:tcW w:w="3115" w:type="dxa"/>
            <w:shd w:val="clear" w:color="auto" w:fill="auto"/>
            <w:vAlign w:val="center"/>
          </w:tcPr>
          <w:p w14:paraId="4FA4B36D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8433A9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421076.25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6BEDD24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2226601.30</w:t>
            </w:r>
          </w:p>
        </w:tc>
      </w:tr>
    </w:tbl>
    <w:p w14:paraId="3395143B" w14:textId="77777777" w:rsidR="00A9489E" w:rsidRDefault="00A9489E"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27D60" w:rsidRPr="00702FF4" w14:paraId="7B5B3095" w14:textId="77777777" w:rsidTr="00713DDC">
        <w:tc>
          <w:tcPr>
            <w:tcW w:w="3115" w:type="dxa"/>
            <w:shd w:val="clear" w:color="auto" w:fill="auto"/>
            <w:vAlign w:val="center"/>
          </w:tcPr>
          <w:p w14:paraId="7935F93E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6A7A940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421074.60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14BB1E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2226585.39</w:t>
            </w:r>
          </w:p>
        </w:tc>
      </w:tr>
      <w:tr w:rsidR="00D27D60" w:rsidRPr="00702FF4" w14:paraId="0BFC3FBE" w14:textId="77777777" w:rsidTr="00713DDC">
        <w:tc>
          <w:tcPr>
            <w:tcW w:w="3115" w:type="dxa"/>
            <w:shd w:val="clear" w:color="auto" w:fill="auto"/>
            <w:vAlign w:val="center"/>
          </w:tcPr>
          <w:p w14:paraId="7463B74A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07B9921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421092.55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0AE5B96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2226583.53</w:t>
            </w:r>
          </w:p>
        </w:tc>
      </w:tr>
      <w:tr w:rsidR="00D27D60" w:rsidRPr="00702FF4" w14:paraId="3608FDD2" w14:textId="77777777" w:rsidTr="00713DDC">
        <w:tc>
          <w:tcPr>
            <w:tcW w:w="3115" w:type="dxa"/>
            <w:shd w:val="clear" w:color="auto" w:fill="auto"/>
            <w:vAlign w:val="center"/>
          </w:tcPr>
          <w:p w14:paraId="672622FA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18D18C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421113.09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2BC3F1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2226588.31</w:t>
            </w:r>
          </w:p>
        </w:tc>
      </w:tr>
      <w:tr w:rsidR="00D27D60" w:rsidRPr="00702FF4" w14:paraId="0AC392EB" w14:textId="77777777" w:rsidTr="00713DDC">
        <w:tc>
          <w:tcPr>
            <w:tcW w:w="3115" w:type="dxa"/>
            <w:shd w:val="clear" w:color="auto" w:fill="auto"/>
            <w:vAlign w:val="center"/>
          </w:tcPr>
          <w:p w14:paraId="11FE3224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D6422D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421113.10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B5B3E8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2226589.24</w:t>
            </w:r>
          </w:p>
        </w:tc>
      </w:tr>
      <w:tr w:rsidR="00D27D60" w:rsidRPr="00702FF4" w14:paraId="72312756" w14:textId="77777777" w:rsidTr="00713DDC">
        <w:tc>
          <w:tcPr>
            <w:tcW w:w="3115" w:type="dxa"/>
            <w:shd w:val="clear" w:color="auto" w:fill="auto"/>
            <w:vAlign w:val="center"/>
          </w:tcPr>
          <w:p w14:paraId="0BE7E75D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AA391C8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421116.74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1C8BEF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2226589.16</w:t>
            </w:r>
          </w:p>
        </w:tc>
      </w:tr>
      <w:tr w:rsidR="00D27D60" w:rsidRPr="00702FF4" w14:paraId="3D470DF0" w14:textId="77777777" w:rsidTr="00713DDC">
        <w:tc>
          <w:tcPr>
            <w:tcW w:w="3115" w:type="dxa"/>
            <w:shd w:val="clear" w:color="auto" w:fill="auto"/>
            <w:vAlign w:val="center"/>
          </w:tcPr>
          <w:p w14:paraId="62BF1470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7FF2D0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421122.58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930581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2226590.52</w:t>
            </w:r>
          </w:p>
        </w:tc>
      </w:tr>
      <w:tr w:rsidR="00D27D60" w:rsidRPr="00702FF4" w14:paraId="540C54C3" w14:textId="77777777" w:rsidTr="00713DDC">
        <w:tc>
          <w:tcPr>
            <w:tcW w:w="3115" w:type="dxa"/>
            <w:shd w:val="clear" w:color="auto" w:fill="auto"/>
            <w:vAlign w:val="center"/>
          </w:tcPr>
          <w:p w14:paraId="69EE957D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E9CC6F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421141.12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45460A5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2226587.84</w:t>
            </w:r>
          </w:p>
        </w:tc>
      </w:tr>
      <w:tr w:rsidR="00D27D60" w:rsidRPr="00702FF4" w14:paraId="291CA436" w14:textId="77777777" w:rsidTr="00713DDC">
        <w:tc>
          <w:tcPr>
            <w:tcW w:w="3115" w:type="dxa"/>
            <w:shd w:val="clear" w:color="auto" w:fill="auto"/>
            <w:vAlign w:val="center"/>
          </w:tcPr>
          <w:p w14:paraId="781C925E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B281A47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421132.52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C8518FE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2226527.42</w:t>
            </w:r>
          </w:p>
        </w:tc>
      </w:tr>
      <w:tr w:rsidR="00D27D60" w:rsidRPr="00702FF4" w14:paraId="79A5E1B4" w14:textId="77777777" w:rsidTr="00713DDC">
        <w:tc>
          <w:tcPr>
            <w:tcW w:w="3115" w:type="dxa"/>
            <w:shd w:val="clear" w:color="auto" w:fill="auto"/>
            <w:vAlign w:val="center"/>
          </w:tcPr>
          <w:p w14:paraId="4AD48096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55D395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421132.99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A2D3D8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2226503.59</w:t>
            </w:r>
          </w:p>
        </w:tc>
      </w:tr>
      <w:tr w:rsidR="00D27D60" w:rsidRPr="00702FF4" w14:paraId="57A306A7" w14:textId="77777777" w:rsidTr="00713DDC">
        <w:tc>
          <w:tcPr>
            <w:tcW w:w="3115" w:type="dxa"/>
            <w:shd w:val="clear" w:color="auto" w:fill="auto"/>
            <w:vAlign w:val="center"/>
          </w:tcPr>
          <w:p w14:paraId="6BD0A73B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AC718D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421180.45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8D1672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2226504.78</w:t>
            </w:r>
          </w:p>
        </w:tc>
      </w:tr>
      <w:tr w:rsidR="00D27D60" w:rsidRPr="00702FF4" w14:paraId="6802FA42" w14:textId="77777777" w:rsidTr="00713DDC">
        <w:tc>
          <w:tcPr>
            <w:tcW w:w="3115" w:type="dxa"/>
            <w:shd w:val="clear" w:color="auto" w:fill="auto"/>
            <w:vAlign w:val="center"/>
          </w:tcPr>
          <w:p w14:paraId="24431C98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ACCA96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421263.42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E4AE64" w14:textId="77777777" w:rsidR="00D27D60" w:rsidRDefault="00D27D60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2226506.85</w:t>
            </w:r>
          </w:p>
        </w:tc>
      </w:tr>
    </w:tbl>
    <w:p w14:paraId="55479E33" w14:textId="77777777" w:rsidR="00C046DB" w:rsidRDefault="00C046DB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78CFDC5" w14:textId="77777777" w:rsidR="005B0A85" w:rsidRPr="00DD6D0E" w:rsidRDefault="005B0A85" w:rsidP="005B0A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КН 30:12: 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20997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:3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0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/чзу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DD6D0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163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B0A85" w:rsidRPr="00DD6D0E" w14:paraId="7BF9C387" w14:textId="77777777" w:rsidTr="00713DDC">
        <w:tc>
          <w:tcPr>
            <w:tcW w:w="3115" w:type="dxa"/>
            <w:shd w:val="clear" w:color="auto" w:fill="auto"/>
            <w:vAlign w:val="center"/>
          </w:tcPr>
          <w:p w14:paraId="36F02FFB" w14:textId="77777777" w:rsidR="005B0A85" w:rsidRPr="00DD6D0E" w:rsidRDefault="005B0A85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76D799D" w14:textId="77777777" w:rsidR="005B0A85" w:rsidRPr="00DD6D0E" w:rsidRDefault="005B0A85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DDF562C" w14:textId="77777777" w:rsidR="005B0A85" w:rsidRPr="00DD6D0E" w:rsidRDefault="005B0A85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F173DA" w:rsidRPr="00F173DA" w14:paraId="3CE70B4D" w14:textId="77777777" w:rsidTr="00713DDC">
        <w:tc>
          <w:tcPr>
            <w:tcW w:w="3115" w:type="dxa"/>
            <w:shd w:val="clear" w:color="auto" w:fill="auto"/>
            <w:vAlign w:val="center"/>
          </w:tcPr>
          <w:p w14:paraId="37CF0176" w14:textId="77777777" w:rsidR="005B0A85" w:rsidRPr="00F026D8" w:rsidRDefault="004E43D7" w:rsidP="004E4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н76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77E99B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421338.69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499BB3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2226458.14</w:t>
            </w:r>
          </w:p>
        </w:tc>
      </w:tr>
      <w:tr w:rsidR="00F173DA" w:rsidRPr="00F173DA" w14:paraId="586B8EF4" w14:textId="77777777" w:rsidTr="00713DDC">
        <w:tc>
          <w:tcPr>
            <w:tcW w:w="3115" w:type="dxa"/>
            <w:shd w:val="clear" w:color="auto" w:fill="auto"/>
            <w:vAlign w:val="center"/>
          </w:tcPr>
          <w:p w14:paraId="06A96AAF" w14:textId="77777777" w:rsidR="005B0A85" w:rsidRPr="00F026D8" w:rsidRDefault="004E43D7" w:rsidP="004E4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н77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6E69A8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421330.58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D820B5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2226478.75</w:t>
            </w:r>
          </w:p>
        </w:tc>
      </w:tr>
      <w:tr w:rsidR="00F173DA" w:rsidRPr="00F173DA" w14:paraId="2CC16565" w14:textId="77777777" w:rsidTr="00713DDC">
        <w:tc>
          <w:tcPr>
            <w:tcW w:w="3115" w:type="dxa"/>
            <w:shd w:val="clear" w:color="auto" w:fill="auto"/>
            <w:vAlign w:val="center"/>
          </w:tcPr>
          <w:p w14:paraId="31580042" w14:textId="77777777" w:rsidR="005B0A85" w:rsidRPr="00F026D8" w:rsidRDefault="00F026D8" w:rsidP="00F02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н124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0EA0BF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421324.35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397EC8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2226477.33</w:t>
            </w:r>
          </w:p>
        </w:tc>
      </w:tr>
      <w:tr w:rsidR="00F173DA" w:rsidRPr="00F173DA" w14:paraId="1D9F25BB" w14:textId="77777777" w:rsidTr="00713DDC">
        <w:tc>
          <w:tcPr>
            <w:tcW w:w="3115" w:type="dxa"/>
            <w:shd w:val="clear" w:color="auto" w:fill="auto"/>
            <w:vAlign w:val="center"/>
          </w:tcPr>
          <w:p w14:paraId="125BAA03" w14:textId="77777777" w:rsidR="005B0A85" w:rsidRPr="00F026D8" w:rsidRDefault="00F026D8" w:rsidP="00F02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н78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95F228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421328.01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77C3CB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2226461.28</w:t>
            </w:r>
          </w:p>
        </w:tc>
      </w:tr>
      <w:tr w:rsidR="00F173DA" w:rsidRPr="00F173DA" w14:paraId="6A24820B" w14:textId="77777777" w:rsidTr="00713DDC">
        <w:tc>
          <w:tcPr>
            <w:tcW w:w="3115" w:type="dxa"/>
            <w:shd w:val="clear" w:color="auto" w:fill="auto"/>
            <w:vAlign w:val="center"/>
          </w:tcPr>
          <w:p w14:paraId="7D772862" w14:textId="77777777" w:rsidR="005B0A85" w:rsidRPr="00F026D8" w:rsidRDefault="00F026D8" w:rsidP="00F02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55334E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421332.36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9E3357" w14:textId="77777777" w:rsidR="005B0A85" w:rsidRPr="00F026D8" w:rsidRDefault="005B0A85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2226457.57</w:t>
            </w:r>
          </w:p>
        </w:tc>
      </w:tr>
    </w:tbl>
    <w:p w14:paraId="159DE05A" w14:textId="77777777" w:rsidR="00F173DA" w:rsidRDefault="00F173DA" w:rsidP="00F173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64B495F0" w14:textId="77777777" w:rsidR="00F173DA" w:rsidRPr="00DD6D0E" w:rsidRDefault="00F173DA" w:rsidP="00F173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КН 30:12: 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20997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:3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0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/чзу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DD6D0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435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173DA" w:rsidRPr="00DD6D0E" w14:paraId="37A63DC6" w14:textId="77777777" w:rsidTr="00713DDC">
        <w:tc>
          <w:tcPr>
            <w:tcW w:w="3115" w:type="dxa"/>
            <w:shd w:val="clear" w:color="auto" w:fill="auto"/>
            <w:vAlign w:val="center"/>
          </w:tcPr>
          <w:p w14:paraId="7EE90FB2" w14:textId="77777777" w:rsidR="00F173DA" w:rsidRPr="00DD6D0E" w:rsidRDefault="00F173DA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0C1500" w14:textId="77777777" w:rsidR="00F173DA" w:rsidRPr="00DD6D0E" w:rsidRDefault="00F173DA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8E8C39" w14:textId="77777777" w:rsidR="00F173DA" w:rsidRPr="00DD6D0E" w:rsidRDefault="00F173DA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F173DA" w:rsidRPr="00DD6D0E" w14:paraId="75483457" w14:textId="77777777" w:rsidTr="00713DDC">
        <w:tc>
          <w:tcPr>
            <w:tcW w:w="3115" w:type="dxa"/>
            <w:shd w:val="clear" w:color="auto" w:fill="auto"/>
            <w:vAlign w:val="center"/>
          </w:tcPr>
          <w:p w14:paraId="7F9CB150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94B48D8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421357.33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3646D6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2226459.81</w:t>
            </w:r>
          </w:p>
        </w:tc>
      </w:tr>
      <w:tr w:rsidR="00F173DA" w:rsidRPr="00702FF4" w14:paraId="01978FCB" w14:textId="77777777" w:rsidTr="00713DDC">
        <w:tc>
          <w:tcPr>
            <w:tcW w:w="3115" w:type="dxa"/>
            <w:shd w:val="clear" w:color="auto" w:fill="auto"/>
            <w:vAlign w:val="center"/>
          </w:tcPr>
          <w:p w14:paraId="6E0CDB13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3D5046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421349.46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3D8EAF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2226483.06</w:t>
            </w:r>
          </w:p>
        </w:tc>
      </w:tr>
      <w:tr w:rsidR="00F173DA" w:rsidRPr="00702FF4" w14:paraId="6B68C830" w14:textId="77777777" w:rsidTr="00713DDC">
        <w:tc>
          <w:tcPr>
            <w:tcW w:w="3115" w:type="dxa"/>
            <w:shd w:val="clear" w:color="auto" w:fill="auto"/>
            <w:vAlign w:val="center"/>
          </w:tcPr>
          <w:p w14:paraId="2E740569" w14:textId="77777777" w:rsidR="00F173DA" w:rsidRPr="00F026D8" w:rsidRDefault="00F026D8" w:rsidP="00F02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4005C7F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421330.58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E940D4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2226478.75</w:t>
            </w:r>
          </w:p>
        </w:tc>
      </w:tr>
      <w:tr w:rsidR="00F173DA" w:rsidRPr="00702FF4" w14:paraId="35911451" w14:textId="77777777" w:rsidTr="00713DDC">
        <w:tc>
          <w:tcPr>
            <w:tcW w:w="3115" w:type="dxa"/>
            <w:shd w:val="clear" w:color="auto" w:fill="auto"/>
            <w:vAlign w:val="center"/>
          </w:tcPr>
          <w:p w14:paraId="2DD4C05A" w14:textId="77777777" w:rsidR="00F173DA" w:rsidRPr="00F026D8" w:rsidRDefault="00F026D8" w:rsidP="00F02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н76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E415EF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421338.69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A2A587A" w14:textId="77777777" w:rsidR="00F173DA" w:rsidRPr="00F026D8" w:rsidRDefault="00F173DA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26D8">
              <w:rPr>
                <w:rFonts w:ascii="Arial" w:hAnsi="Arial" w:cs="Arial"/>
              </w:rPr>
              <w:t>2226458.14</w:t>
            </w:r>
          </w:p>
        </w:tc>
      </w:tr>
    </w:tbl>
    <w:p w14:paraId="19C532A8" w14:textId="77777777" w:rsidR="005B0A85" w:rsidRDefault="005B0A85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D351898" w14:textId="77777777" w:rsidR="00F173DA" w:rsidRPr="00DD6D0E" w:rsidRDefault="00F173DA" w:rsidP="00F173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КН 30:12: 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20997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26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/чзу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DD6D0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="00A90016">
        <w:rPr>
          <w:rFonts w:ascii="Times New Roman" w:eastAsia="Calibri" w:hAnsi="Times New Roman" w:cs="Times New Roman"/>
          <w:sz w:val="28"/>
          <w:szCs w:val="28"/>
          <w:lang w:eastAsia="ar-SA"/>
        </w:rPr>
        <w:t>138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173DA" w:rsidRPr="00DD6D0E" w14:paraId="0F3A5A35" w14:textId="77777777" w:rsidTr="00713DDC">
        <w:tc>
          <w:tcPr>
            <w:tcW w:w="3115" w:type="dxa"/>
            <w:shd w:val="clear" w:color="auto" w:fill="auto"/>
            <w:vAlign w:val="center"/>
          </w:tcPr>
          <w:p w14:paraId="38FD5696" w14:textId="77777777" w:rsidR="00F173DA" w:rsidRPr="00DD6D0E" w:rsidRDefault="00F173DA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EF8A63" w14:textId="77777777" w:rsidR="00F173DA" w:rsidRPr="00DD6D0E" w:rsidRDefault="00F173DA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9CE643" w14:textId="77777777" w:rsidR="00F173DA" w:rsidRPr="00DD6D0E" w:rsidRDefault="00F173DA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F026D8" w:rsidRPr="00DD6D0E" w14:paraId="76AED22C" w14:textId="77777777" w:rsidTr="00713DDC">
        <w:tc>
          <w:tcPr>
            <w:tcW w:w="3115" w:type="dxa"/>
            <w:shd w:val="clear" w:color="auto" w:fill="auto"/>
            <w:vAlign w:val="center"/>
          </w:tcPr>
          <w:p w14:paraId="4CA349C4" w14:textId="77777777" w:rsidR="00F026D8" w:rsidRDefault="00F026D8" w:rsidP="00F02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51CBFB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421330.58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0B259C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2226478.75</w:t>
            </w:r>
          </w:p>
        </w:tc>
      </w:tr>
      <w:tr w:rsidR="00F026D8" w:rsidRPr="00702FF4" w14:paraId="1394DE25" w14:textId="77777777" w:rsidTr="00713DDC">
        <w:tc>
          <w:tcPr>
            <w:tcW w:w="3115" w:type="dxa"/>
            <w:shd w:val="clear" w:color="auto" w:fill="auto"/>
            <w:vAlign w:val="center"/>
          </w:tcPr>
          <w:p w14:paraId="2BC1CF9B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кр13а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463D42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421327.04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A8DF8C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2226487.75</w:t>
            </w:r>
          </w:p>
        </w:tc>
      </w:tr>
      <w:tr w:rsidR="00F026D8" w:rsidRPr="00702FF4" w14:paraId="5189C691" w14:textId="77777777" w:rsidTr="00713DDC">
        <w:tc>
          <w:tcPr>
            <w:tcW w:w="3115" w:type="dxa"/>
            <w:shd w:val="clear" w:color="auto" w:fill="auto"/>
            <w:vAlign w:val="center"/>
          </w:tcPr>
          <w:p w14:paraId="511AF494" w14:textId="77777777" w:rsidR="00F026D8" w:rsidRDefault="00A9489E" w:rsidP="00A9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</w:t>
            </w:r>
            <w:r w:rsidR="00F026D8">
              <w:rPr>
                <w:rFonts w:ascii="Arial" w:hAnsi="Arial" w:cs="Arial"/>
              </w:rPr>
              <w:t>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25A204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421322.78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8C53B89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2226506.69</w:t>
            </w:r>
          </w:p>
        </w:tc>
      </w:tr>
      <w:tr w:rsidR="00F026D8" w:rsidRPr="00702FF4" w14:paraId="2E15A69D" w14:textId="77777777" w:rsidTr="00713DDC">
        <w:tc>
          <w:tcPr>
            <w:tcW w:w="3115" w:type="dxa"/>
            <w:shd w:val="clear" w:color="auto" w:fill="auto"/>
            <w:vAlign w:val="center"/>
          </w:tcPr>
          <w:p w14:paraId="2D9393AD" w14:textId="77777777" w:rsidR="00F026D8" w:rsidRDefault="00A9489E" w:rsidP="00A9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951603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421318.69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F7A337B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2226506.79</w:t>
            </w:r>
          </w:p>
        </w:tc>
      </w:tr>
      <w:tr w:rsidR="00F026D8" w:rsidRPr="00702FF4" w14:paraId="27564DA0" w14:textId="77777777" w:rsidTr="00713DDC">
        <w:tc>
          <w:tcPr>
            <w:tcW w:w="3115" w:type="dxa"/>
            <w:shd w:val="clear" w:color="auto" w:fill="auto"/>
            <w:vAlign w:val="center"/>
          </w:tcPr>
          <w:p w14:paraId="0FA59FF7" w14:textId="77777777" w:rsidR="00F026D8" w:rsidRDefault="00A9489E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F026D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F692C8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421324.35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69EA83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2226477.33</w:t>
            </w:r>
          </w:p>
        </w:tc>
      </w:tr>
    </w:tbl>
    <w:p w14:paraId="34ECC925" w14:textId="77777777" w:rsidR="00A90016" w:rsidRDefault="00A90016" w:rsidP="00A900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7AED57FF" w14:textId="77777777" w:rsidR="00A90016" w:rsidRPr="00DD6D0E" w:rsidRDefault="00A90016" w:rsidP="00A900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КН 30:12: 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20997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26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/чзу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DD6D0E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512</w:t>
      </w:r>
      <w:r w:rsidRPr="00DD6D0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90016" w:rsidRPr="00DD6D0E" w14:paraId="3A2D7919" w14:textId="77777777" w:rsidTr="00713DDC">
        <w:tc>
          <w:tcPr>
            <w:tcW w:w="3115" w:type="dxa"/>
            <w:shd w:val="clear" w:color="auto" w:fill="auto"/>
            <w:vAlign w:val="center"/>
          </w:tcPr>
          <w:p w14:paraId="7E55BD61" w14:textId="77777777" w:rsidR="00A90016" w:rsidRPr="00DD6D0E" w:rsidRDefault="00A90016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4F3A3C" w14:textId="77777777" w:rsidR="00A90016" w:rsidRPr="00DD6D0E" w:rsidRDefault="00A90016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79DD5A" w14:textId="77777777" w:rsidR="00A90016" w:rsidRPr="00DD6D0E" w:rsidRDefault="00A90016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D6D0E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DD6D0E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F026D8" w:rsidRPr="00DD6D0E" w14:paraId="40141853" w14:textId="77777777" w:rsidTr="00713DDC">
        <w:tc>
          <w:tcPr>
            <w:tcW w:w="3115" w:type="dxa"/>
            <w:shd w:val="clear" w:color="auto" w:fill="auto"/>
            <w:vAlign w:val="center"/>
          </w:tcPr>
          <w:p w14:paraId="7D8B7EC8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8BC287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421349.46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BB2A941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2226483.06</w:t>
            </w:r>
          </w:p>
        </w:tc>
      </w:tr>
      <w:tr w:rsidR="00F026D8" w:rsidRPr="00702FF4" w14:paraId="48BD5ADF" w14:textId="77777777" w:rsidTr="00713DDC">
        <w:tc>
          <w:tcPr>
            <w:tcW w:w="3115" w:type="dxa"/>
            <w:shd w:val="clear" w:color="auto" w:fill="auto"/>
            <w:vAlign w:val="center"/>
          </w:tcPr>
          <w:p w14:paraId="5DF60FC7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C82726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421341.71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92BF2F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2226506.21</w:t>
            </w:r>
          </w:p>
        </w:tc>
      </w:tr>
      <w:tr w:rsidR="00F026D8" w:rsidRPr="00702FF4" w14:paraId="1A000318" w14:textId="77777777" w:rsidTr="00713DDC">
        <w:tc>
          <w:tcPr>
            <w:tcW w:w="3115" w:type="dxa"/>
            <w:shd w:val="clear" w:color="auto" w:fill="auto"/>
            <w:vAlign w:val="center"/>
          </w:tcPr>
          <w:p w14:paraId="2353ECF6" w14:textId="77777777" w:rsidR="00F026D8" w:rsidRDefault="00A9489E" w:rsidP="00A9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B66BF0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421322.78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57B679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2226506.69</w:t>
            </w:r>
          </w:p>
        </w:tc>
      </w:tr>
      <w:tr w:rsidR="00F026D8" w:rsidRPr="00702FF4" w14:paraId="4BEB8970" w14:textId="77777777" w:rsidTr="00713DDC">
        <w:tc>
          <w:tcPr>
            <w:tcW w:w="3115" w:type="dxa"/>
            <w:shd w:val="clear" w:color="auto" w:fill="auto"/>
            <w:vAlign w:val="center"/>
          </w:tcPr>
          <w:p w14:paraId="0D837FF8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кр13а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D1152E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421327.04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262F25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2226487.75</w:t>
            </w:r>
          </w:p>
        </w:tc>
      </w:tr>
      <w:tr w:rsidR="00F026D8" w:rsidRPr="00702FF4" w14:paraId="33D720FB" w14:textId="77777777" w:rsidTr="00713DDC">
        <w:tc>
          <w:tcPr>
            <w:tcW w:w="3115" w:type="dxa"/>
            <w:shd w:val="clear" w:color="auto" w:fill="auto"/>
            <w:vAlign w:val="center"/>
          </w:tcPr>
          <w:p w14:paraId="26047637" w14:textId="77777777" w:rsidR="00F026D8" w:rsidRDefault="00A9489E" w:rsidP="00A9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37DE5F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421330.58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E5A9371" w14:textId="77777777" w:rsidR="00F026D8" w:rsidRDefault="00F026D8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2226478.75</w:t>
            </w:r>
          </w:p>
        </w:tc>
      </w:tr>
    </w:tbl>
    <w:p w14:paraId="5F19093C" w14:textId="77777777" w:rsidR="00702FF4" w:rsidRPr="00AD3173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 w:rsidRPr="00AD3173">
        <w:rPr>
          <w:rFonts w:ascii="Times New Roman CYR" w:eastAsia="Times New Roman" w:hAnsi="Times New Roman CYR" w:cs="Times New Roman CYR"/>
          <w:sz w:val="28"/>
          <w:szCs w:val="28"/>
          <w:lang w:eastAsia="ar-SA"/>
        </w:rPr>
        <w:t xml:space="preserve">                                                                                          </w:t>
      </w:r>
    </w:p>
    <w:p w14:paraId="5E842AA5" w14:textId="77777777" w:rsidR="00702FF4" w:rsidRPr="000950D1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50D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020996:117/чзу1    </w:t>
      </w:r>
      <w:r w:rsidRPr="000950D1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950D1">
        <w:rPr>
          <w:rFonts w:ascii="Times New Roman" w:eastAsia="Calibri" w:hAnsi="Times New Roman" w:cs="Times New Roman"/>
          <w:sz w:val="28"/>
          <w:szCs w:val="28"/>
          <w:lang w:eastAsia="ar-SA"/>
        </w:rPr>
        <w:t>=9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950D1" w:rsidRPr="000950D1" w14:paraId="771296C5" w14:textId="77777777" w:rsidTr="00ED08BB">
        <w:tc>
          <w:tcPr>
            <w:tcW w:w="3115" w:type="dxa"/>
            <w:shd w:val="clear" w:color="auto" w:fill="auto"/>
            <w:vAlign w:val="center"/>
          </w:tcPr>
          <w:p w14:paraId="0F64F2B5" w14:textId="77777777" w:rsidR="00702FF4" w:rsidRPr="000950D1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950D1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BFB969" w14:textId="77777777" w:rsidR="00702FF4" w:rsidRPr="000950D1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950D1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0950D1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38B8B4" w14:textId="77777777" w:rsidR="00702FF4" w:rsidRPr="000950D1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950D1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0950D1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A90016" w:rsidRPr="00702FF4" w14:paraId="43179505" w14:textId="77777777" w:rsidTr="00ED08BB">
        <w:tc>
          <w:tcPr>
            <w:tcW w:w="3115" w:type="dxa"/>
            <w:shd w:val="clear" w:color="auto" w:fill="auto"/>
            <w:vAlign w:val="center"/>
          </w:tcPr>
          <w:p w14:paraId="1F2F0B6A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кр15а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D5A11F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930445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2226543.29</w:t>
            </w:r>
          </w:p>
        </w:tc>
      </w:tr>
      <w:tr w:rsidR="00A90016" w:rsidRPr="00702FF4" w14:paraId="3DCBCDC0" w14:textId="77777777" w:rsidTr="00ED08BB">
        <w:tc>
          <w:tcPr>
            <w:tcW w:w="3115" w:type="dxa"/>
            <w:shd w:val="clear" w:color="auto" w:fill="auto"/>
            <w:vAlign w:val="center"/>
          </w:tcPr>
          <w:p w14:paraId="7ABCC55E" w14:textId="77777777" w:rsidR="00A90016" w:rsidRDefault="00B2562D" w:rsidP="00B25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6EC9E36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7E4939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2226550.12</w:t>
            </w:r>
          </w:p>
        </w:tc>
      </w:tr>
      <w:tr w:rsidR="00A90016" w:rsidRPr="00702FF4" w14:paraId="1B2D301A" w14:textId="77777777" w:rsidTr="00ED08BB">
        <w:tc>
          <w:tcPr>
            <w:tcW w:w="3115" w:type="dxa"/>
            <w:shd w:val="clear" w:color="auto" w:fill="auto"/>
            <w:vAlign w:val="center"/>
          </w:tcPr>
          <w:p w14:paraId="4EA10183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C3D25D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421312.72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69F01C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2226550.00</w:t>
            </w:r>
          </w:p>
        </w:tc>
      </w:tr>
      <w:tr w:rsidR="00A90016" w:rsidRPr="00702FF4" w14:paraId="2F61BE7A" w14:textId="77777777" w:rsidTr="00ED08BB">
        <w:tc>
          <w:tcPr>
            <w:tcW w:w="3115" w:type="dxa"/>
            <w:shd w:val="clear" w:color="auto" w:fill="auto"/>
            <w:vAlign w:val="center"/>
          </w:tcPr>
          <w:p w14:paraId="2F9B0553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281D9D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421313.26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04EF6B" w14:textId="77777777" w:rsidR="00A90016" w:rsidRDefault="00A90016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2226543.22</w:t>
            </w:r>
          </w:p>
        </w:tc>
      </w:tr>
    </w:tbl>
    <w:p w14:paraId="53D529A8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33ABFBFB" w14:textId="77777777" w:rsidR="00A9489E" w:rsidRDefault="00A9489E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</w:t>
      </w:r>
      <w:r w:rsidR="005C19F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11</w:t>
      </w:r>
    </w:p>
    <w:p w14:paraId="67EE9FE0" w14:textId="77777777" w:rsidR="00702FF4" w:rsidRPr="000950D1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50D1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КН 30:12: 020996:117/чзу2    </w:t>
      </w:r>
      <w:r w:rsidRPr="000950D1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0950D1">
        <w:rPr>
          <w:rFonts w:ascii="Times New Roman" w:eastAsia="Calibri" w:hAnsi="Times New Roman" w:cs="Times New Roman"/>
          <w:sz w:val="28"/>
          <w:szCs w:val="28"/>
          <w:lang w:eastAsia="ar-SA"/>
        </w:rPr>
        <w:t>=100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950D1" w:rsidRPr="000950D1" w14:paraId="33314757" w14:textId="77777777" w:rsidTr="00ED08BB">
        <w:tc>
          <w:tcPr>
            <w:tcW w:w="3115" w:type="dxa"/>
            <w:shd w:val="clear" w:color="auto" w:fill="auto"/>
            <w:vAlign w:val="center"/>
          </w:tcPr>
          <w:p w14:paraId="48785075" w14:textId="77777777" w:rsidR="00702FF4" w:rsidRPr="000950D1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950D1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B36A8D" w14:textId="77777777" w:rsidR="00702FF4" w:rsidRPr="000950D1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950D1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0950D1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00B7917" w14:textId="77777777" w:rsidR="00702FF4" w:rsidRPr="000950D1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950D1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0950D1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0950D1" w:rsidRPr="00702FF4" w14:paraId="4B8AA2C7" w14:textId="77777777" w:rsidTr="00ED08BB">
        <w:tc>
          <w:tcPr>
            <w:tcW w:w="3115" w:type="dxa"/>
            <w:shd w:val="clear" w:color="auto" w:fill="auto"/>
            <w:vAlign w:val="center"/>
          </w:tcPr>
          <w:p w14:paraId="048AA23C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7E922A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421319.15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3BA4233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2226526.23</w:t>
            </w:r>
          </w:p>
        </w:tc>
      </w:tr>
      <w:tr w:rsidR="000950D1" w:rsidRPr="00702FF4" w14:paraId="3876E07F" w14:textId="77777777" w:rsidTr="00ED08BB">
        <w:tc>
          <w:tcPr>
            <w:tcW w:w="3115" w:type="dxa"/>
            <w:shd w:val="clear" w:color="auto" w:fill="auto"/>
            <w:vAlign w:val="center"/>
          </w:tcPr>
          <w:p w14:paraId="209376B3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3D72AA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421319.16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64C217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2226526.52</w:t>
            </w:r>
          </w:p>
        </w:tc>
      </w:tr>
      <w:tr w:rsidR="000950D1" w:rsidRPr="00702FF4" w14:paraId="28D1860A" w14:textId="77777777" w:rsidTr="00ED08BB">
        <w:tc>
          <w:tcPr>
            <w:tcW w:w="3115" w:type="dxa"/>
            <w:shd w:val="clear" w:color="auto" w:fill="auto"/>
            <w:vAlign w:val="center"/>
          </w:tcPr>
          <w:p w14:paraId="438F3071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4243C1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421319.76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42E21BF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2226532.75</w:t>
            </w:r>
          </w:p>
        </w:tc>
      </w:tr>
      <w:tr w:rsidR="000950D1" w:rsidRPr="00702FF4" w14:paraId="0B514D51" w14:textId="77777777" w:rsidTr="00ED08BB">
        <w:tc>
          <w:tcPr>
            <w:tcW w:w="3115" w:type="dxa"/>
            <w:shd w:val="clear" w:color="auto" w:fill="auto"/>
            <w:vAlign w:val="center"/>
          </w:tcPr>
          <w:p w14:paraId="090FE59C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E83916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421321.28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4E2C94D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2226533.91</w:t>
            </w:r>
          </w:p>
        </w:tc>
      </w:tr>
      <w:tr w:rsidR="000950D1" w:rsidRPr="00702FF4" w14:paraId="2061D02B" w14:textId="77777777" w:rsidTr="00ED08BB">
        <w:tc>
          <w:tcPr>
            <w:tcW w:w="3115" w:type="dxa"/>
            <w:shd w:val="clear" w:color="auto" w:fill="auto"/>
            <w:vAlign w:val="center"/>
          </w:tcPr>
          <w:p w14:paraId="490FD4B2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5F9A4F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421320.80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AFCD40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2226543.98</w:t>
            </w:r>
          </w:p>
        </w:tc>
      </w:tr>
      <w:tr w:rsidR="000950D1" w:rsidRPr="00702FF4" w14:paraId="767096CD" w14:textId="77777777" w:rsidTr="00ED08BB">
        <w:tc>
          <w:tcPr>
            <w:tcW w:w="3115" w:type="dxa"/>
            <w:shd w:val="clear" w:color="auto" w:fill="auto"/>
            <w:vAlign w:val="center"/>
          </w:tcPr>
          <w:p w14:paraId="637BB2C6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8635C4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421320.41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6C95FE5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2226550.59</w:t>
            </w:r>
          </w:p>
        </w:tc>
      </w:tr>
      <w:tr w:rsidR="000950D1" w:rsidRPr="00702FF4" w14:paraId="2692CEFE" w14:textId="77777777" w:rsidTr="00ED08BB">
        <w:tc>
          <w:tcPr>
            <w:tcW w:w="3115" w:type="dxa"/>
            <w:shd w:val="clear" w:color="auto" w:fill="auto"/>
            <w:vAlign w:val="center"/>
          </w:tcPr>
          <w:p w14:paraId="585622AB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B7CDF0C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421319.54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85C2E7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2226550.54</w:t>
            </w:r>
          </w:p>
        </w:tc>
      </w:tr>
      <w:tr w:rsidR="000950D1" w:rsidRPr="00702FF4" w14:paraId="22844F05" w14:textId="77777777" w:rsidTr="00ED08BB">
        <w:tc>
          <w:tcPr>
            <w:tcW w:w="3115" w:type="dxa"/>
            <w:shd w:val="clear" w:color="auto" w:fill="auto"/>
            <w:vAlign w:val="center"/>
          </w:tcPr>
          <w:p w14:paraId="691BAD28" w14:textId="77777777" w:rsidR="000950D1" w:rsidRDefault="00B2562D" w:rsidP="00B25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CEB66D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421314.21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39627E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2226550.12</w:t>
            </w:r>
          </w:p>
        </w:tc>
      </w:tr>
      <w:tr w:rsidR="000950D1" w:rsidRPr="00702FF4" w14:paraId="7FA65666" w14:textId="77777777" w:rsidTr="00ED08BB">
        <w:tc>
          <w:tcPr>
            <w:tcW w:w="3115" w:type="dxa"/>
            <w:shd w:val="clear" w:color="auto" w:fill="auto"/>
            <w:vAlign w:val="center"/>
          </w:tcPr>
          <w:p w14:paraId="48D84516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нр15а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DF47C4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421314.42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FD0FDD3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2226543.29</w:t>
            </w:r>
          </w:p>
        </w:tc>
      </w:tr>
      <w:tr w:rsidR="000950D1" w:rsidRPr="00702FF4" w14:paraId="0EB3E9BD" w14:textId="77777777" w:rsidTr="00ED08BB">
        <w:tc>
          <w:tcPr>
            <w:tcW w:w="3115" w:type="dxa"/>
            <w:shd w:val="clear" w:color="auto" w:fill="auto"/>
            <w:vAlign w:val="center"/>
          </w:tcPr>
          <w:p w14:paraId="2B4D8396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BDE722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421316.42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B58F4CB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2226543.41</w:t>
            </w:r>
          </w:p>
        </w:tc>
      </w:tr>
      <w:tr w:rsidR="000950D1" w:rsidRPr="00702FF4" w14:paraId="1F330AE6" w14:textId="77777777" w:rsidTr="00ED08BB">
        <w:tc>
          <w:tcPr>
            <w:tcW w:w="3115" w:type="dxa"/>
            <w:shd w:val="clear" w:color="auto" w:fill="auto"/>
            <w:vAlign w:val="center"/>
          </w:tcPr>
          <w:p w14:paraId="271AB0E8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кр15в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01856E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421317.27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3689BEF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2226531.09</w:t>
            </w:r>
          </w:p>
        </w:tc>
      </w:tr>
      <w:tr w:rsidR="000950D1" w:rsidRPr="00702FF4" w14:paraId="0A27075C" w14:textId="77777777" w:rsidTr="00ED08BB">
        <w:tc>
          <w:tcPr>
            <w:tcW w:w="3115" w:type="dxa"/>
            <w:shd w:val="clear" w:color="auto" w:fill="auto"/>
            <w:vAlign w:val="center"/>
          </w:tcPr>
          <w:p w14:paraId="0435E2B0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463834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421318.35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AE6FA8E" w14:textId="77777777" w:rsidR="000950D1" w:rsidRDefault="000950D1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2226526.32</w:t>
            </w:r>
          </w:p>
        </w:tc>
      </w:tr>
    </w:tbl>
    <w:p w14:paraId="16520BF2" w14:textId="77777777" w:rsidR="000950D1" w:rsidRDefault="000950D1" w:rsidP="000950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64A10D3E" w14:textId="77777777" w:rsidR="000950D1" w:rsidRPr="00FE71F5" w:rsidRDefault="000950D1" w:rsidP="000950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1F5">
        <w:rPr>
          <w:rFonts w:ascii="Times New Roman" w:eastAsia="Calibri" w:hAnsi="Times New Roman" w:cs="Times New Roman"/>
          <w:sz w:val="28"/>
          <w:szCs w:val="28"/>
          <w:lang w:eastAsia="ar-SA"/>
        </w:rPr>
        <w:t>КН 30:12: 021005:27/чзу</w:t>
      </w:r>
      <w:r w:rsidR="000E0BE3" w:rsidRPr="00FE71F5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FE71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FE71F5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FE71F5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 w:rsidR="00713DDC" w:rsidRPr="00FE71F5">
        <w:rPr>
          <w:rFonts w:ascii="Times New Roman" w:eastAsia="Calibri" w:hAnsi="Times New Roman" w:cs="Times New Roman"/>
          <w:sz w:val="28"/>
          <w:szCs w:val="28"/>
          <w:lang w:eastAsia="ar-SA"/>
        </w:rPr>
        <w:t>290</w:t>
      </w:r>
      <w:r w:rsidRPr="00FE71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E71F5" w:rsidRPr="00FE71F5" w14:paraId="4F0049E2" w14:textId="77777777" w:rsidTr="00713DDC">
        <w:tc>
          <w:tcPr>
            <w:tcW w:w="3115" w:type="dxa"/>
            <w:shd w:val="clear" w:color="auto" w:fill="auto"/>
            <w:vAlign w:val="center"/>
          </w:tcPr>
          <w:p w14:paraId="1185E48F" w14:textId="77777777" w:rsidR="000950D1" w:rsidRPr="00FE71F5" w:rsidRDefault="000950D1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71F5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9DFE0A" w14:textId="77777777" w:rsidR="000950D1" w:rsidRPr="00FE71F5" w:rsidRDefault="000950D1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71F5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FE71F5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27B966" w14:textId="77777777" w:rsidR="000950D1" w:rsidRPr="00FE71F5" w:rsidRDefault="000950D1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71F5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FE71F5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FE71F5" w:rsidRPr="00FE71F5" w14:paraId="529BE1A7" w14:textId="77777777" w:rsidTr="00713DDC">
        <w:tc>
          <w:tcPr>
            <w:tcW w:w="3115" w:type="dxa"/>
            <w:shd w:val="clear" w:color="auto" w:fill="auto"/>
            <w:vAlign w:val="center"/>
          </w:tcPr>
          <w:p w14:paraId="591F360C" w14:textId="77777777" w:rsidR="000E0BE3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н98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69471F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421317.55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DA4527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2226601.59</w:t>
            </w:r>
          </w:p>
        </w:tc>
      </w:tr>
      <w:tr w:rsidR="00FE71F5" w:rsidRPr="00FE71F5" w14:paraId="652C673F" w14:textId="77777777" w:rsidTr="00713DDC">
        <w:tc>
          <w:tcPr>
            <w:tcW w:w="3115" w:type="dxa"/>
            <w:shd w:val="clear" w:color="auto" w:fill="auto"/>
            <w:vAlign w:val="center"/>
          </w:tcPr>
          <w:p w14:paraId="412CA081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кр18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1650B9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421319.62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23BD92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2226618.77</w:t>
            </w:r>
          </w:p>
        </w:tc>
      </w:tr>
      <w:tr w:rsidR="00FE71F5" w:rsidRPr="00FE71F5" w14:paraId="44ACFBBC" w14:textId="77777777" w:rsidTr="00713DDC">
        <w:tc>
          <w:tcPr>
            <w:tcW w:w="3115" w:type="dxa"/>
            <w:shd w:val="clear" w:color="auto" w:fill="auto"/>
            <w:vAlign w:val="center"/>
          </w:tcPr>
          <w:p w14:paraId="7381DA96" w14:textId="77777777" w:rsidR="000E0BE3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ABB29D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421321.00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F01044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2226628.60</w:t>
            </w:r>
          </w:p>
        </w:tc>
      </w:tr>
      <w:tr w:rsidR="00FE71F5" w:rsidRPr="00FE71F5" w14:paraId="5B2DF81F" w14:textId="77777777" w:rsidTr="00713DDC">
        <w:tc>
          <w:tcPr>
            <w:tcW w:w="3115" w:type="dxa"/>
            <w:shd w:val="clear" w:color="auto" w:fill="auto"/>
            <w:vAlign w:val="center"/>
          </w:tcPr>
          <w:p w14:paraId="3B423F07" w14:textId="77777777" w:rsidR="000E0BE3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778C050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421318.51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E76B5EB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2226628.99</w:t>
            </w:r>
          </w:p>
        </w:tc>
      </w:tr>
      <w:tr w:rsidR="00FE71F5" w:rsidRPr="00FE71F5" w14:paraId="0F46A7B4" w14:textId="77777777" w:rsidTr="00713DDC">
        <w:tc>
          <w:tcPr>
            <w:tcW w:w="3115" w:type="dxa"/>
            <w:shd w:val="clear" w:color="auto" w:fill="auto"/>
            <w:vAlign w:val="center"/>
          </w:tcPr>
          <w:p w14:paraId="0D94B1EE" w14:textId="77777777" w:rsidR="000E0BE3" w:rsidRPr="00FE71F5" w:rsidRDefault="004C6B82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н10</w:t>
            </w:r>
            <w:r w:rsidR="00FE71F5" w:rsidRPr="00FE71F5"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C7AA3D2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421310.73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EB7726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2226630.19</w:t>
            </w:r>
          </w:p>
        </w:tc>
      </w:tr>
      <w:tr w:rsidR="00FE71F5" w:rsidRPr="00FE71F5" w14:paraId="00AD6B04" w14:textId="77777777" w:rsidTr="00713DDC">
        <w:tc>
          <w:tcPr>
            <w:tcW w:w="3115" w:type="dxa"/>
            <w:shd w:val="clear" w:color="auto" w:fill="auto"/>
            <w:vAlign w:val="center"/>
          </w:tcPr>
          <w:p w14:paraId="249C4F07" w14:textId="77777777" w:rsidR="000E0BE3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н</w:t>
            </w:r>
            <w:r w:rsidR="004C6B82" w:rsidRPr="00FE71F5">
              <w:rPr>
                <w:rFonts w:ascii="Arial" w:hAnsi="Arial" w:cs="Arial"/>
              </w:rPr>
              <w:t>10</w:t>
            </w:r>
            <w:r w:rsidRPr="00FE71F5"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908095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421309.31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A1A115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2226621.45</w:t>
            </w:r>
          </w:p>
        </w:tc>
      </w:tr>
      <w:tr w:rsidR="00FE71F5" w:rsidRPr="00FE71F5" w14:paraId="7F606BDF" w14:textId="77777777" w:rsidTr="00713DDC">
        <w:tc>
          <w:tcPr>
            <w:tcW w:w="3115" w:type="dxa"/>
            <w:shd w:val="clear" w:color="auto" w:fill="auto"/>
            <w:vAlign w:val="center"/>
          </w:tcPr>
          <w:p w14:paraId="17EF1767" w14:textId="77777777" w:rsidR="000E0BE3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н</w:t>
            </w:r>
            <w:r w:rsidR="004C6B82" w:rsidRPr="00FE71F5">
              <w:rPr>
                <w:rFonts w:ascii="Arial" w:hAnsi="Arial" w:cs="Arial"/>
              </w:rPr>
              <w:t>10</w:t>
            </w:r>
            <w:r w:rsidRPr="00FE71F5"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617E92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421308.97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9417634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2226617.66</w:t>
            </w:r>
          </w:p>
        </w:tc>
      </w:tr>
      <w:tr w:rsidR="00FE71F5" w:rsidRPr="00FE71F5" w14:paraId="383E18B7" w14:textId="77777777" w:rsidTr="00713DDC">
        <w:tc>
          <w:tcPr>
            <w:tcW w:w="3115" w:type="dxa"/>
            <w:shd w:val="clear" w:color="auto" w:fill="auto"/>
            <w:vAlign w:val="center"/>
          </w:tcPr>
          <w:p w14:paraId="3117590D" w14:textId="77777777" w:rsidR="000E0BE3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н</w:t>
            </w:r>
            <w:r w:rsidR="004C6B82" w:rsidRPr="00FE71F5">
              <w:rPr>
                <w:rFonts w:ascii="Arial" w:hAnsi="Arial" w:cs="Arial"/>
              </w:rPr>
              <w:t>10</w:t>
            </w:r>
            <w:r w:rsidRPr="00FE71F5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C0181E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421307.71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6A3347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2226609.26</w:t>
            </w:r>
          </w:p>
        </w:tc>
      </w:tr>
      <w:tr w:rsidR="00FE71F5" w:rsidRPr="00FE71F5" w14:paraId="0474BBDA" w14:textId="77777777" w:rsidTr="00713DDC">
        <w:tc>
          <w:tcPr>
            <w:tcW w:w="3115" w:type="dxa"/>
            <w:shd w:val="clear" w:color="auto" w:fill="auto"/>
            <w:vAlign w:val="center"/>
          </w:tcPr>
          <w:p w14:paraId="4146E9DD" w14:textId="77777777" w:rsidR="000E0BE3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н101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886A4C4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421306.71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06BD91B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2226602.70</w:t>
            </w:r>
          </w:p>
        </w:tc>
      </w:tr>
      <w:tr w:rsidR="00FE71F5" w:rsidRPr="00FE71F5" w14:paraId="5C86F020" w14:textId="77777777" w:rsidTr="00713DDC">
        <w:tc>
          <w:tcPr>
            <w:tcW w:w="3115" w:type="dxa"/>
            <w:shd w:val="clear" w:color="auto" w:fill="auto"/>
            <w:vAlign w:val="center"/>
          </w:tcPr>
          <w:p w14:paraId="0D5741E9" w14:textId="77777777" w:rsidR="000E0BE3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н100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884575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421311.15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1DD9415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2226601.97</w:t>
            </w:r>
          </w:p>
        </w:tc>
      </w:tr>
      <w:tr w:rsidR="000E0BE3" w:rsidRPr="00FE71F5" w14:paraId="3FC0E3CB" w14:textId="77777777" w:rsidTr="00713DDC">
        <w:tc>
          <w:tcPr>
            <w:tcW w:w="3115" w:type="dxa"/>
            <w:shd w:val="clear" w:color="auto" w:fill="auto"/>
            <w:vAlign w:val="center"/>
          </w:tcPr>
          <w:p w14:paraId="3FB6D743" w14:textId="77777777" w:rsidR="000E0BE3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н99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6D04CC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421311.37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55DEFAF" w14:textId="77777777" w:rsidR="000E0BE3" w:rsidRPr="00FE71F5" w:rsidRDefault="000E0BE3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2226602.77</w:t>
            </w:r>
          </w:p>
        </w:tc>
      </w:tr>
    </w:tbl>
    <w:p w14:paraId="65EFA6B4" w14:textId="77777777" w:rsidR="00702FF4" w:rsidRPr="00FE71F5" w:rsidRDefault="00702FF4" w:rsidP="00702FF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5DB3DEE" w14:textId="77777777" w:rsidR="00713DDC" w:rsidRPr="00FE71F5" w:rsidRDefault="00713DDC" w:rsidP="00713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1F5">
        <w:rPr>
          <w:rFonts w:ascii="Times New Roman" w:eastAsia="Calibri" w:hAnsi="Times New Roman" w:cs="Times New Roman"/>
          <w:sz w:val="28"/>
          <w:szCs w:val="28"/>
          <w:lang w:eastAsia="ar-SA"/>
        </w:rPr>
        <w:t>КН 30:12: 021005:27/чзу</w:t>
      </w:r>
      <w:r w:rsidR="00656EE7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Pr="00FE71F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FE71F5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FE71F5">
        <w:rPr>
          <w:rFonts w:ascii="Times New Roman" w:eastAsia="Calibri" w:hAnsi="Times New Roman" w:cs="Times New Roman"/>
          <w:sz w:val="28"/>
          <w:szCs w:val="28"/>
          <w:lang w:eastAsia="ar-SA"/>
        </w:rPr>
        <w:t>=215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E71F5" w:rsidRPr="00FE71F5" w14:paraId="7A1B6330" w14:textId="77777777" w:rsidTr="00713DDC">
        <w:tc>
          <w:tcPr>
            <w:tcW w:w="3115" w:type="dxa"/>
            <w:shd w:val="clear" w:color="auto" w:fill="auto"/>
            <w:vAlign w:val="center"/>
          </w:tcPr>
          <w:p w14:paraId="36E39493" w14:textId="77777777" w:rsidR="00713DDC" w:rsidRPr="00FE71F5" w:rsidRDefault="00713DDC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71F5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C79F52" w14:textId="77777777" w:rsidR="00713DDC" w:rsidRPr="00FE71F5" w:rsidRDefault="00713DDC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71F5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FE71F5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C37F76A" w14:textId="77777777" w:rsidR="00713DDC" w:rsidRPr="00FE71F5" w:rsidRDefault="00713DDC" w:rsidP="00713D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FE71F5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FE71F5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FE71F5" w:rsidRPr="00FE71F5" w14:paraId="44A9A8FD" w14:textId="77777777" w:rsidTr="00713DDC">
        <w:tc>
          <w:tcPr>
            <w:tcW w:w="3115" w:type="dxa"/>
            <w:shd w:val="clear" w:color="auto" w:fill="auto"/>
            <w:vAlign w:val="center"/>
          </w:tcPr>
          <w:p w14:paraId="07B925CC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EBB23D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421324.41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121B1AA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2226600.27</w:t>
            </w:r>
          </w:p>
        </w:tc>
      </w:tr>
      <w:tr w:rsidR="00FE71F5" w:rsidRPr="00FE71F5" w14:paraId="0C6C33F0" w14:textId="77777777" w:rsidTr="00713DDC">
        <w:tc>
          <w:tcPr>
            <w:tcW w:w="3115" w:type="dxa"/>
            <w:shd w:val="clear" w:color="auto" w:fill="auto"/>
            <w:vAlign w:val="center"/>
          </w:tcPr>
          <w:p w14:paraId="3BC4D0C5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89EDC3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421327.61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72FD4D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2226617.59</w:t>
            </w:r>
          </w:p>
        </w:tc>
      </w:tr>
      <w:tr w:rsidR="00FE71F5" w:rsidRPr="00FE71F5" w14:paraId="410F6601" w14:textId="77777777" w:rsidTr="00713DDC">
        <w:tc>
          <w:tcPr>
            <w:tcW w:w="3115" w:type="dxa"/>
            <w:shd w:val="clear" w:color="auto" w:fill="auto"/>
            <w:vAlign w:val="center"/>
          </w:tcPr>
          <w:p w14:paraId="2E11442C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11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71187C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421329.70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8C53857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2226627.27</w:t>
            </w:r>
          </w:p>
        </w:tc>
      </w:tr>
      <w:tr w:rsidR="00FE71F5" w:rsidRPr="00FE71F5" w14:paraId="6E18DE8F" w14:textId="77777777" w:rsidTr="00713DDC">
        <w:tc>
          <w:tcPr>
            <w:tcW w:w="3115" w:type="dxa"/>
            <w:shd w:val="clear" w:color="auto" w:fill="auto"/>
            <w:vAlign w:val="center"/>
          </w:tcPr>
          <w:p w14:paraId="06C90CB5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F93526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421326.01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78D1E4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2226627.83</w:t>
            </w:r>
          </w:p>
        </w:tc>
      </w:tr>
      <w:tr w:rsidR="00FE71F5" w:rsidRPr="00FE71F5" w14:paraId="72DD4B3F" w14:textId="77777777" w:rsidTr="00713DDC">
        <w:tc>
          <w:tcPr>
            <w:tcW w:w="3115" w:type="dxa"/>
            <w:shd w:val="clear" w:color="auto" w:fill="auto"/>
            <w:vAlign w:val="center"/>
          </w:tcPr>
          <w:p w14:paraId="4B1EFFC5" w14:textId="77777777" w:rsidR="00713DDC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14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F471116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421321.00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67881A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2226628.60</w:t>
            </w:r>
          </w:p>
        </w:tc>
      </w:tr>
      <w:tr w:rsidR="00FE71F5" w:rsidRPr="00FE71F5" w14:paraId="11706533" w14:textId="77777777" w:rsidTr="00713DDC">
        <w:tc>
          <w:tcPr>
            <w:tcW w:w="3115" w:type="dxa"/>
            <w:shd w:val="clear" w:color="auto" w:fill="auto"/>
            <w:vAlign w:val="center"/>
          </w:tcPr>
          <w:p w14:paraId="2E9CAF1E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кр18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F6D5DC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421319.62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772918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2226618.77</w:t>
            </w:r>
          </w:p>
        </w:tc>
      </w:tr>
      <w:tr w:rsidR="00FE71F5" w:rsidRPr="00FE71F5" w14:paraId="67FF70C0" w14:textId="77777777" w:rsidTr="00713DDC">
        <w:tc>
          <w:tcPr>
            <w:tcW w:w="3115" w:type="dxa"/>
            <w:shd w:val="clear" w:color="auto" w:fill="auto"/>
            <w:vAlign w:val="center"/>
          </w:tcPr>
          <w:p w14:paraId="1FE70316" w14:textId="77777777" w:rsidR="00713DDC" w:rsidRPr="00FE71F5" w:rsidRDefault="00FE71F5" w:rsidP="00FE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н98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C6E2740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421317.55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8E4AE4C" w14:textId="77777777" w:rsidR="00713DDC" w:rsidRPr="00FE71F5" w:rsidRDefault="00713DDC" w:rsidP="0071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71F5">
              <w:rPr>
                <w:rFonts w:ascii="Arial" w:hAnsi="Arial" w:cs="Arial"/>
              </w:rPr>
              <w:t>2226601.59</w:t>
            </w:r>
          </w:p>
        </w:tc>
      </w:tr>
    </w:tbl>
    <w:p w14:paraId="4D95591B" w14:textId="77777777" w:rsidR="00702FF4" w:rsidRPr="00702FF4" w:rsidRDefault="00702FF4" w:rsidP="00702FF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7588351A" w14:textId="77777777" w:rsidR="00702FF4" w:rsidRPr="00702FF4" w:rsidRDefault="00702FF4" w:rsidP="00702FF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056A0D8D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50968B4D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3A6AE1D7" w14:textId="77777777" w:rsidR="00702FF4" w:rsidRPr="00702FF4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3166B8EB" w14:textId="77777777" w:rsidR="00702FF4" w:rsidRPr="00702FF4" w:rsidRDefault="00702FF4" w:rsidP="00702FF4">
      <w:pPr>
        <w:suppressAutoHyphens/>
        <w:spacing w:after="0" w:line="240" w:lineRule="auto"/>
        <w:jc w:val="right"/>
        <w:rPr>
          <w:rFonts w:ascii="Times New Roman CYR" w:eastAsia="Times New Roman" w:hAnsi="Times New Roman CYR" w:cs="Times New Roman CYR"/>
          <w:color w:val="FF0000"/>
          <w:sz w:val="28"/>
          <w:szCs w:val="28"/>
          <w:lang w:eastAsia="ar-SA"/>
        </w:rPr>
      </w:pPr>
    </w:p>
    <w:p w14:paraId="4CD0D19B" w14:textId="77777777" w:rsidR="00702FF4" w:rsidRPr="00702FF4" w:rsidRDefault="00702FF4" w:rsidP="00702FF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</w:pPr>
    </w:p>
    <w:p w14:paraId="02061708" w14:textId="77777777" w:rsidR="00702FF4" w:rsidRPr="00A457B6" w:rsidRDefault="005C19F9" w:rsidP="00702FF4">
      <w:pPr>
        <w:pageBreakBefore/>
        <w:suppressAutoHyphens/>
        <w:spacing w:after="0" w:line="240" w:lineRule="auto"/>
        <w:ind w:firstLine="709"/>
        <w:jc w:val="right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11</w:t>
      </w:r>
      <w:r w:rsidR="00702FF4" w:rsidRPr="00A457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3EAE3AB7" w14:textId="77777777" w:rsidR="00702FF4" w:rsidRPr="00A457B6" w:rsidRDefault="00702FF4" w:rsidP="00702FF4">
      <w:pPr>
        <w:suppressAutoHyphens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ar-SA"/>
        </w:rPr>
      </w:pPr>
    </w:p>
    <w:p w14:paraId="3D0F49C9" w14:textId="77777777" w:rsidR="00702FF4" w:rsidRPr="00A457B6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021005:25/чзу1    </w:t>
      </w:r>
      <w:r w:rsidRPr="00A457B6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=210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457B6" w:rsidRPr="00A457B6" w14:paraId="7845604E" w14:textId="77777777" w:rsidTr="00ED08BB">
        <w:tc>
          <w:tcPr>
            <w:tcW w:w="3115" w:type="dxa"/>
            <w:shd w:val="clear" w:color="auto" w:fill="auto"/>
            <w:vAlign w:val="center"/>
          </w:tcPr>
          <w:p w14:paraId="0E8E838E" w14:textId="77777777" w:rsidR="00702FF4" w:rsidRPr="00A457B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59A8C5" w14:textId="77777777" w:rsidR="00702FF4" w:rsidRPr="00A457B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A457B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6AC3A4C" w14:textId="77777777" w:rsidR="00702FF4" w:rsidRPr="00A457B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A457B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A457B6" w:rsidRPr="00A457B6" w14:paraId="6565247F" w14:textId="77777777" w:rsidTr="00ED08BB">
        <w:tc>
          <w:tcPr>
            <w:tcW w:w="3115" w:type="dxa"/>
            <w:shd w:val="clear" w:color="auto" w:fill="auto"/>
            <w:vAlign w:val="center"/>
          </w:tcPr>
          <w:p w14:paraId="188C835B" w14:textId="77777777" w:rsidR="00702FF4" w:rsidRPr="00A457B6" w:rsidRDefault="00A457B6" w:rsidP="00A45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197E6A4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421323.78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B77FE58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2226648.38</w:t>
            </w:r>
          </w:p>
        </w:tc>
      </w:tr>
      <w:tr w:rsidR="00A457B6" w:rsidRPr="00A457B6" w14:paraId="7D635C48" w14:textId="77777777" w:rsidTr="00ED08BB">
        <w:tc>
          <w:tcPr>
            <w:tcW w:w="3115" w:type="dxa"/>
            <w:shd w:val="clear" w:color="auto" w:fill="auto"/>
            <w:vAlign w:val="center"/>
          </w:tcPr>
          <w:p w14:paraId="7436149E" w14:textId="77777777" w:rsidR="00702FF4" w:rsidRPr="00A457B6" w:rsidRDefault="00A457B6" w:rsidP="00A45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н110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C1F499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421326.58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0D16D86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2226668.25</w:t>
            </w:r>
          </w:p>
        </w:tc>
      </w:tr>
      <w:tr w:rsidR="00A457B6" w:rsidRPr="00A457B6" w14:paraId="09592693" w14:textId="77777777" w:rsidTr="00ED08BB">
        <w:tc>
          <w:tcPr>
            <w:tcW w:w="3115" w:type="dxa"/>
            <w:shd w:val="clear" w:color="auto" w:fill="auto"/>
            <w:vAlign w:val="center"/>
          </w:tcPr>
          <w:p w14:paraId="67D8359C" w14:textId="77777777" w:rsidR="00702FF4" w:rsidRPr="00A457B6" w:rsidRDefault="00A457B6" w:rsidP="00A45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н109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8D8600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421325.72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5A9029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2226668.36</w:t>
            </w:r>
          </w:p>
        </w:tc>
      </w:tr>
      <w:tr w:rsidR="00A457B6" w:rsidRPr="00A457B6" w14:paraId="25A84C67" w14:textId="77777777" w:rsidTr="00ED08BB">
        <w:tc>
          <w:tcPr>
            <w:tcW w:w="3115" w:type="dxa"/>
            <w:shd w:val="clear" w:color="auto" w:fill="auto"/>
            <w:vAlign w:val="center"/>
          </w:tcPr>
          <w:p w14:paraId="3C29994A" w14:textId="77777777" w:rsidR="00702FF4" w:rsidRPr="00A457B6" w:rsidRDefault="00A457B6" w:rsidP="00A45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н108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EA7517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421316.29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79AB898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2226669.62</w:t>
            </w:r>
          </w:p>
        </w:tc>
      </w:tr>
      <w:tr w:rsidR="00A457B6" w:rsidRPr="00A457B6" w14:paraId="4A7EC506" w14:textId="77777777" w:rsidTr="00ED08BB">
        <w:tc>
          <w:tcPr>
            <w:tcW w:w="3115" w:type="dxa"/>
            <w:shd w:val="clear" w:color="auto" w:fill="auto"/>
            <w:vAlign w:val="center"/>
          </w:tcPr>
          <w:p w14:paraId="4487D333" w14:textId="77777777" w:rsidR="00702FF4" w:rsidRPr="00A457B6" w:rsidRDefault="00A457B6" w:rsidP="00A45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н107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BE25D1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421313.65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EBD980A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2226650.82</w:t>
            </w:r>
          </w:p>
        </w:tc>
      </w:tr>
      <w:tr w:rsidR="00A457B6" w:rsidRPr="00A457B6" w14:paraId="75659F4B" w14:textId="77777777" w:rsidTr="00ED08BB">
        <w:tc>
          <w:tcPr>
            <w:tcW w:w="3115" w:type="dxa"/>
            <w:shd w:val="clear" w:color="auto" w:fill="auto"/>
            <w:vAlign w:val="center"/>
          </w:tcPr>
          <w:p w14:paraId="7C5947B9" w14:textId="77777777" w:rsidR="00702FF4" w:rsidRPr="00A457B6" w:rsidRDefault="00A457B6" w:rsidP="00A45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н106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218E87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421313.45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659083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2226649.45</w:t>
            </w:r>
          </w:p>
        </w:tc>
      </w:tr>
      <w:tr w:rsidR="00A457B6" w:rsidRPr="00A457B6" w14:paraId="103F8B0F" w14:textId="77777777" w:rsidTr="00ED08BB">
        <w:tc>
          <w:tcPr>
            <w:tcW w:w="3115" w:type="dxa"/>
            <w:shd w:val="clear" w:color="auto" w:fill="auto"/>
            <w:vAlign w:val="center"/>
          </w:tcPr>
          <w:p w14:paraId="569CF8CE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01DAB7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421317.61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5307D30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2226648.84</w:t>
            </w:r>
          </w:p>
        </w:tc>
      </w:tr>
      <w:tr w:rsidR="00702FF4" w:rsidRPr="00A457B6" w14:paraId="1F4D6DB6" w14:textId="77777777" w:rsidTr="00ED08BB">
        <w:tc>
          <w:tcPr>
            <w:tcW w:w="3115" w:type="dxa"/>
            <w:shd w:val="clear" w:color="auto" w:fill="auto"/>
            <w:vAlign w:val="center"/>
          </w:tcPr>
          <w:p w14:paraId="70C67226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8160263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421323.12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F6636B4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2226648.51</w:t>
            </w:r>
          </w:p>
        </w:tc>
      </w:tr>
    </w:tbl>
    <w:p w14:paraId="78769C2E" w14:textId="77777777" w:rsidR="00702FF4" w:rsidRPr="00A457B6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79529255" w14:textId="77777777" w:rsidR="00702FF4" w:rsidRPr="00A457B6" w:rsidRDefault="00702FF4" w:rsidP="0070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КН 30:12: 021005:25/чзу2    </w:t>
      </w:r>
      <w:r w:rsidRPr="00A457B6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=185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457B6" w:rsidRPr="00A457B6" w14:paraId="5A1CA9FD" w14:textId="77777777" w:rsidTr="00ED08BB">
        <w:tc>
          <w:tcPr>
            <w:tcW w:w="3115" w:type="dxa"/>
            <w:shd w:val="clear" w:color="auto" w:fill="auto"/>
            <w:vAlign w:val="center"/>
          </w:tcPr>
          <w:p w14:paraId="6FC4D05F" w14:textId="77777777" w:rsidR="00702FF4" w:rsidRPr="00A457B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7AB256" w14:textId="77777777" w:rsidR="00702FF4" w:rsidRPr="00A457B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A457B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A1887C0" w14:textId="77777777" w:rsidR="00702FF4" w:rsidRPr="00A457B6" w:rsidRDefault="00702FF4" w:rsidP="00702F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A457B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A457B6" w:rsidRPr="00A457B6" w14:paraId="4BB79A06" w14:textId="77777777" w:rsidTr="00ED08BB">
        <w:tc>
          <w:tcPr>
            <w:tcW w:w="3115" w:type="dxa"/>
            <w:shd w:val="clear" w:color="auto" w:fill="auto"/>
            <w:vAlign w:val="center"/>
          </w:tcPr>
          <w:p w14:paraId="18B23591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10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BDA950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421332.78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1506EE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2226646.95</w:t>
            </w:r>
          </w:p>
        </w:tc>
      </w:tr>
      <w:tr w:rsidR="00A457B6" w:rsidRPr="00A457B6" w14:paraId="1E994702" w14:textId="77777777" w:rsidTr="00ED08BB">
        <w:tc>
          <w:tcPr>
            <w:tcW w:w="3115" w:type="dxa"/>
            <w:shd w:val="clear" w:color="auto" w:fill="auto"/>
            <w:vAlign w:val="center"/>
          </w:tcPr>
          <w:p w14:paraId="5D9CAF8B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F075FC1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421333.99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8F15D69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2226654.77</w:t>
            </w:r>
          </w:p>
        </w:tc>
      </w:tr>
      <w:tr w:rsidR="00A457B6" w:rsidRPr="00A457B6" w14:paraId="0537E83A" w14:textId="77777777" w:rsidTr="00ED08BB">
        <w:tc>
          <w:tcPr>
            <w:tcW w:w="3115" w:type="dxa"/>
            <w:shd w:val="clear" w:color="auto" w:fill="auto"/>
            <w:vAlign w:val="center"/>
          </w:tcPr>
          <w:p w14:paraId="7945E49A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5FCFBA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421335.55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BB0B5B6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2226667.05</w:t>
            </w:r>
          </w:p>
        </w:tc>
      </w:tr>
      <w:tr w:rsidR="00A457B6" w:rsidRPr="00A457B6" w14:paraId="72872482" w14:textId="77777777" w:rsidTr="00ED08BB">
        <w:tc>
          <w:tcPr>
            <w:tcW w:w="3115" w:type="dxa"/>
            <w:shd w:val="clear" w:color="auto" w:fill="auto"/>
            <w:vAlign w:val="center"/>
          </w:tcPr>
          <w:p w14:paraId="4CD4BC21" w14:textId="77777777" w:rsidR="00702FF4" w:rsidRPr="00A457B6" w:rsidRDefault="00A457B6" w:rsidP="00A45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н11</w:t>
            </w:r>
            <w:r w:rsidR="00702FF4" w:rsidRPr="00A457B6">
              <w:rPr>
                <w:rFonts w:ascii="Arial" w:hAnsi="Arial" w:cs="Arial"/>
              </w:rPr>
              <w:t>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8422DA2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421326.58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DDD6C0E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2226668.25</w:t>
            </w:r>
          </w:p>
        </w:tc>
      </w:tr>
      <w:tr w:rsidR="00A457B6" w:rsidRPr="00A457B6" w14:paraId="65A472C9" w14:textId="77777777" w:rsidTr="00ED08BB">
        <w:tc>
          <w:tcPr>
            <w:tcW w:w="3115" w:type="dxa"/>
            <w:shd w:val="clear" w:color="auto" w:fill="auto"/>
            <w:vAlign w:val="center"/>
          </w:tcPr>
          <w:p w14:paraId="45907DBF" w14:textId="77777777" w:rsidR="00702FF4" w:rsidRPr="00A457B6" w:rsidRDefault="00A457B6" w:rsidP="00A45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334DF3A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421323.78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64A1EB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2226648.38</w:t>
            </w:r>
          </w:p>
        </w:tc>
      </w:tr>
      <w:tr w:rsidR="00702FF4" w:rsidRPr="00A457B6" w14:paraId="48B3199A" w14:textId="77777777" w:rsidTr="00ED08BB">
        <w:tc>
          <w:tcPr>
            <w:tcW w:w="3115" w:type="dxa"/>
            <w:shd w:val="clear" w:color="auto" w:fill="auto"/>
            <w:vAlign w:val="center"/>
          </w:tcPr>
          <w:p w14:paraId="70D46E9F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A4AF4B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421326.24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8E58884" w14:textId="77777777" w:rsidR="00702FF4" w:rsidRPr="00A457B6" w:rsidRDefault="00702FF4" w:rsidP="007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457B6">
              <w:rPr>
                <w:rFonts w:ascii="Arial" w:hAnsi="Arial" w:cs="Arial"/>
              </w:rPr>
              <w:t>2226647.88</w:t>
            </w:r>
          </w:p>
        </w:tc>
      </w:tr>
    </w:tbl>
    <w:p w14:paraId="19EA0722" w14:textId="77777777" w:rsidR="00702FF4" w:rsidRPr="00A457B6" w:rsidRDefault="00702FF4" w:rsidP="00702FF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42206331" w14:textId="77777777" w:rsidR="002025FC" w:rsidRPr="00A457B6" w:rsidRDefault="002025FC" w:rsidP="00202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" w:name="_Hlk527358346"/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КН 30:12:0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00000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7509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/чзу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A457B6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=1</w:t>
      </w:r>
      <w:r w:rsidR="008611C0">
        <w:rPr>
          <w:rFonts w:ascii="Times New Roman" w:eastAsia="Calibri" w:hAnsi="Times New Roman" w:cs="Times New Roman"/>
          <w:sz w:val="28"/>
          <w:szCs w:val="28"/>
          <w:lang w:eastAsia="ar-SA"/>
        </w:rPr>
        <w:t>672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025FC" w:rsidRPr="00A457B6" w14:paraId="09DB0D68" w14:textId="77777777" w:rsidTr="002025FC">
        <w:tc>
          <w:tcPr>
            <w:tcW w:w="3115" w:type="dxa"/>
            <w:shd w:val="clear" w:color="auto" w:fill="auto"/>
            <w:vAlign w:val="center"/>
          </w:tcPr>
          <w:bookmarkEnd w:id="3"/>
          <w:p w14:paraId="6F8A1F59" w14:textId="77777777" w:rsidR="002025FC" w:rsidRPr="00A457B6" w:rsidRDefault="002025FC" w:rsidP="002025F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E17D4A" w14:textId="77777777" w:rsidR="002025FC" w:rsidRPr="00A457B6" w:rsidRDefault="002025FC" w:rsidP="002025F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A457B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5903F5A" w14:textId="77777777" w:rsidR="002025FC" w:rsidRPr="00A457B6" w:rsidRDefault="002025FC" w:rsidP="002025F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A457B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2025FC" w:rsidRPr="00A457B6" w14:paraId="6E04E234" w14:textId="77777777" w:rsidTr="002025FC">
        <w:tc>
          <w:tcPr>
            <w:tcW w:w="3115" w:type="dxa"/>
            <w:shd w:val="clear" w:color="auto" w:fill="auto"/>
            <w:vAlign w:val="center"/>
          </w:tcPr>
          <w:p w14:paraId="339DFA9E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н72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EA43CD7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421370,16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DBEDBDA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2226375,72</w:t>
            </w:r>
          </w:p>
        </w:tc>
      </w:tr>
      <w:tr w:rsidR="002025FC" w:rsidRPr="00A457B6" w14:paraId="11A03E8F" w14:textId="77777777" w:rsidTr="002025FC">
        <w:tc>
          <w:tcPr>
            <w:tcW w:w="3115" w:type="dxa"/>
            <w:shd w:val="clear" w:color="auto" w:fill="auto"/>
            <w:vAlign w:val="center"/>
          </w:tcPr>
          <w:p w14:paraId="4C66E4F1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кр12а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269DBBA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421339,69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21F30CE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2226455,60</w:t>
            </w:r>
          </w:p>
        </w:tc>
      </w:tr>
      <w:tr w:rsidR="002025FC" w:rsidRPr="00A457B6" w14:paraId="2808C6AF" w14:textId="77777777" w:rsidTr="002025FC">
        <w:tc>
          <w:tcPr>
            <w:tcW w:w="3115" w:type="dxa"/>
            <w:shd w:val="clear" w:color="auto" w:fill="auto"/>
            <w:vAlign w:val="center"/>
          </w:tcPr>
          <w:p w14:paraId="4B8CA0C2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н75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CFFFDC7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421335,49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3B7AA30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2226455,47</w:t>
            </w:r>
          </w:p>
        </w:tc>
      </w:tr>
      <w:tr w:rsidR="002025FC" w:rsidRPr="00A457B6" w14:paraId="07344E11" w14:textId="77777777" w:rsidTr="002025FC">
        <w:tc>
          <w:tcPr>
            <w:tcW w:w="3115" w:type="dxa"/>
            <w:shd w:val="clear" w:color="auto" w:fill="auto"/>
            <w:vAlign w:val="center"/>
          </w:tcPr>
          <w:p w14:paraId="73BAF9D8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н74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70FBE3D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421329,38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2022437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2226397,35</w:t>
            </w:r>
          </w:p>
        </w:tc>
      </w:tr>
      <w:tr w:rsidR="002025FC" w:rsidRPr="00A457B6" w14:paraId="67F3CA83" w14:textId="77777777" w:rsidTr="002025FC">
        <w:tc>
          <w:tcPr>
            <w:tcW w:w="3115" w:type="dxa"/>
            <w:shd w:val="clear" w:color="auto" w:fill="auto"/>
            <w:vAlign w:val="center"/>
          </w:tcPr>
          <w:p w14:paraId="7CA38DDB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н73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98606CB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421328,15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5BF5385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2226385,68</w:t>
            </w:r>
          </w:p>
        </w:tc>
      </w:tr>
      <w:tr w:rsidR="002025FC" w:rsidRPr="00A457B6" w14:paraId="337842EB" w14:textId="77777777" w:rsidTr="002025FC">
        <w:tc>
          <w:tcPr>
            <w:tcW w:w="3115" w:type="dxa"/>
            <w:shd w:val="clear" w:color="auto" w:fill="auto"/>
            <w:vAlign w:val="center"/>
          </w:tcPr>
          <w:p w14:paraId="0EAD0272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н72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4396C0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421370,16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FAF43B" w14:textId="77777777" w:rsidR="002025FC" w:rsidRP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25FC">
              <w:rPr>
                <w:rFonts w:ascii="Arial" w:hAnsi="Arial" w:cs="Arial"/>
                <w:color w:val="000000"/>
                <w:sz w:val="24"/>
                <w:szCs w:val="24"/>
              </w:rPr>
              <w:t>2226375,72</w:t>
            </w:r>
          </w:p>
        </w:tc>
      </w:tr>
    </w:tbl>
    <w:p w14:paraId="27ABEFCA" w14:textId="77777777" w:rsidR="002025FC" w:rsidRDefault="002025FC" w:rsidP="00202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0A1AD7A0" w14:textId="77777777" w:rsidR="002025FC" w:rsidRPr="00A457B6" w:rsidRDefault="002025FC" w:rsidP="00202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КН 30:12: 0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00000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7509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/чзу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A457B6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>=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5729</w:t>
      </w:r>
      <w:r w:rsidRPr="00A457B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025FC" w:rsidRPr="00A457B6" w14:paraId="425E563D" w14:textId="77777777" w:rsidTr="002025FC">
        <w:tc>
          <w:tcPr>
            <w:tcW w:w="3115" w:type="dxa"/>
            <w:shd w:val="clear" w:color="auto" w:fill="auto"/>
            <w:vAlign w:val="center"/>
          </w:tcPr>
          <w:p w14:paraId="42CED44A" w14:textId="77777777" w:rsidR="002025FC" w:rsidRPr="00A457B6" w:rsidRDefault="002025FC" w:rsidP="002025F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eastAsia="ar-SA"/>
              </w:rPr>
              <w:t>№ точки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3B2F972" w14:textId="77777777" w:rsidR="002025FC" w:rsidRPr="00A457B6" w:rsidRDefault="002025FC" w:rsidP="002025F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val="en-US" w:eastAsia="ar-SA"/>
              </w:rPr>
              <w:t>X</w:t>
            </w:r>
            <w:r w:rsidRPr="00A457B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41846BB" w14:textId="77777777" w:rsidR="002025FC" w:rsidRPr="00A457B6" w:rsidRDefault="002025FC" w:rsidP="002025F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A457B6">
              <w:rPr>
                <w:rFonts w:ascii="Times New Roman" w:eastAsia="Calibri" w:hAnsi="Times New Roman" w:cs="Times New Roman"/>
                <w:lang w:val="en-US" w:eastAsia="ar-SA"/>
              </w:rPr>
              <w:t>Y</w:t>
            </w:r>
            <w:r w:rsidRPr="00A457B6">
              <w:rPr>
                <w:rFonts w:ascii="Times New Roman" w:eastAsia="Calibri" w:hAnsi="Times New Roman" w:cs="Times New Roman"/>
                <w:lang w:eastAsia="ar-SA"/>
              </w:rPr>
              <w:t>, м</w:t>
            </w:r>
          </w:p>
        </w:tc>
      </w:tr>
      <w:tr w:rsidR="002025FC" w:rsidRPr="00A457B6" w14:paraId="595B880B" w14:textId="77777777" w:rsidTr="002025FC">
        <w:tc>
          <w:tcPr>
            <w:tcW w:w="3115" w:type="dxa"/>
            <w:shd w:val="clear" w:color="auto" w:fill="auto"/>
            <w:vAlign w:val="center"/>
          </w:tcPr>
          <w:p w14:paraId="381F47FD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н72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31988FB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421370.16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5A8D762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2226375.72</w:t>
            </w:r>
          </w:p>
        </w:tc>
      </w:tr>
      <w:tr w:rsidR="002025FC" w:rsidRPr="00A457B6" w14:paraId="01D02D1B" w14:textId="77777777" w:rsidTr="002025FC">
        <w:tc>
          <w:tcPr>
            <w:tcW w:w="3115" w:type="dxa"/>
            <w:shd w:val="clear" w:color="auto" w:fill="auto"/>
            <w:vAlign w:val="center"/>
          </w:tcPr>
          <w:p w14:paraId="277EE5BD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A405209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421389.86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097FCF6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2226412.54</w:t>
            </w:r>
          </w:p>
        </w:tc>
      </w:tr>
      <w:tr w:rsidR="002025FC" w:rsidRPr="00A457B6" w14:paraId="3F9FCA69" w14:textId="77777777" w:rsidTr="002025FC">
        <w:tc>
          <w:tcPr>
            <w:tcW w:w="3115" w:type="dxa"/>
            <w:shd w:val="clear" w:color="auto" w:fill="auto"/>
            <w:vAlign w:val="center"/>
          </w:tcPr>
          <w:p w14:paraId="2A5F2014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5E6CBF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421422.83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77E9ED3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2226454.40</w:t>
            </w:r>
          </w:p>
        </w:tc>
      </w:tr>
      <w:tr w:rsidR="002025FC" w:rsidRPr="00A457B6" w14:paraId="52BF0E8B" w14:textId="77777777" w:rsidTr="002025FC">
        <w:tc>
          <w:tcPr>
            <w:tcW w:w="3115" w:type="dxa"/>
            <w:shd w:val="clear" w:color="auto" w:fill="auto"/>
            <w:vAlign w:val="center"/>
          </w:tcPr>
          <w:p w14:paraId="7024FC1A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5E8691B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421456.62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0150DCB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2226493.96</w:t>
            </w:r>
          </w:p>
        </w:tc>
      </w:tr>
      <w:tr w:rsidR="002025FC" w:rsidRPr="00A457B6" w14:paraId="3843B2D5" w14:textId="77777777" w:rsidTr="002025FC">
        <w:tc>
          <w:tcPr>
            <w:tcW w:w="3115" w:type="dxa"/>
            <w:shd w:val="clear" w:color="auto" w:fill="auto"/>
            <w:vAlign w:val="center"/>
          </w:tcPr>
          <w:p w14:paraId="069DD69F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703F495B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421465.31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6EE1FB8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2226499.82</w:t>
            </w:r>
          </w:p>
        </w:tc>
      </w:tr>
      <w:tr w:rsidR="002025FC" w:rsidRPr="00A457B6" w14:paraId="17097B12" w14:textId="77777777" w:rsidTr="002025FC">
        <w:tc>
          <w:tcPr>
            <w:tcW w:w="3115" w:type="dxa"/>
            <w:shd w:val="clear" w:color="auto" w:fill="auto"/>
            <w:vAlign w:val="center"/>
          </w:tcPr>
          <w:p w14:paraId="183058D1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1CC0FB0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421472.65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828A88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2226503.72</w:t>
            </w:r>
          </w:p>
        </w:tc>
      </w:tr>
      <w:tr w:rsidR="002025FC" w:rsidRPr="00A457B6" w14:paraId="30EC9CFE" w14:textId="77777777" w:rsidTr="002025FC">
        <w:tc>
          <w:tcPr>
            <w:tcW w:w="3115" w:type="dxa"/>
            <w:shd w:val="clear" w:color="auto" w:fill="auto"/>
            <w:vAlign w:val="center"/>
          </w:tcPr>
          <w:p w14:paraId="61C31816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47FE6D3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421445.20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9C6F689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2226524.76</w:t>
            </w:r>
          </w:p>
        </w:tc>
      </w:tr>
      <w:tr w:rsidR="002025FC" w:rsidRPr="00A457B6" w14:paraId="3DEFE2F5" w14:textId="77777777" w:rsidTr="002025FC">
        <w:tc>
          <w:tcPr>
            <w:tcW w:w="3115" w:type="dxa"/>
            <w:shd w:val="clear" w:color="auto" w:fill="auto"/>
            <w:vAlign w:val="center"/>
          </w:tcPr>
          <w:p w14:paraId="004F9119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77E10E0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421381.04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5A1BF9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2226456.90</w:t>
            </w:r>
          </w:p>
        </w:tc>
      </w:tr>
      <w:tr w:rsidR="002025FC" w:rsidRPr="00A457B6" w14:paraId="23C6681A" w14:textId="77777777" w:rsidTr="002025FC">
        <w:tc>
          <w:tcPr>
            <w:tcW w:w="3115" w:type="dxa"/>
            <w:shd w:val="clear" w:color="auto" w:fill="auto"/>
            <w:vAlign w:val="center"/>
          </w:tcPr>
          <w:p w14:paraId="36E2B4D6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24054E7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421355.71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905EF9E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2226456.10</w:t>
            </w:r>
          </w:p>
        </w:tc>
      </w:tr>
      <w:tr w:rsidR="002025FC" w:rsidRPr="00A457B6" w14:paraId="0BEE28C4" w14:textId="77777777" w:rsidTr="002025FC">
        <w:tc>
          <w:tcPr>
            <w:tcW w:w="3115" w:type="dxa"/>
            <w:shd w:val="clear" w:color="auto" w:fill="auto"/>
            <w:vAlign w:val="center"/>
          </w:tcPr>
          <w:p w14:paraId="0D946FE9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кр12а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295F58B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421339.69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DF99C4E" w14:textId="77777777" w:rsidR="002025FC" w:rsidRDefault="002025FC" w:rsidP="00202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2226455.60</w:t>
            </w:r>
          </w:p>
        </w:tc>
      </w:tr>
    </w:tbl>
    <w:p w14:paraId="4A9EA52B" w14:textId="77777777" w:rsidR="004E191E" w:rsidRPr="00A457B6" w:rsidRDefault="004E191E"/>
    <w:sectPr w:rsidR="004E191E" w:rsidRPr="00A457B6" w:rsidSect="005C19F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CA277" w14:textId="77777777" w:rsidR="00592303" w:rsidRDefault="00592303">
      <w:pPr>
        <w:spacing w:after="0" w:line="240" w:lineRule="auto"/>
      </w:pPr>
      <w:r>
        <w:separator/>
      </w:r>
    </w:p>
  </w:endnote>
  <w:endnote w:type="continuationSeparator" w:id="0">
    <w:p w14:paraId="69E71273" w14:textId="77777777" w:rsidR="00592303" w:rsidRDefault="00592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ndart Poste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3854235"/>
      <w:docPartObj>
        <w:docPartGallery w:val="Page Numbers (Bottom of Page)"/>
        <w:docPartUnique/>
      </w:docPartObj>
    </w:sdtPr>
    <w:sdtEndPr/>
    <w:sdtContent>
      <w:p w14:paraId="7295B5DC" w14:textId="77777777" w:rsidR="00A10973" w:rsidRDefault="00A1097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2A3">
          <w:rPr>
            <w:noProof/>
          </w:rPr>
          <w:t>29</w:t>
        </w:r>
        <w:r>
          <w:fldChar w:fldCharType="end"/>
        </w:r>
      </w:p>
    </w:sdtContent>
  </w:sdt>
  <w:p w14:paraId="746EAC3C" w14:textId="77777777" w:rsidR="00A10973" w:rsidRDefault="00A1097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97E96" w14:textId="77777777" w:rsidR="00592303" w:rsidRDefault="00592303">
      <w:pPr>
        <w:spacing w:after="0" w:line="240" w:lineRule="auto"/>
      </w:pPr>
      <w:r>
        <w:separator/>
      </w:r>
    </w:p>
  </w:footnote>
  <w:footnote w:type="continuationSeparator" w:id="0">
    <w:p w14:paraId="2F585ACA" w14:textId="77777777" w:rsidR="00592303" w:rsidRDefault="00592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A41CD" w14:textId="77777777" w:rsidR="00A10973" w:rsidRDefault="00A10973">
    <w:pPr>
      <w:pStyle w:val="a9"/>
    </w:pPr>
  </w:p>
  <w:p w14:paraId="5F2B36BA" w14:textId="77777777" w:rsidR="00A10973" w:rsidRDefault="00A1097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suff w:val="space"/>
      <w:lvlText w:val="%1."/>
      <w:lvlJc w:val="left"/>
      <w:pPr>
        <w:tabs>
          <w:tab w:val="num" w:pos="0"/>
        </w:tabs>
        <w:ind w:left="432" w:firstLine="277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pStyle w:val="2"/>
      <w:suff w:val="space"/>
      <w:lvlText w:val="%1.%2."/>
      <w:lvlJc w:val="left"/>
      <w:pPr>
        <w:tabs>
          <w:tab w:val="num" w:pos="0"/>
        </w:tabs>
        <w:ind w:left="577" w:firstLine="133"/>
      </w:pPr>
    </w:lvl>
    <w:lvl w:ilvl="2">
      <w:start w:val="1"/>
      <w:numFmt w:val="decimal"/>
      <w:pStyle w:val="3"/>
      <w:suff w:val="space"/>
      <w:lvlText w:val="%1.%2.%3."/>
      <w:lvlJc w:val="left"/>
      <w:pPr>
        <w:tabs>
          <w:tab w:val="num" w:pos="0"/>
        </w:tabs>
        <w:ind w:left="720" w:hanging="11"/>
      </w:pPr>
    </w:lvl>
    <w:lvl w:ilvl="3">
      <w:start w:val="1"/>
      <w:numFmt w:val="decimal"/>
      <w:pStyle w:val="4"/>
      <w:suff w:val="space"/>
      <w:lvlText w:val="%1.%2.%3.%4."/>
      <w:lvlJc w:val="left"/>
      <w:pPr>
        <w:tabs>
          <w:tab w:val="num" w:pos="0"/>
        </w:tabs>
        <w:ind w:left="864" w:hanging="155"/>
      </w:pPr>
    </w:lvl>
    <w:lvl w:ilvl="4">
      <w:start w:val="1"/>
      <w:numFmt w:val="decimal"/>
      <w:pStyle w:val="5"/>
      <w:suff w:val="space"/>
      <w:lvlText w:val="%1.%2.%3.%4.%5."/>
      <w:lvlJc w:val="left"/>
      <w:pPr>
        <w:tabs>
          <w:tab w:val="num" w:pos="0"/>
        </w:tabs>
        <w:ind w:left="1008" w:hanging="299"/>
      </w:pPr>
    </w:lvl>
    <w:lvl w:ilvl="5">
      <w:start w:val="1"/>
      <w:numFmt w:val="decimal"/>
      <w:pStyle w:val="6"/>
      <w:suff w:val="space"/>
      <w:lvlText w:val="%1.%2.%3.%4.%5.%6."/>
      <w:lvlJc w:val="left"/>
      <w:pPr>
        <w:tabs>
          <w:tab w:val="num" w:pos="0"/>
        </w:tabs>
        <w:ind w:left="1152" w:hanging="443"/>
      </w:pPr>
    </w:lvl>
    <w:lvl w:ilvl="6">
      <w:start w:val="1"/>
      <w:numFmt w:val="decimal"/>
      <w:pStyle w:val="7"/>
      <w:suff w:val="space"/>
      <w:lvlText w:val="%1.%2.%3.%4.%5.%6.%7."/>
      <w:lvlJc w:val="left"/>
      <w:pPr>
        <w:tabs>
          <w:tab w:val="num" w:pos="0"/>
        </w:tabs>
        <w:ind w:left="587" w:hanging="587"/>
      </w:pPr>
      <w:rPr>
        <w:b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tabs>
          <w:tab w:val="num" w:pos="0"/>
        </w:tabs>
        <w:ind w:left="1440" w:hanging="731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tabs>
          <w:tab w:val="num" w:pos="0"/>
        </w:tabs>
        <w:ind w:left="1584" w:hanging="875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pStyle w:val="a"/>
      <w:suff w:val="space"/>
      <w:lvlText w:val="%1."/>
      <w:lvlJc w:val="left"/>
      <w:pPr>
        <w:tabs>
          <w:tab w:val="num" w:pos="0"/>
        </w:tabs>
        <w:ind w:left="432" w:firstLine="277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278" w:firstLine="133"/>
      </w:pPr>
      <w:rPr>
        <w:rFonts w:ascii="Courier New" w:hAnsi="Courier New" w:cs="Courier New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20" w:hanging="11"/>
      </w:pPr>
      <w:rPr>
        <w:rFonts w:ascii="Wingdings" w:hAnsi="Wingdings" w:cs="Wingdings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64" w:hanging="155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008" w:hanging="29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1152" w:hanging="443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296" w:hanging="587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1440" w:hanging="731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1584" w:hanging="875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pStyle w:val="10"/>
      <w:lvlText w:val="%1.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pStyle w:val="21"/>
      <w:lvlText w:val="%1)"/>
      <w:lvlJc w:val="left"/>
      <w:pPr>
        <w:tabs>
          <w:tab w:val="num" w:pos="1134"/>
        </w:tabs>
        <w:ind w:left="0" w:firstLine="709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pStyle w:val="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Wingdings"/>
        <w:b w:val="0"/>
        <w:i w:val="0"/>
        <w:sz w:val="28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pStyle w:val="4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cs="Wingdings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pStyle w:val="3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  <w:b w:val="0"/>
        <w:i w:val="0"/>
        <w:sz w:val="28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pStyle w:val="WW-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pStyle w:val="1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0" w:firstLine="709"/>
      </w:pPr>
      <w:rPr>
        <w:rFonts w:ascii="Symbol" w:hAnsi="Symbol" w:cs="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pStyle w:val="510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tabs>
          <w:tab w:val="num" w:pos="1276"/>
        </w:tabs>
        <w:ind w:left="0" w:firstLine="992"/>
      </w:pPr>
    </w:lvl>
    <w:lvl w:ilvl="2">
      <w:start w:val="1"/>
      <w:numFmt w:val="decimal"/>
      <w:lvlText w:val="%2.%3)"/>
      <w:lvlJc w:val="left"/>
      <w:pPr>
        <w:tabs>
          <w:tab w:val="num" w:pos="1701"/>
        </w:tabs>
        <w:ind w:left="0" w:firstLine="1276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1559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1985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936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108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744" w:hanging="1224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1440"/>
      </w:p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pStyle w:val="13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/>
        <w:sz w:val="28"/>
        <w:szCs w:val="2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pStyle w:val="a0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tabs>
          <w:tab w:val="num" w:pos="1276"/>
        </w:tabs>
        <w:ind w:left="0" w:firstLine="992"/>
      </w:pPr>
      <w:rPr>
        <w:rFonts w:ascii="Courier New" w:hAnsi="Courier New" w:cs="Courier New"/>
      </w:rPr>
    </w:lvl>
    <w:lvl w:ilvl="2">
      <w:start w:val="1"/>
      <w:numFmt w:val="decimal"/>
      <w:lvlText w:val="%2.%3)"/>
      <w:lvlJc w:val="left"/>
      <w:pPr>
        <w:tabs>
          <w:tab w:val="num" w:pos="1701"/>
        </w:tabs>
        <w:ind w:left="0" w:firstLine="1276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1559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1985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936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108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744" w:hanging="1224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144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pStyle w:val="a1"/>
      <w:lvlText w:val="%1)"/>
      <w:lvlJc w:val="left"/>
      <w:pPr>
        <w:tabs>
          <w:tab w:val="num" w:pos="1071"/>
        </w:tabs>
        <w:ind w:left="0" w:firstLine="709"/>
      </w:pPr>
      <w:rPr>
        <w:rFonts w:ascii="Symbol" w:hAnsi="Symbol" w:cs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pStyle w:val="a2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pStyle w:val="a3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FF4"/>
    <w:rsid w:val="0003578A"/>
    <w:rsid w:val="00036EBC"/>
    <w:rsid w:val="00042268"/>
    <w:rsid w:val="000806D5"/>
    <w:rsid w:val="000950D1"/>
    <w:rsid w:val="000B3158"/>
    <w:rsid w:val="000D658D"/>
    <w:rsid w:val="000E0BE3"/>
    <w:rsid w:val="000F5DAD"/>
    <w:rsid w:val="00105699"/>
    <w:rsid w:val="00193AA0"/>
    <w:rsid w:val="001F307A"/>
    <w:rsid w:val="002025FC"/>
    <w:rsid w:val="002B0D19"/>
    <w:rsid w:val="0032273D"/>
    <w:rsid w:val="003422C4"/>
    <w:rsid w:val="00352BD1"/>
    <w:rsid w:val="0039670C"/>
    <w:rsid w:val="0039780B"/>
    <w:rsid w:val="00454E60"/>
    <w:rsid w:val="004601B9"/>
    <w:rsid w:val="00466006"/>
    <w:rsid w:val="00492833"/>
    <w:rsid w:val="004C1B3A"/>
    <w:rsid w:val="004C6B82"/>
    <w:rsid w:val="004E191E"/>
    <w:rsid w:val="004E43D7"/>
    <w:rsid w:val="00530705"/>
    <w:rsid w:val="00592303"/>
    <w:rsid w:val="005B0A85"/>
    <w:rsid w:val="005B6345"/>
    <w:rsid w:val="005C19F9"/>
    <w:rsid w:val="005C2F7E"/>
    <w:rsid w:val="005C34B5"/>
    <w:rsid w:val="005D731C"/>
    <w:rsid w:val="0063538D"/>
    <w:rsid w:val="00641433"/>
    <w:rsid w:val="00656EE7"/>
    <w:rsid w:val="00666DAF"/>
    <w:rsid w:val="0067174C"/>
    <w:rsid w:val="00686D96"/>
    <w:rsid w:val="006F2F7E"/>
    <w:rsid w:val="00702FF4"/>
    <w:rsid w:val="00713DDC"/>
    <w:rsid w:val="00727F66"/>
    <w:rsid w:val="00731775"/>
    <w:rsid w:val="007454E0"/>
    <w:rsid w:val="007675F4"/>
    <w:rsid w:val="00790A6F"/>
    <w:rsid w:val="008037E4"/>
    <w:rsid w:val="008611C0"/>
    <w:rsid w:val="00961873"/>
    <w:rsid w:val="0097728C"/>
    <w:rsid w:val="009C2929"/>
    <w:rsid w:val="009D406B"/>
    <w:rsid w:val="009F795E"/>
    <w:rsid w:val="00A10973"/>
    <w:rsid w:val="00A457B6"/>
    <w:rsid w:val="00A63E54"/>
    <w:rsid w:val="00A725A9"/>
    <w:rsid w:val="00A90016"/>
    <w:rsid w:val="00A9489E"/>
    <w:rsid w:val="00AA25E2"/>
    <w:rsid w:val="00AD3173"/>
    <w:rsid w:val="00B2562D"/>
    <w:rsid w:val="00B5263C"/>
    <w:rsid w:val="00BE5C7E"/>
    <w:rsid w:val="00C046DB"/>
    <w:rsid w:val="00C2492F"/>
    <w:rsid w:val="00CD1DAF"/>
    <w:rsid w:val="00CE0B74"/>
    <w:rsid w:val="00CF0547"/>
    <w:rsid w:val="00D152A3"/>
    <w:rsid w:val="00D27D60"/>
    <w:rsid w:val="00D762CA"/>
    <w:rsid w:val="00D85671"/>
    <w:rsid w:val="00DC376E"/>
    <w:rsid w:val="00DD6D0E"/>
    <w:rsid w:val="00E16A28"/>
    <w:rsid w:val="00EC1E0B"/>
    <w:rsid w:val="00ED08BB"/>
    <w:rsid w:val="00EE582A"/>
    <w:rsid w:val="00EF2E94"/>
    <w:rsid w:val="00F026D8"/>
    <w:rsid w:val="00F173DA"/>
    <w:rsid w:val="00F84A55"/>
    <w:rsid w:val="00F96CEE"/>
    <w:rsid w:val="00FE71F5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0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index heading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HTML Code" w:uiPriority="0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paragraph" w:styleId="1">
    <w:name w:val="heading 1"/>
    <w:basedOn w:val="a4"/>
    <w:next w:val="a5"/>
    <w:link w:val="14"/>
    <w:qFormat/>
    <w:rsid w:val="00702FF4"/>
    <w:pPr>
      <w:keepNext/>
      <w:numPr>
        <w:numId w:val="1"/>
      </w:numPr>
      <w:suppressAutoHyphens/>
      <w:spacing w:before="240" w:after="120" w:line="240" w:lineRule="auto"/>
      <w:outlineLvl w:val="0"/>
    </w:pPr>
    <w:rPr>
      <w:rFonts w:ascii="Arial" w:eastAsia="Times New Roman" w:hAnsi="Arial" w:cs="Arial"/>
      <w:b/>
      <w:caps/>
      <w:kern w:val="1"/>
      <w:sz w:val="28"/>
      <w:szCs w:val="20"/>
      <w:lang w:eastAsia="ar-SA"/>
    </w:rPr>
  </w:style>
  <w:style w:type="paragraph" w:styleId="2">
    <w:name w:val="heading 2"/>
    <w:basedOn w:val="a4"/>
    <w:next w:val="a5"/>
    <w:link w:val="20"/>
    <w:qFormat/>
    <w:rsid w:val="00702FF4"/>
    <w:pPr>
      <w:keepNext/>
      <w:numPr>
        <w:ilvl w:val="1"/>
        <w:numId w:val="1"/>
      </w:numPr>
      <w:suppressAutoHyphens/>
      <w:spacing w:before="240" w:after="80" w:line="240" w:lineRule="auto"/>
      <w:ind w:left="709" w:firstLine="0"/>
      <w:outlineLvl w:val="1"/>
    </w:pPr>
    <w:rPr>
      <w:rFonts w:ascii="Arial" w:eastAsia="Times New Roman" w:hAnsi="Arial" w:cs="Arial"/>
      <w:b/>
      <w:i/>
      <w:sz w:val="26"/>
      <w:szCs w:val="20"/>
      <w:lang w:eastAsia="ar-SA"/>
    </w:rPr>
  </w:style>
  <w:style w:type="paragraph" w:styleId="3">
    <w:name w:val="heading 3"/>
    <w:basedOn w:val="a4"/>
    <w:next w:val="a5"/>
    <w:link w:val="30"/>
    <w:qFormat/>
    <w:rsid w:val="00702FF4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4">
    <w:name w:val="heading 4"/>
    <w:basedOn w:val="a4"/>
    <w:next w:val="a4"/>
    <w:link w:val="40"/>
    <w:qFormat/>
    <w:rsid w:val="00702FF4"/>
    <w:pPr>
      <w:keepNext/>
      <w:numPr>
        <w:ilvl w:val="3"/>
        <w:numId w:val="1"/>
      </w:numPr>
      <w:suppressAutoHyphens/>
      <w:spacing w:before="240" w:after="60" w:line="240" w:lineRule="auto"/>
      <w:ind w:left="709" w:firstLine="0"/>
      <w:outlineLvl w:val="3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5">
    <w:name w:val="heading 5"/>
    <w:basedOn w:val="a4"/>
    <w:next w:val="a5"/>
    <w:link w:val="50"/>
    <w:qFormat/>
    <w:rsid w:val="00702FF4"/>
    <w:pPr>
      <w:keepNext/>
      <w:numPr>
        <w:ilvl w:val="4"/>
        <w:numId w:val="1"/>
      </w:numPr>
      <w:suppressAutoHyphens/>
      <w:spacing w:before="240" w:after="40" w:line="240" w:lineRule="auto"/>
      <w:ind w:left="709" w:firstLine="0"/>
      <w:outlineLvl w:val="4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6">
    <w:name w:val="heading 6"/>
    <w:basedOn w:val="a4"/>
    <w:next w:val="a5"/>
    <w:link w:val="60"/>
    <w:qFormat/>
    <w:rsid w:val="00702FF4"/>
    <w:pPr>
      <w:numPr>
        <w:ilvl w:val="5"/>
        <w:numId w:val="1"/>
      </w:numPr>
      <w:suppressAutoHyphens/>
      <w:spacing w:before="200" w:after="40" w:line="240" w:lineRule="auto"/>
      <w:ind w:left="709" w:firstLine="0"/>
      <w:outlineLvl w:val="5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7">
    <w:name w:val="heading 7"/>
    <w:basedOn w:val="a4"/>
    <w:next w:val="a5"/>
    <w:link w:val="70"/>
    <w:qFormat/>
    <w:rsid w:val="00702FF4"/>
    <w:pPr>
      <w:keepNext/>
      <w:numPr>
        <w:ilvl w:val="6"/>
        <w:numId w:val="1"/>
      </w:numPr>
      <w:suppressAutoHyphens/>
      <w:spacing w:before="200" w:after="40" w:line="240" w:lineRule="auto"/>
      <w:ind w:left="709" w:firstLine="0"/>
      <w:outlineLvl w:val="6"/>
    </w:pPr>
    <w:rPr>
      <w:rFonts w:ascii="Arial" w:eastAsia="Times New Roman" w:hAnsi="Arial" w:cs="Arial"/>
      <w:b/>
      <w:sz w:val="20"/>
      <w:szCs w:val="20"/>
      <w:lang w:eastAsia="ar-SA"/>
    </w:rPr>
  </w:style>
  <w:style w:type="paragraph" w:styleId="8">
    <w:name w:val="heading 8"/>
    <w:basedOn w:val="a4"/>
    <w:next w:val="a5"/>
    <w:link w:val="80"/>
    <w:qFormat/>
    <w:rsid w:val="00702FF4"/>
    <w:pPr>
      <w:keepNext/>
      <w:numPr>
        <w:ilvl w:val="7"/>
        <w:numId w:val="1"/>
      </w:numPr>
      <w:suppressAutoHyphens/>
      <w:spacing w:before="200" w:after="40" w:line="240" w:lineRule="auto"/>
      <w:ind w:left="709" w:firstLine="0"/>
      <w:outlineLvl w:val="7"/>
    </w:pPr>
    <w:rPr>
      <w:rFonts w:ascii="Arial" w:eastAsia="Times New Roman" w:hAnsi="Arial" w:cs="Arial"/>
      <w:b/>
      <w:i/>
      <w:sz w:val="20"/>
      <w:szCs w:val="20"/>
      <w:lang w:eastAsia="ar-SA"/>
    </w:rPr>
  </w:style>
  <w:style w:type="paragraph" w:styleId="9">
    <w:name w:val="heading 9"/>
    <w:basedOn w:val="a4"/>
    <w:next w:val="a5"/>
    <w:link w:val="90"/>
    <w:qFormat/>
    <w:rsid w:val="00702FF4"/>
    <w:pPr>
      <w:keepNext/>
      <w:numPr>
        <w:ilvl w:val="8"/>
        <w:numId w:val="1"/>
      </w:numPr>
      <w:suppressAutoHyphens/>
      <w:spacing w:before="200" w:after="40" w:line="240" w:lineRule="auto"/>
      <w:ind w:left="709" w:firstLine="0"/>
      <w:outlineLvl w:val="8"/>
    </w:pPr>
    <w:rPr>
      <w:rFonts w:ascii="Arial" w:eastAsia="Times New Roman" w:hAnsi="Arial" w:cs="Arial"/>
      <w:b/>
      <w:sz w:val="18"/>
      <w:szCs w:val="20"/>
      <w:lang w:eastAsia="ar-SA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4">
    <w:name w:val="Заголовок 1 Знак"/>
    <w:basedOn w:val="a6"/>
    <w:link w:val="1"/>
    <w:rsid w:val="00702FF4"/>
    <w:rPr>
      <w:rFonts w:ascii="Arial" w:eastAsia="Times New Roman" w:hAnsi="Arial" w:cs="Arial"/>
      <w:b/>
      <w:caps/>
      <w:kern w:val="1"/>
      <w:sz w:val="28"/>
      <w:szCs w:val="20"/>
      <w:lang w:eastAsia="ar-SA"/>
    </w:rPr>
  </w:style>
  <w:style w:type="character" w:customStyle="1" w:styleId="20">
    <w:name w:val="Заголовок 2 Знак"/>
    <w:basedOn w:val="a6"/>
    <w:link w:val="2"/>
    <w:rsid w:val="00702FF4"/>
    <w:rPr>
      <w:rFonts w:ascii="Arial" w:eastAsia="Times New Roman" w:hAnsi="Arial" w:cs="Arial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6"/>
    <w:link w:val="3"/>
    <w:rsid w:val="00702FF4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40">
    <w:name w:val="Заголовок 4 Знак"/>
    <w:basedOn w:val="a6"/>
    <w:link w:val="4"/>
    <w:rsid w:val="00702FF4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50">
    <w:name w:val="Заголовок 5 Знак"/>
    <w:basedOn w:val="a6"/>
    <w:link w:val="5"/>
    <w:rsid w:val="00702FF4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60">
    <w:name w:val="Заголовок 6 Знак"/>
    <w:basedOn w:val="a6"/>
    <w:link w:val="6"/>
    <w:rsid w:val="00702FF4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70">
    <w:name w:val="Заголовок 7 Знак"/>
    <w:basedOn w:val="a6"/>
    <w:link w:val="7"/>
    <w:rsid w:val="00702FF4"/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80">
    <w:name w:val="Заголовок 8 Знак"/>
    <w:basedOn w:val="a6"/>
    <w:link w:val="8"/>
    <w:rsid w:val="00702FF4"/>
    <w:rPr>
      <w:rFonts w:ascii="Arial" w:eastAsia="Times New Roman" w:hAnsi="Arial" w:cs="Arial"/>
      <w:b/>
      <w:i/>
      <w:sz w:val="20"/>
      <w:szCs w:val="20"/>
      <w:lang w:eastAsia="ar-SA"/>
    </w:rPr>
  </w:style>
  <w:style w:type="character" w:customStyle="1" w:styleId="90">
    <w:name w:val="Заголовок 9 Знак"/>
    <w:basedOn w:val="a6"/>
    <w:link w:val="9"/>
    <w:rsid w:val="00702FF4"/>
    <w:rPr>
      <w:rFonts w:ascii="Arial" w:eastAsia="Times New Roman" w:hAnsi="Arial" w:cs="Arial"/>
      <w:b/>
      <w:sz w:val="18"/>
      <w:szCs w:val="20"/>
      <w:lang w:eastAsia="ar-SA"/>
    </w:rPr>
  </w:style>
  <w:style w:type="numbering" w:customStyle="1" w:styleId="15">
    <w:name w:val="Нет списка1"/>
    <w:next w:val="a8"/>
    <w:uiPriority w:val="99"/>
    <w:semiHidden/>
    <w:unhideWhenUsed/>
    <w:rsid w:val="00702FF4"/>
  </w:style>
  <w:style w:type="paragraph" w:styleId="a9">
    <w:name w:val="header"/>
    <w:basedOn w:val="a4"/>
    <w:link w:val="aa"/>
    <w:uiPriority w:val="99"/>
    <w:unhideWhenUsed/>
    <w:rsid w:val="00702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02FF4"/>
  </w:style>
  <w:style w:type="paragraph" w:styleId="ab">
    <w:name w:val="footer"/>
    <w:basedOn w:val="a4"/>
    <w:link w:val="ac"/>
    <w:uiPriority w:val="99"/>
    <w:unhideWhenUsed/>
    <w:rsid w:val="00702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02FF4"/>
  </w:style>
  <w:style w:type="paragraph" w:styleId="ad">
    <w:name w:val="Balloon Text"/>
    <w:basedOn w:val="a4"/>
    <w:link w:val="ae"/>
    <w:unhideWhenUsed/>
    <w:rsid w:val="00702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6"/>
    <w:link w:val="ad"/>
    <w:rsid w:val="00702FF4"/>
    <w:rPr>
      <w:rFonts w:ascii="Tahoma" w:hAnsi="Tahoma" w:cs="Tahoma"/>
      <w:sz w:val="16"/>
      <w:szCs w:val="16"/>
    </w:rPr>
  </w:style>
  <w:style w:type="numbering" w:customStyle="1" w:styleId="110">
    <w:name w:val="Нет списка11"/>
    <w:next w:val="a8"/>
    <w:uiPriority w:val="99"/>
    <w:semiHidden/>
    <w:unhideWhenUsed/>
    <w:rsid w:val="00702FF4"/>
  </w:style>
  <w:style w:type="character" w:customStyle="1" w:styleId="WW8Num1z0">
    <w:name w:val="WW8Num1z0"/>
    <w:rsid w:val="00702FF4"/>
    <w:rPr>
      <w:rFonts w:ascii="StarSymbol" w:hAnsi="StarSymbol" w:cs="StarSymbol"/>
      <w:sz w:val="18"/>
      <w:szCs w:val="18"/>
    </w:rPr>
  </w:style>
  <w:style w:type="character" w:customStyle="1" w:styleId="WW8Num1z1">
    <w:name w:val="WW8Num1z1"/>
    <w:rsid w:val="00702FF4"/>
  </w:style>
  <w:style w:type="character" w:customStyle="1" w:styleId="WW8Num1z2">
    <w:name w:val="WW8Num1z2"/>
    <w:rsid w:val="00702FF4"/>
  </w:style>
  <w:style w:type="character" w:customStyle="1" w:styleId="WW8Num1z3">
    <w:name w:val="WW8Num1z3"/>
    <w:rsid w:val="00702FF4"/>
  </w:style>
  <w:style w:type="character" w:customStyle="1" w:styleId="WW8Num1z4">
    <w:name w:val="WW8Num1z4"/>
    <w:rsid w:val="00702FF4"/>
  </w:style>
  <w:style w:type="character" w:customStyle="1" w:styleId="WW8Num1z5">
    <w:name w:val="WW8Num1z5"/>
    <w:rsid w:val="00702FF4"/>
  </w:style>
  <w:style w:type="character" w:customStyle="1" w:styleId="WW8Num1z6">
    <w:name w:val="WW8Num1z6"/>
    <w:rsid w:val="00702FF4"/>
    <w:rPr>
      <w:b/>
    </w:rPr>
  </w:style>
  <w:style w:type="character" w:customStyle="1" w:styleId="WW8Num1z7">
    <w:name w:val="WW8Num1z7"/>
    <w:rsid w:val="00702FF4"/>
  </w:style>
  <w:style w:type="character" w:customStyle="1" w:styleId="WW8Num1z8">
    <w:name w:val="WW8Num1z8"/>
    <w:rsid w:val="00702FF4"/>
  </w:style>
  <w:style w:type="character" w:customStyle="1" w:styleId="WW8Num2z0">
    <w:name w:val="WW8Num2z0"/>
    <w:rsid w:val="00702FF4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702FF4"/>
    <w:rPr>
      <w:rFonts w:ascii="Courier New" w:hAnsi="Courier New" w:cs="Courier New"/>
    </w:rPr>
  </w:style>
  <w:style w:type="character" w:customStyle="1" w:styleId="WW8Num2z2">
    <w:name w:val="WW8Num2z2"/>
    <w:rsid w:val="00702FF4"/>
    <w:rPr>
      <w:rFonts w:ascii="Wingdings" w:hAnsi="Wingdings" w:cs="Wingdings"/>
    </w:rPr>
  </w:style>
  <w:style w:type="character" w:customStyle="1" w:styleId="WW8Num2z3">
    <w:name w:val="WW8Num2z3"/>
    <w:rsid w:val="00702FF4"/>
  </w:style>
  <w:style w:type="character" w:customStyle="1" w:styleId="WW8Num2z4">
    <w:name w:val="WW8Num2z4"/>
    <w:rsid w:val="00702FF4"/>
  </w:style>
  <w:style w:type="character" w:customStyle="1" w:styleId="WW8Num2z5">
    <w:name w:val="WW8Num2z5"/>
    <w:rsid w:val="00702FF4"/>
  </w:style>
  <w:style w:type="character" w:customStyle="1" w:styleId="WW8Num2z6">
    <w:name w:val="WW8Num2z6"/>
    <w:rsid w:val="00702FF4"/>
  </w:style>
  <w:style w:type="character" w:customStyle="1" w:styleId="WW8Num2z7">
    <w:name w:val="WW8Num2z7"/>
    <w:rsid w:val="00702FF4"/>
  </w:style>
  <w:style w:type="character" w:customStyle="1" w:styleId="WW8Num2z8">
    <w:name w:val="WW8Num2z8"/>
    <w:rsid w:val="00702FF4"/>
  </w:style>
  <w:style w:type="character" w:customStyle="1" w:styleId="WW8Num3z0">
    <w:name w:val="WW8Num3z0"/>
    <w:rsid w:val="00702FF4"/>
    <w:rPr>
      <w:rFonts w:ascii="Symbol" w:hAnsi="Symbol" w:cs="Symbol"/>
    </w:rPr>
  </w:style>
  <w:style w:type="character" w:customStyle="1" w:styleId="WW8Num4z0">
    <w:name w:val="WW8Num4z0"/>
    <w:rsid w:val="00702FF4"/>
    <w:rPr>
      <w:rFonts w:ascii="Symbol" w:hAnsi="Symbol" w:cs="Symbol"/>
    </w:rPr>
  </w:style>
  <w:style w:type="character" w:customStyle="1" w:styleId="WW8Num5z0">
    <w:name w:val="WW8Num5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6z0">
    <w:name w:val="WW8Num6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7z0">
    <w:name w:val="WW8Num7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8z0">
    <w:name w:val="WW8Num8z0"/>
    <w:rsid w:val="00702FF4"/>
    <w:rPr>
      <w:rFonts w:ascii="Symbol" w:hAnsi="Symbol" w:cs="Symbol"/>
    </w:rPr>
  </w:style>
  <w:style w:type="character" w:customStyle="1" w:styleId="WW8Num9z0">
    <w:name w:val="WW8Num9z0"/>
    <w:rsid w:val="00702FF4"/>
    <w:rPr>
      <w:rFonts w:ascii="Symbol" w:hAnsi="Symbol" w:cs="Symbol"/>
    </w:rPr>
  </w:style>
  <w:style w:type="character" w:customStyle="1" w:styleId="WW8Num10z0">
    <w:name w:val="WW8Num10z0"/>
    <w:rsid w:val="00702FF4"/>
    <w:rPr>
      <w:rFonts w:ascii="Symbol" w:hAnsi="Symbol" w:cs="Symbol"/>
    </w:rPr>
  </w:style>
  <w:style w:type="character" w:customStyle="1" w:styleId="WW8Num11z0">
    <w:name w:val="WW8Num11z0"/>
    <w:rsid w:val="00702FF4"/>
    <w:rPr>
      <w:rFonts w:ascii="Symbol" w:hAnsi="Symbol" w:cs="Symbol"/>
    </w:rPr>
  </w:style>
  <w:style w:type="character" w:customStyle="1" w:styleId="WW8Num11z1">
    <w:name w:val="WW8Num11z1"/>
    <w:rsid w:val="00702FF4"/>
  </w:style>
  <w:style w:type="character" w:customStyle="1" w:styleId="WW8Num11z2">
    <w:name w:val="WW8Num11z2"/>
    <w:rsid w:val="00702FF4"/>
  </w:style>
  <w:style w:type="character" w:customStyle="1" w:styleId="WW8Num11z3">
    <w:name w:val="WW8Num11z3"/>
    <w:rsid w:val="00702FF4"/>
  </w:style>
  <w:style w:type="character" w:customStyle="1" w:styleId="WW8Num11z4">
    <w:name w:val="WW8Num11z4"/>
    <w:rsid w:val="00702FF4"/>
  </w:style>
  <w:style w:type="character" w:customStyle="1" w:styleId="WW8Num11z5">
    <w:name w:val="WW8Num11z5"/>
    <w:rsid w:val="00702FF4"/>
  </w:style>
  <w:style w:type="character" w:customStyle="1" w:styleId="WW8Num11z6">
    <w:name w:val="WW8Num11z6"/>
    <w:rsid w:val="00702FF4"/>
  </w:style>
  <w:style w:type="character" w:customStyle="1" w:styleId="WW8Num11z7">
    <w:name w:val="WW8Num11z7"/>
    <w:rsid w:val="00702FF4"/>
  </w:style>
  <w:style w:type="character" w:customStyle="1" w:styleId="WW8Num11z8">
    <w:name w:val="WW8Num11z8"/>
    <w:rsid w:val="00702FF4"/>
  </w:style>
  <w:style w:type="character" w:customStyle="1" w:styleId="WW8Num12z0">
    <w:name w:val="WW8Num12z0"/>
    <w:rsid w:val="00702FF4"/>
    <w:rPr>
      <w:sz w:val="28"/>
      <w:szCs w:val="28"/>
    </w:rPr>
  </w:style>
  <w:style w:type="character" w:customStyle="1" w:styleId="WW8Num13z0">
    <w:name w:val="WW8Num13z0"/>
    <w:rsid w:val="00702FF4"/>
    <w:rPr>
      <w:rFonts w:ascii="Symbol" w:hAnsi="Symbol" w:cs="Symbol"/>
    </w:rPr>
  </w:style>
  <w:style w:type="character" w:customStyle="1" w:styleId="WW8Num13z1">
    <w:name w:val="WW8Num13z1"/>
    <w:rsid w:val="00702FF4"/>
    <w:rPr>
      <w:rFonts w:ascii="Courier New" w:hAnsi="Courier New" w:cs="Courier New"/>
    </w:rPr>
  </w:style>
  <w:style w:type="character" w:customStyle="1" w:styleId="WW8Num13z2">
    <w:name w:val="WW8Num13z2"/>
    <w:rsid w:val="00702FF4"/>
    <w:rPr>
      <w:rFonts w:ascii="Wingdings" w:hAnsi="Wingdings" w:cs="Wingdings"/>
    </w:rPr>
  </w:style>
  <w:style w:type="character" w:customStyle="1" w:styleId="WW8Num13z3">
    <w:name w:val="WW8Num13z3"/>
    <w:rsid w:val="00702FF4"/>
  </w:style>
  <w:style w:type="character" w:customStyle="1" w:styleId="WW8Num13z4">
    <w:name w:val="WW8Num13z4"/>
    <w:rsid w:val="00702FF4"/>
  </w:style>
  <w:style w:type="character" w:customStyle="1" w:styleId="WW8Num13z5">
    <w:name w:val="WW8Num13z5"/>
    <w:rsid w:val="00702FF4"/>
  </w:style>
  <w:style w:type="character" w:customStyle="1" w:styleId="WW8Num13z6">
    <w:name w:val="WW8Num13z6"/>
    <w:rsid w:val="00702FF4"/>
  </w:style>
  <w:style w:type="character" w:customStyle="1" w:styleId="WW8Num13z7">
    <w:name w:val="WW8Num13z7"/>
    <w:rsid w:val="00702FF4"/>
  </w:style>
  <w:style w:type="character" w:customStyle="1" w:styleId="WW8Num13z8">
    <w:name w:val="WW8Num13z8"/>
    <w:rsid w:val="00702FF4"/>
  </w:style>
  <w:style w:type="character" w:customStyle="1" w:styleId="WW8Num14z0">
    <w:name w:val="WW8Num14z0"/>
    <w:rsid w:val="00702FF4"/>
    <w:rPr>
      <w:rFonts w:ascii="Symbol" w:hAnsi="Symbol" w:cs="Symbol"/>
    </w:rPr>
  </w:style>
  <w:style w:type="character" w:customStyle="1" w:styleId="WW8Num15z0">
    <w:name w:val="WW8Num15z0"/>
    <w:rsid w:val="00702FF4"/>
    <w:rPr>
      <w:rFonts w:ascii="Symbol" w:hAnsi="Symbol" w:cs="Symbol"/>
    </w:rPr>
  </w:style>
  <w:style w:type="character" w:customStyle="1" w:styleId="WW8Num16z0">
    <w:name w:val="WW8Num16z0"/>
    <w:rsid w:val="00702FF4"/>
    <w:rPr>
      <w:rFonts w:ascii="Symbol" w:hAnsi="Symbol" w:cs="Symbol"/>
    </w:rPr>
  </w:style>
  <w:style w:type="character" w:customStyle="1" w:styleId="61">
    <w:name w:val="Основной шрифт абзаца6"/>
    <w:rsid w:val="00702FF4"/>
  </w:style>
  <w:style w:type="character" w:customStyle="1" w:styleId="WW8Num17z0">
    <w:name w:val="WW8Num17z0"/>
    <w:rsid w:val="00702FF4"/>
    <w:rPr>
      <w:rFonts w:ascii="Symbol" w:hAnsi="Symbol" w:cs="Symbol"/>
    </w:rPr>
  </w:style>
  <w:style w:type="character" w:customStyle="1" w:styleId="WW8Num18z0">
    <w:name w:val="WW8Num18z0"/>
    <w:rsid w:val="00702FF4"/>
    <w:rPr>
      <w:rFonts w:ascii="Symbol" w:hAnsi="Symbol" w:cs="Symbol"/>
    </w:rPr>
  </w:style>
  <w:style w:type="character" w:customStyle="1" w:styleId="WW8Num18z1">
    <w:name w:val="WW8Num18z1"/>
    <w:rsid w:val="00702FF4"/>
  </w:style>
  <w:style w:type="character" w:customStyle="1" w:styleId="WW8Num18z2">
    <w:name w:val="WW8Num18z2"/>
    <w:rsid w:val="00702FF4"/>
    <w:rPr>
      <w:rFonts w:ascii="Wingdings" w:hAnsi="Wingdings" w:cs="Wingdings"/>
    </w:rPr>
  </w:style>
  <w:style w:type="character" w:customStyle="1" w:styleId="WW8Num18z3">
    <w:name w:val="WW8Num18z3"/>
    <w:rsid w:val="00702FF4"/>
  </w:style>
  <w:style w:type="character" w:customStyle="1" w:styleId="WW8Num18z4">
    <w:name w:val="WW8Num18z4"/>
    <w:rsid w:val="00702FF4"/>
    <w:rPr>
      <w:rFonts w:ascii="Courier New" w:hAnsi="Courier New" w:cs="Courier New"/>
    </w:rPr>
  </w:style>
  <w:style w:type="character" w:customStyle="1" w:styleId="WW8Num18z5">
    <w:name w:val="WW8Num18z5"/>
    <w:rsid w:val="00702FF4"/>
  </w:style>
  <w:style w:type="character" w:customStyle="1" w:styleId="WW8Num18z6">
    <w:name w:val="WW8Num18z6"/>
    <w:rsid w:val="00702FF4"/>
  </w:style>
  <w:style w:type="character" w:customStyle="1" w:styleId="WW8Num18z7">
    <w:name w:val="WW8Num18z7"/>
    <w:rsid w:val="00702FF4"/>
  </w:style>
  <w:style w:type="character" w:customStyle="1" w:styleId="WW8Num18z8">
    <w:name w:val="WW8Num18z8"/>
    <w:rsid w:val="00702FF4"/>
  </w:style>
  <w:style w:type="character" w:customStyle="1" w:styleId="WW8Num19z0">
    <w:name w:val="WW8Num19z0"/>
    <w:rsid w:val="00702FF4"/>
    <w:rPr>
      <w:rFonts w:ascii="Symbol" w:hAnsi="Symbol" w:cs="Symbol"/>
    </w:rPr>
  </w:style>
  <w:style w:type="character" w:customStyle="1" w:styleId="WW8Num19z1">
    <w:name w:val="WW8Num19z1"/>
    <w:rsid w:val="00702FF4"/>
  </w:style>
  <w:style w:type="character" w:customStyle="1" w:styleId="WW8Num19z2">
    <w:name w:val="WW8Num19z2"/>
    <w:rsid w:val="00702FF4"/>
  </w:style>
  <w:style w:type="character" w:customStyle="1" w:styleId="WW8Num19z3">
    <w:name w:val="WW8Num19z3"/>
    <w:rsid w:val="00702FF4"/>
  </w:style>
  <w:style w:type="character" w:customStyle="1" w:styleId="WW8Num19z4">
    <w:name w:val="WW8Num19z4"/>
    <w:rsid w:val="00702FF4"/>
  </w:style>
  <w:style w:type="character" w:customStyle="1" w:styleId="WW8Num19z5">
    <w:name w:val="WW8Num19z5"/>
    <w:rsid w:val="00702FF4"/>
  </w:style>
  <w:style w:type="character" w:customStyle="1" w:styleId="WW8Num19z6">
    <w:name w:val="WW8Num19z6"/>
    <w:rsid w:val="00702FF4"/>
  </w:style>
  <w:style w:type="character" w:customStyle="1" w:styleId="WW8Num19z7">
    <w:name w:val="WW8Num19z7"/>
    <w:rsid w:val="00702FF4"/>
  </w:style>
  <w:style w:type="character" w:customStyle="1" w:styleId="WW8Num19z8">
    <w:name w:val="WW8Num19z8"/>
    <w:rsid w:val="00702FF4"/>
  </w:style>
  <w:style w:type="character" w:customStyle="1" w:styleId="52">
    <w:name w:val="Основной шрифт абзаца5"/>
    <w:rsid w:val="00702FF4"/>
  </w:style>
  <w:style w:type="character" w:customStyle="1" w:styleId="WW8Num1zfalse">
    <w:name w:val="WW8Num1zfalse"/>
    <w:rsid w:val="00702FF4"/>
  </w:style>
  <w:style w:type="character" w:customStyle="1" w:styleId="WW8Num1ztrue">
    <w:name w:val="WW8Num1ztrue"/>
    <w:rsid w:val="00702FF4"/>
  </w:style>
  <w:style w:type="character" w:customStyle="1" w:styleId="WW-WW8Num1ztrue">
    <w:name w:val="WW-WW8Num1ztrue"/>
    <w:rsid w:val="00702FF4"/>
  </w:style>
  <w:style w:type="character" w:customStyle="1" w:styleId="WW-WW8Num1ztrue1">
    <w:name w:val="WW-WW8Num1ztrue1"/>
    <w:rsid w:val="00702FF4"/>
  </w:style>
  <w:style w:type="character" w:customStyle="1" w:styleId="WW-WW8Num1ztrue12">
    <w:name w:val="WW-WW8Num1ztrue12"/>
    <w:rsid w:val="00702FF4"/>
  </w:style>
  <w:style w:type="character" w:customStyle="1" w:styleId="WW-WW8Num1ztrue123">
    <w:name w:val="WW-WW8Num1ztrue123"/>
    <w:rsid w:val="00702FF4"/>
  </w:style>
  <w:style w:type="character" w:customStyle="1" w:styleId="WW-WW8Num1ztrue1234">
    <w:name w:val="WW-WW8Num1ztrue1234"/>
    <w:rsid w:val="00702FF4"/>
  </w:style>
  <w:style w:type="character" w:customStyle="1" w:styleId="WW-WW8Num1ztrue12345">
    <w:name w:val="WW-WW8Num1ztrue12345"/>
    <w:rsid w:val="00702FF4"/>
  </w:style>
  <w:style w:type="character" w:customStyle="1" w:styleId="WW8Num2zfalse">
    <w:name w:val="WW8Num2zfalse"/>
    <w:rsid w:val="00702FF4"/>
  </w:style>
  <w:style w:type="character" w:customStyle="1" w:styleId="WW8Num2ztrue">
    <w:name w:val="WW8Num2ztrue"/>
    <w:rsid w:val="00702FF4"/>
  </w:style>
  <w:style w:type="character" w:customStyle="1" w:styleId="WW-WW8Num2ztrue">
    <w:name w:val="WW-WW8Num2ztrue"/>
    <w:rsid w:val="00702FF4"/>
  </w:style>
  <w:style w:type="character" w:customStyle="1" w:styleId="WW-WW8Num2ztrue1">
    <w:name w:val="WW-WW8Num2ztrue1"/>
    <w:rsid w:val="00702FF4"/>
  </w:style>
  <w:style w:type="character" w:customStyle="1" w:styleId="WW-WW8Num2ztrue12">
    <w:name w:val="WW-WW8Num2ztrue12"/>
    <w:rsid w:val="00702FF4"/>
  </w:style>
  <w:style w:type="character" w:customStyle="1" w:styleId="WW-WW8Num2ztrue123">
    <w:name w:val="WW-WW8Num2ztrue123"/>
    <w:rsid w:val="00702FF4"/>
  </w:style>
  <w:style w:type="character" w:customStyle="1" w:styleId="WW-WW8Num2ztrue1234">
    <w:name w:val="WW-WW8Num2ztrue1234"/>
    <w:rsid w:val="00702FF4"/>
  </w:style>
  <w:style w:type="character" w:customStyle="1" w:styleId="WW-WW8Num2ztrue12345">
    <w:name w:val="WW-WW8Num2ztrue12345"/>
    <w:rsid w:val="00702FF4"/>
  </w:style>
  <w:style w:type="character" w:customStyle="1" w:styleId="WW-WW8Num2ztrue123456">
    <w:name w:val="WW-WW8Num2ztrue123456"/>
    <w:rsid w:val="00702FF4"/>
  </w:style>
  <w:style w:type="character" w:customStyle="1" w:styleId="WW8Num3zfalse">
    <w:name w:val="WW8Num3zfalse"/>
    <w:rsid w:val="00702FF4"/>
  </w:style>
  <w:style w:type="character" w:customStyle="1" w:styleId="WW8Num4zfalse">
    <w:name w:val="WW8Num4zfalse"/>
    <w:rsid w:val="00702FF4"/>
  </w:style>
  <w:style w:type="character" w:customStyle="1" w:styleId="WW8Num10zfalse">
    <w:name w:val="WW8Num10zfalse"/>
    <w:rsid w:val="00702FF4"/>
  </w:style>
  <w:style w:type="character" w:customStyle="1" w:styleId="WW8Num11ztrue">
    <w:name w:val="WW8Num11ztrue"/>
    <w:rsid w:val="00702FF4"/>
  </w:style>
  <w:style w:type="character" w:customStyle="1" w:styleId="WW-WW8Num11ztrue">
    <w:name w:val="WW-WW8Num11ztrue"/>
    <w:rsid w:val="00702FF4"/>
  </w:style>
  <w:style w:type="character" w:customStyle="1" w:styleId="WW-WW8Num11ztrue1">
    <w:name w:val="WW-WW8Num11ztrue1"/>
    <w:rsid w:val="00702FF4"/>
  </w:style>
  <w:style w:type="character" w:customStyle="1" w:styleId="WW-WW8Num11ztrue12">
    <w:name w:val="WW-WW8Num11ztrue12"/>
    <w:rsid w:val="00702FF4"/>
  </w:style>
  <w:style w:type="character" w:customStyle="1" w:styleId="WW-WW8Num11ztrue123">
    <w:name w:val="WW-WW8Num11ztrue123"/>
    <w:rsid w:val="00702FF4"/>
  </w:style>
  <w:style w:type="character" w:customStyle="1" w:styleId="WW-WW8Num11ztrue1234">
    <w:name w:val="WW-WW8Num11ztrue1234"/>
    <w:rsid w:val="00702FF4"/>
  </w:style>
  <w:style w:type="character" w:customStyle="1" w:styleId="WW-WW8Num11ztrue12345">
    <w:name w:val="WW-WW8Num11ztrue12345"/>
    <w:rsid w:val="00702FF4"/>
  </w:style>
  <w:style w:type="character" w:customStyle="1" w:styleId="WW-WW8Num11ztrue123456">
    <w:name w:val="WW-WW8Num11ztrue123456"/>
    <w:rsid w:val="00702FF4"/>
  </w:style>
  <w:style w:type="character" w:customStyle="1" w:styleId="WW8Num13ztrue">
    <w:name w:val="WW8Num13ztrue"/>
    <w:rsid w:val="00702FF4"/>
  </w:style>
  <w:style w:type="character" w:customStyle="1" w:styleId="WW-WW8Num13ztrue">
    <w:name w:val="WW-WW8Num13ztrue"/>
    <w:rsid w:val="00702FF4"/>
  </w:style>
  <w:style w:type="character" w:customStyle="1" w:styleId="WW-WW8Num13ztrue1">
    <w:name w:val="WW-WW8Num13ztrue1"/>
    <w:rsid w:val="00702FF4"/>
  </w:style>
  <w:style w:type="character" w:customStyle="1" w:styleId="WW-WW8Num13ztrue12">
    <w:name w:val="WW-WW8Num13ztrue12"/>
    <w:rsid w:val="00702FF4"/>
  </w:style>
  <w:style w:type="character" w:customStyle="1" w:styleId="WW-WW8Num13ztrue123">
    <w:name w:val="WW-WW8Num13ztrue123"/>
    <w:rsid w:val="00702FF4"/>
  </w:style>
  <w:style w:type="character" w:customStyle="1" w:styleId="WW-WW8Num13ztrue1234">
    <w:name w:val="WW-WW8Num13ztrue1234"/>
    <w:rsid w:val="00702FF4"/>
  </w:style>
  <w:style w:type="character" w:customStyle="1" w:styleId="WW-WW8Num13ztrue12345">
    <w:name w:val="WW-WW8Num13ztrue12345"/>
    <w:rsid w:val="00702FF4"/>
  </w:style>
  <w:style w:type="character" w:customStyle="1" w:styleId="WW-WW8Num13ztrue123456">
    <w:name w:val="WW-WW8Num13ztrue123456"/>
    <w:rsid w:val="00702FF4"/>
  </w:style>
  <w:style w:type="character" w:customStyle="1" w:styleId="WW8Num14zfalse">
    <w:name w:val="WW8Num14zfalse"/>
    <w:rsid w:val="00702FF4"/>
  </w:style>
  <w:style w:type="character" w:customStyle="1" w:styleId="WW-WW8Num1ztrue123456">
    <w:name w:val="WW-WW8Num1ztrue123456"/>
    <w:rsid w:val="00702FF4"/>
  </w:style>
  <w:style w:type="character" w:customStyle="1" w:styleId="WW-WW8Num1ztrue11">
    <w:name w:val="WW-WW8Num1ztrue11"/>
    <w:rsid w:val="00702FF4"/>
  </w:style>
  <w:style w:type="character" w:customStyle="1" w:styleId="WW-WW8Num1ztrue121">
    <w:name w:val="WW-WW8Num1ztrue121"/>
    <w:rsid w:val="00702FF4"/>
  </w:style>
  <w:style w:type="character" w:customStyle="1" w:styleId="WW-WW8Num1ztrue1231">
    <w:name w:val="WW-WW8Num1ztrue1231"/>
    <w:rsid w:val="00702FF4"/>
  </w:style>
  <w:style w:type="character" w:customStyle="1" w:styleId="WW-WW8Num1ztrue12341">
    <w:name w:val="WW-WW8Num1ztrue12341"/>
    <w:rsid w:val="00702FF4"/>
  </w:style>
  <w:style w:type="character" w:customStyle="1" w:styleId="WW-WW8Num1ztrue123451">
    <w:name w:val="WW-WW8Num1ztrue123451"/>
    <w:rsid w:val="00702FF4"/>
  </w:style>
  <w:style w:type="character" w:customStyle="1" w:styleId="WW-WW8Num2ztrue1234567">
    <w:name w:val="WW-WW8Num2ztrue1234567"/>
    <w:rsid w:val="00702FF4"/>
  </w:style>
  <w:style w:type="character" w:customStyle="1" w:styleId="WW-WW8Num2ztrue11">
    <w:name w:val="WW-WW8Num2ztrue11"/>
    <w:rsid w:val="00702FF4"/>
  </w:style>
  <w:style w:type="character" w:customStyle="1" w:styleId="WW-WW8Num2ztrue121">
    <w:name w:val="WW-WW8Num2ztrue121"/>
    <w:rsid w:val="00702FF4"/>
  </w:style>
  <w:style w:type="character" w:customStyle="1" w:styleId="WW-WW8Num2ztrue1231">
    <w:name w:val="WW-WW8Num2ztrue1231"/>
    <w:rsid w:val="00702FF4"/>
  </w:style>
  <w:style w:type="character" w:customStyle="1" w:styleId="WW-WW8Num2ztrue12341">
    <w:name w:val="WW-WW8Num2ztrue12341"/>
    <w:rsid w:val="00702FF4"/>
  </w:style>
  <w:style w:type="character" w:customStyle="1" w:styleId="WW-WW8Num2ztrue123451">
    <w:name w:val="WW-WW8Num2ztrue123451"/>
    <w:rsid w:val="00702FF4"/>
  </w:style>
  <w:style w:type="character" w:customStyle="1" w:styleId="WW-WW8Num2ztrue1234561">
    <w:name w:val="WW-WW8Num2ztrue1234561"/>
    <w:rsid w:val="00702FF4"/>
  </w:style>
  <w:style w:type="character" w:customStyle="1" w:styleId="WW-WW8Num11ztrue1234567">
    <w:name w:val="WW-WW8Num11ztrue1234567"/>
    <w:rsid w:val="00702FF4"/>
  </w:style>
  <w:style w:type="character" w:customStyle="1" w:styleId="WW-WW8Num11ztrue11">
    <w:name w:val="WW-WW8Num11ztrue11"/>
    <w:rsid w:val="00702FF4"/>
  </w:style>
  <w:style w:type="character" w:customStyle="1" w:styleId="WW-WW8Num11ztrue121">
    <w:name w:val="WW-WW8Num11ztrue121"/>
    <w:rsid w:val="00702FF4"/>
  </w:style>
  <w:style w:type="character" w:customStyle="1" w:styleId="WW-WW8Num11ztrue1231">
    <w:name w:val="WW-WW8Num11ztrue1231"/>
    <w:rsid w:val="00702FF4"/>
  </w:style>
  <w:style w:type="character" w:customStyle="1" w:styleId="WW-WW8Num11ztrue12341">
    <w:name w:val="WW-WW8Num11ztrue12341"/>
    <w:rsid w:val="00702FF4"/>
  </w:style>
  <w:style w:type="character" w:customStyle="1" w:styleId="WW-WW8Num11ztrue123451">
    <w:name w:val="WW-WW8Num11ztrue123451"/>
    <w:rsid w:val="00702FF4"/>
  </w:style>
  <w:style w:type="character" w:customStyle="1" w:styleId="WW-WW8Num11ztrue1234561">
    <w:name w:val="WW-WW8Num11ztrue1234561"/>
    <w:rsid w:val="00702FF4"/>
  </w:style>
  <w:style w:type="character" w:customStyle="1" w:styleId="WW-WW8Num13ztrue1234567">
    <w:name w:val="WW-WW8Num13ztrue1234567"/>
    <w:rsid w:val="00702FF4"/>
  </w:style>
  <w:style w:type="character" w:customStyle="1" w:styleId="WW-WW8Num13ztrue11">
    <w:name w:val="WW-WW8Num13ztrue11"/>
    <w:rsid w:val="00702FF4"/>
  </w:style>
  <w:style w:type="character" w:customStyle="1" w:styleId="WW-WW8Num13ztrue121">
    <w:name w:val="WW-WW8Num13ztrue121"/>
    <w:rsid w:val="00702FF4"/>
  </w:style>
  <w:style w:type="character" w:customStyle="1" w:styleId="WW-WW8Num13ztrue1231">
    <w:name w:val="WW-WW8Num13ztrue1231"/>
    <w:rsid w:val="00702FF4"/>
  </w:style>
  <w:style w:type="character" w:customStyle="1" w:styleId="WW-WW8Num13ztrue12341">
    <w:name w:val="WW-WW8Num13ztrue12341"/>
    <w:rsid w:val="00702FF4"/>
  </w:style>
  <w:style w:type="character" w:customStyle="1" w:styleId="WW-WW8Num13ztrue123451">
    <w:name w:val="WW-WW8Num13ztrue123451"/>
    <w:rsid w:val="00702FF4"/>
  </w:style>
  <w:style w:type="character" w:customStyle="1" w:styleId="WW-WW8Num13ztrue1234561">
    <w:name w:val="WW-WW8Num13ztrue1234561"/>
    <w:rsid w:val="00702FF4"/>
  </w:style>
  <w:style w:type="character" w:customStyle="1" w:styleId="WW-WW8Num1ztrue1234561">
    <w:name w:val="WW-WW8Num1ztrue1234561"/>
    <w:rsid w:val="00702FF4"/>
  </w:style>
  <w:style w:type="character" w:customStyle="1" w:styleId="WW-WW8Num1ztrue111">
    <w:name w:val="WW-WW8Num1ztrue111"/>
    <w:rsid w:val="00702FF4"/>
  </w:style>
  <w:style w:type="character" w:customStyle="1" w:styleId="WW-WW8Num1ztrue1211">
    <w:name w:val="WW-WW8Num1ztrue1211"/>
    <w:rsid w:val="00702FF4"/>
  </w:style>
  <w:style w:type="character" w:customStyle="1" w:styleId="WW-WW8Num1ztrue12311">
    <w:name w:val="WW-WW8Num1ztrue12311"/>
    <w:rsid w:val="00702FF4"/>
  </w:style>
  <w:style w:type="character" w:customStyle="1" w:styleId="WW-WW8Num1ztrue123411">
    <w:name w:val="WW-WW8Num1ztrue123411"/>
    <w:rsid w:val="00702FF4"/>
  </w:style>
  <w:style w:type="character" w:customStyle="1" w:styleId="WW-WW8Num1ztrue1234511">
    <w:name w:val="WW-WW8Num1ztrue1234511"/>
    <w:rsid w:val="00702FF4"/>
  </w:style>
  <w:style w:type="character" w:customStyle="1" w:styleId="WW-WW8Num2ztrue12345671">
    <w:name w:val="WW-WW8Num2ztrue12345671"/>
    <w:rsid w:val="00702FF4"/>
  </w:style>
  <w:style w:type="character" w:customStyle="1" w:styleId="WW-WW8Num2ztrue111">
    <w:name w:val="WW-WW8Num2ztrue111"/>
    <w:rsid w:val="00702FF4"/>
  </w:style>
  <w:style w:type="character" w:customStyle="1" w:styleId="WW-WW8Num2ztrue1211">
    <w:name w:val="WW-WW8Num2ztrue1211"/>
    <w:rsid w:val="00702FF4"/>
  </w:style>
  <w:style w:type="character" w:customStyle="1" w:styleId="WW-WW8Num2ztrue12311">
    <w:name w:val="WW-WW8Num2ztrue12311"/>
    <w:rsid w:val="00702FF4"/>
  </w:style>
  <w:style w:type="character" w:customStyle="1" w:styleId="WW-WW8Num2ztrue123411">
    <w:name w:val="WW-WW8Num2ztrue123411"/>
    <w:rsid w:val="00702FF4"/>
  </w:style>
  <w:style w:type="character" w:customStyle="1" w:styleId="WW-WW8Num2ztrue1234511">
    <w:name w:val="WW-WW8Num2ztrue1234511"/>
    <w:rsid w:val="00702FF4"/>
  </w:style>
  <w:style w:type="character" w:customStyle="1" w:styleId="WW-WW8Num2ztrue12345611">
    <w:name w:val="WW-WW8Num2ztrue12345611"/>
    <w:rsid w:val="00702FF4"/>
  </w:style>
  <w:style w:type="character" w:customStyle="1" w:styleId="WW8Num11zfalse">
    <w:name w:val="WW8Num11zfalse"/>
    <w:rsid w:val="00702FF4"/>
  </w:style>
  <w:style w:type="character" w:customStyle="1" w:styleId="WW8Num12ztrue">
    <w:name w:val="WW8Num12ztrue"/>
    <w:rsid w:val="00702FF4"/>
  </w:style>
  <w:style w:type="character" w:customStyle="1" w:styleId="WW-WW8Num12ztrue">
    <w:name w:val="WW-WW8Num12ztrue"/>
    <w:rsid w:val="00702FF4"/>
  </w:style>
  <w:style w:type="character" w:customStyle="1" w:styleId="WW-WW8Num12ztrue1">
    <w:name w:val="WW-WW8Num12ztrue1"/>
    <w:rsid w:val="00702FF4"/>
  </w:style>
  <w:style w:type="character" w:customStyle="1" w:styleId="WW-WW8Num12ztrue12">
    <w:name w:val="WW-WW8Num12ztrue12"/>
    <w:rsid w:val="00702FF4"/>
  </w:style>
  <w:style w:type="character" w:customStyle="1" w:styleId="WW-WW8Num12ztrue123">
    <w:name w:val="WW-WW8Num12ztrue123"/>
    <w:rsid w:val="00702FF4"/>
  </w:style>
  <w:style w:type="character" w:customStyle="1" w:styleId="WW-WW8Num12ztrue1234">
    <w:name w:val="WW-WW8Num12ztrue1234"/>
    <w:rsid w:val="00702FF4"/>
  </w:style>
  <w:style w:type="character" w:customStyle="1" w:styleId="WW-WW8Num12ztrue12345">
    <w:name w:val="WW-WW8Num12ztrue12345"/>
    <w:rsid w:val="00702FF4"/>
  </w:style>
  <w:style w:type="character" w:customStyle="1" w:styleId="WW-WW8Num12ztrue123456">
    <w:name w:val="WW-WW8Num12ztrue123456"/>
    <w:rsid w:val="00702FF4"/>
  </w:style>
  <w:style w:type="character" w:customStyle="1" w:styleId="WW8Num15ztrue">
    <w:name w:val="WW8Num15ztrue"/>
    <w:rsid w:val="00702FF4"/>
  </w:style>
  <w:style w:type="character" w:customStyle="1" w:styleId="WW-WW8Num15ztrue">
    <w:name w:val="WW-WW8Num15ztrue"/>
    <w:rsid w:val="00702FF4"/>
  </w:style>
  <w:style w:type="character" w:customStyle="1" w:styleId="WW-WW8Num15ztrue1">
    <w:name w:val="WW-WW8Num15ztrue1"/>
    <w:rsid w:val="00702FF4"/>
  </w:style>
  <w:style w:type="character" w:customStyle="1" w:styleId="WW-WW8Num15ztrue12">
    <w:name w:val="WW-WW8Num15ztrue12"/>
    <w:rsid w:val="00702FF4"/>
  </w:style>
  <w:style w:type="character" w:customStyle="1" w:styleId="WW-WW8Num15ztrue123">
    <w:name w:val="WW-WW8Num15ztrue123"/>
    <w:rsid w:val="00702FF4"/>
  </w:style>
  <w:style w:type="character" w:customStyle="1" w:styleId="WW-WW8Num15ztrue1234">
    <w:name w:val="WW-WW8Num15ztrue1234"/>
    <w:rsid w:val="00702FF4"/>
  </w:style>
  <w:style w:type="character" w:customStyle="1" w:styleId="WW-WW8Num15ztrue12345">
    <w:name w:val="WW-WW8Num15ztrue12345"/>
    <w:rsid w:val="00702FF4"/>
  </w:style>
  <w:style w:type="character" w:customStyle="1" w:styleId="WW-WW8Num15ztrue123456">
    <w:name w:val="WW-WW8Num15ztrue123456"/>
    <w:rsid w:val="00702FF4"/>
  </w:style>
  <w:style w:type="character" w:customStyle="1" w:styleId="WW8Num16zfalse">
    <w:name w:val="WW8Num16zfalse"/>
    <w:rsid w:val="00702FF4"/>
  </w:style>
  <w:style w:type="character" w:customStyle="1" w:styleId="WW8Num20z0">
    <w:name w:val="WW8Num20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21zfalse">
    <w:name w:val="WW8Num21zfalse"/>
    <w:rsid w:val="00702FF4"/>
    <w:rPr>
      <w:sz w:val="28"/>
      <w:szCs w:val="28"/>
    </w:rPr>
  </w:style>
  <w:style w:type="character" w:customStyle="1" w:styleId="WW8Num21ztrue">
    <w:name w:val="WW8Num21ztrue"/>
    <w:rsid w:val="00702FF4"/>
  </w:style>
  <w:style w:type="character" w:customStyle="1" w:styleId="WW-WW8Num21ztrue">
    <w:name w:val="WW-WW8Num21ztrue"/>
    <w:rsid w:val="00702FF4"/>
  </w:style>
  <w:style w:type="character" w:customStyle="1" w:styleId="WW-WW8Num21ztrue1">
    <w:name w:val="WW-WW8Num21ztrue1"/>
    <w:rsid w:val="00702FF4"/>
  </w:style>
  <w:style w:type="character" w:customStyle="1" w:styleId="WW-WW8Num21ztrue12">
    <w:name w:val="WW-WW8Num21ztrue12"/>
    <w:rsid w:val="00702FF4"/>
  </w:style>
  <w:style w:type="character" w:customStyle="1" w:styleId="WW-WW8Num21ztrue123">
    <w:name w:val="WW-WW8Num21ztrue123"/>
    <w:rsid w:val="00702FF4"/>
  </w:style>
  <w:style w:type="character" w:customStyle="1" w:styleId="WW-WW8Num21ztrue1234">
    <w:name w:val="WW-WW8Num21ztrue1234"/>
    <w:rsid w:val="00702FF4"/>
  </w:style>
  <w:style w:type="character" w:customStyle="1" w:styleId="WW-WW8Num21ztrue12345">
    <w:name w:val="WW-WW8Num21ztrue12345"/>
    <w:rsid w:val="00702FF4"/>
  </w:style>
  <w:style w:type="character" w:customStyle="1" w:styleId="WW-WW8Num21ztrue123456">
    <w:name w:val="WW-WW8Num21ztrue123456"/>
    <w:rsid w:val="00702FF4"/>
  </w:style>
  <w:style w:type="character" w:customStyle="1" w:styleId="42">
    <w:name w:val="Основной шрифт абзаца4"/>
    <w:rsid w:val="00702FF4"/>
  </w:style>
  <w:style w:type="character" w:customStyle="1" w:styleId="WW8Num1ztrue7">
    <w:name w:val="WW8Num1ztrue7"/>
    <w:rsid w:val="00702FF4"/>
  </w:style>
  <w:style w:type="character" w:customStyle="1" w:styleId="WW8Num1ztrue6">
    <w:name w:val="WW8Num1ztrue6"/>
    <w:rsid w:val="00702FF4"/>
  </w:style>
  <w:style w:type="character" w:customStyle="1" w:styleId="WW8Num1ztrue5">
    <w:name w:val="WW8Num1ztrue5"/>
    <w:rsid w:val="00702FF4"/>
  </w:style>
  <w:style w:type="character" w:customStyle="1" w:styleId="WW8Num1ztrue4">
    <w:name w:val="WW8Num1ztrue4"/>
    <w:rsid w:val="00702FF4"/>
  </w:style>
  <w:style w:type="character" w:customStyle="1" w:styleId="WW8Num1ztrue3">
    <w:name w:val="WW8Num1ztrue3"/>
    <w:rsid w:val="00702FF4"/>
  </w:style>
  <w:style w:type="character" w:customStyle="1" w:styleId="WW8Num1ztrue2">
    <w:name w:val="WW8Num1ztrue2"/>
    <w:rsid w:val="00702FF4"/>
  </w:style>
  <w:style w:type="character" w:customStyle="1" w:styleId="WW8Num1ztrue1">
    <w:name w:val="WW8Num1ztrue1"/>
    <w:rsid w:val="00702FF4"/>
  </w:style>
  <w:style w:type="character" w:customStyle="1" w:styleId="WW8Num2ztrue7">
    <w:name w:val="WW8Num2ztrue7"/>
    <w:rsid w:val="00702FF4"/>
  </w:style>
  <w:style w:type="character" w:customStyle="1" w:styleId="WW8Num2ztrue6">
    <w:name w:val="WW8Num2ztrue6"/>
    <w:rsid w:val="00702FF4"/>
  </w:style>
  <w:style w:type="character" w:customStyle="1" w:styleId="WW8Num2ztrue5">
    <w:name w:val="WW8Num2ztrue5"/>
    <w:rsid w:val="00702FF4"/>
  </w:style>
  <w:style w:type="character" w:customStyle="1" w:styleId="WW8Num2ztrue4">
    <w:name w:val="WW8Num2ztrue4"/>
    <w:rsid w:val="00702FF4"/>
  </w:style>
  <w:style w:type="character" w:customStyle="1" w:styleId="WW8Num2ztrue3">
    <w:name w:val="WW8Num2ztrue3"/>
    <w:rsid w:val="00702FF4"/>
  </w:style>
  <w:style w:type="character" w:customStyle="1" w:styleId="WW8Num2ztrue2">
    <w:name w:val="WW8Num2ztrue2"/>
    <w:rsid w:val="00702FF4"/>
  </w:style>
  <w:style w:type="character" w:customStyle="1" w:styleId="WW8Num2ztrue1">
    <w:name w:val="WW8Num2ztrue1"/>
    <w:rsid w:val="00702FF4"/>
  </w:style>
  <w:style w:type="character" w:customStyle="1" w:styleId="WW8Num12ztrue7">
    <w:name w:val="WW8Num12ztrue7"/>
    <w:rsid w:val="00702FF4"/>
  </w:style>
  <w:style w:type="character" w:customStyle="1" w:styleId="WW8Num12ztrue6">
    <w:name w:val="WW8Num12ztrue6"/>
    <w:rsid w:val="00702FF4"/>
  </w:style>
  <w:style w:type="character" w:customStyle="1" w:styleId="WW8Num12ztrue5">
    <w:name w:val="WW8Num12ztrue5"/>
    <w:rsid w:val="00702FF4"/>
  </w:style>
  <w:style w:type="character" w:customStyle="1" w:styleId="WW8Num12ztrue4">
    <w:name w:val="WW8Num12ztrue4"/>
    <w:rsid w:val="00702FF4"/>
  </w:style>
  <w:style w:type="character" w:customStyle="1" w:styleId="WW8Num12ztrue3">
    <w:name w:val="WW8Num12ztrue3"/>
    <w:rsid w:val="00702FF4"/>
  </w:style>
  <w:style w:type="character" w:customStyle="1" w:styleId="WW8Num12ztrue2">
    <w:name w:val="WW8Num12ztrue2"/>
    <w:rsid w:val="00702FF4"/>
  </w:style>
  <w:style w:type="character" w:customStyle="1" w:styleId="WW8Num12ztrue1">
    <w:name w:val="WW8Num12ztrue1"/>
    <w:rsid w:val="00702FF4"/>
  </w:style>
  <w:style w:type="character" w:customStyle="1" w:styleId="WW8Num15ztrue7">
    <w:name w:val="WW8Num15ztrue7"/>
    <w:rsid w:val="00702FF4"/>
  </w:style>
  <w:style w:type="character" w:customStyle="1" w:styleId="WW8Num15ztrue6">
    <w:name w:val="WW8Num15ztrue6"/>
    <w:rsid w:val="00702FF4"/>
  </w:style>
  <w:style w:type="character" w:customStyle="1" w:styleId="WW8Num15ztrue5">
    <w:name w:val="WW8Num15ztrue5"/>
    <w:rsid w:val="00702FF4"/>
  </w:style>
  <w:style w:type="character" w:customStyle="1" w:styleId="WW8Num15ztrue4">
    <w:name w:val="WW8Num15ztrue4"/>
    <w:rsid w:val="00702FF4"/>
  </w:style>
  <w:style w:type="character" w:customStyle="1" w:styleId="WW8Num15ztrue3">
    <w:name w:val="WW8Num15ztrue3"/>
    <w:rsid w:val="00702FF4"/>
  </w:style>
  <w:style w:type="character" w:customStyle="1" w:styleId="WW8Num15ztrue2">
    <w:name w:val="WW8Num15ztrue2"/>
    <w:rsid w:val="00702FF4"/>
  </w:style>
  <w:style w:type="character" w:customStyle="1" w:styleId="WW8Num15ztrue1">
    <w:name w:val="WW8Num15ztrue1"/>
    <w:rsid w:val="00702FF4"/>
  </w:style>
  <w:style w:type="character" w:customStyle="1" w:styleId="WW-WW8Num1ztrue12345611">
    <w:name w:val="WW-WW8Num1ztrue12345611"/>
    <w:rsid w:val="00702FF4"/>
  </w:style>
  <w:style w:type="character" w:customStyle="1" w:styleId="WW-WW8Num1ztrue1111">
    <w:name w:val="WW-WW8Num1ztrue1111"/>
    <w:rsid w:val="00702FF4"/>
  </w:style>
  <w:style w:type="character" w:customStyle="1" w:styleId="WW-WW8Num1ztrue12111">
    <w:name w:val="WW-WW8Num1ztrue12111"/>
    <w:rsid w:val="00702FF4"/>
  </w:style>
  <w:style w:type="character" w:customStyle="1" w:styleId="WW-WW8Num1ztrue123111">
    <w:name w:val="WW-WW8Num1ztrue123111"/>
    <w:rsid w:val="00702FF4"/>
  </w:style>
  <w:style w:type="character" w:customStyle="1" w:styleId="WW-WW8Num1ztrue1234111">
    <w:name w:val="WW-WW8Num1ztrue1234111"/>
    <w:rsid w:val="00702FF4"/>
  </w:style>
  <w:style w:type="character" w:customStyle="1" w:styleId="WW-WW8Num1ztrue12345111">
    <w:name w:val="WW-WW8Num1ztrue12345111"/>
    <w:rsid w:val="00702FF4"/>
  </w:style>
  <w:style w:type="character" w:customStyle="1" w:styleId="WW-WW8Num1ztrue123456111">
    <w:name w:val="WW-WW8Num1ztrue123456111"/>
    <w:rsid w:val="00702FF4"/>
  </w:style>
  <w:style w:type="character" w:customStyle="1" w:styleId="WW-WW8Num2ztrue123456711">
    <w:name w:val="WW-WW8Num2ztrue123456711"/>
    <w:rsid w:val="00702FF4"/>
  </w:style>
  <w:style w:type="character" w:customStyle="1" w:styleId="WW-WW8Num2ztrue1111">
    <w:name w:val="WW-WW8Num2ztrue1111"/>
    <w:rsid w:val="00702FF4"/>
  </w:style>
  <w:style w:type="character" w:customStyle="1" w:styleId="WW-WW8Num2ztrue12111">
    <w:name w:val="WW-WW8Num2ztrue12111"/>
    <w:rsid w:val="00702FF4"/>
  </w:style>
  <w:style w:type="character" w:customStyle="1" w:styleId="WW-WW8Num2ztrue123111">
    <w:name w:val="WW-WW8Num2ztrue123111"/>
    <w:rsid w:val="00702FF4"/>
  </w:style>
  <w:style w:type="character" w:customStyle="1" w:styleId="WW-WW8Num2ztrue1234111">
    <w:name w:val="WW-WW8Num2ztrue1234111"/>
    <w:rsid w:val="00702FF4"/>
  </w:style>
  <w:style w:type="character" w:customStyle="1" w:styleId="WW-WW8Num2ztrue12345111">
    <w:name w:val="WW-WW8Num2ztrue12345111"/>
    <w:rsid w:val="00702FF4"/>
  </w:style>
  <w:style w:type="character" w:customStyle="1" w:styleId="WW-WW8Num2ztrue123456111">
    <w:name w:val="WW-WW8Num2ztrue123456111"/>
    <w:rsid w:val="00702FF4"/>
  </w:style>
  <w:style w:type="character" w:customStyle="1" w:styleId="WW-WW8Num12ztrue1234567">
    <w:name w:val="WW-WW8Num12ztrue1234567"/>
    <w:rsid w:val="00702FF4"/>
  </w:style>
  <w:style w:type="character" w:customStyle="1" w:styleId="WW-WW8Num12ztrue11">
    <w:name w:val="WW-WW8Num12ztrue11"/>
    <w:rsid w:val="00702FF4"/>
  </w:style>
  <w:style w:type="character" w:customStyle="1" w:styleId="WW-WW8Num12ztrue121">
    <w:name w:val="WW-WW8Num12ztrue121"/>
    <w:rsid w:val="00702FF4"/>
  </w:style>
  <w:style w:type="character" w:customStyle="1" w:styleId="WW-WW8Num12ztrue1231">
    <w:name w:val="WW-WW8Num12ztrue1231"/>
    <w:rsid w:val="00702FF4"/>
  </w:style>
  <w:style w:type="character" w:customStyle="1" w:styleId="WW-WW8Num12ztrue12341">
    <w:name w:val="WW-WW8Num12ztrue12341"/>
    <w:rsid w:val="00702FF4"/>
  </w:style>
  <w:style w:type="character" w:customStyle="1" w:styleId="WW-WW8Num12ztrue123451">
    <w:name w:val="WW-WW8Num12ztrue123451"/>
    <w:rsid w:val="00702FF4"/>
  </w:style>
  <w:style w:type="character" w:customStyle="1" w:styleId="WW-WW8Num12ztrue1234561">
    <w:name w:val="WW-WW8Num12ztrue1234561"/>
    <w:rsid w:val="00702FF4"/>
  </w:style>
  <w:style w:type="character" w:customStyle="1" w:styleId="WW-WW8Num15ztrue1234567">
    <w:name w:val="WW-WW8Num15ztrue1234567"/>
    <w:rsid w:val="00702FF4"/>
  </w:style>
  <w:style w:type="character" w:customStyle="1" w:styleId="WW-WW8Num15ztrue11">
    <w:name w:val="WW-WW8Num15ztrue11"/>
    <w:rsid w:val="00702FF4"/>
  </w:style>
  <w:style w:type="character" w:customStyle="1" w:styleId="WW-WW8Num15ztrue121">
    <w:name w:val="WW-WW8Num15ztrue121"/>
    <w:rsid w:val="00702FF4"/>
  </w:style>
  <w:style w:type="character" w:customStyle="1" w:styleId="WW-WW8Num15ztrue1231">
    <w:name w:val="WW-WW8Num15ztrue1231"/>
    <w:rsid w:val="00702FF4"/>
  </w:style>
  <w:style w:type="character" w:customStyle="1" w:styleId="WW-WW8Num15ztrue12341">
    <w:name w:val="WW-WW8Num15ztrue12341"/>
    <w:rsid w:val="00702FF4"/>
  </w:style>
  <w:style w:type="character" w:customStyle="1" w:styleId="WW-WW8Num15ztrue123451">
    <w:name w:val="WW-WW8Num15ztrue123451"/>
    <w:rsid w:val="00702FF4"/>
  </w:style>
  <w:style w:type="character" w:customStyle="1" w:styleId="WW-WW8Num15ztrue1234561">
    <w:name w:val="WW-WW8Num15ztrue1234561"/>
    <w:rsid w:val="00702FF4"/>
  </w:style>
  <w:style w:type="character" w:customStyle="1" w:styleId="WW-WW8Num1ztrue1234567">
    <w:name w:val="WW-WW8Num1ztrue1234567"/>
    <w:rsid w:val="00702FF4"/>
  </w:style>
  <w:style w:type="character" w:customStyle="1" w:styleId="WW-WW8Num1ztrue11111">
    <w:name w:val="WW-WW8Num1ztrue11111"/>
    <w:rsid w:val="00702FF4"/>
  </w:style>
  <w:style w:type="character" w:customStyle="1" w:styleId="WW-WW8Num1ztrue121111">
    <w:name w:val="WW-WW8Num1ztrue121111"/>
    <w:rsid w:val="00702FF4"/>
  </w:style>
  <w:style w:type="character" w:customStyle="1" w:styleId="WW-WW8Num1ztrue1231111">
    <w:name w:val="WW-WW8Num1ztrue1231111"/>
    <w:rsid w:val="00702FF4"/>
  </w:style>
  <w:style w:type="character" w:customStyle="1" w:styleId="WW-WW8Num1ztrue12341111">
    <w:name w:val="WW-WW8Num1ztrue12341111"/>
    <w:rsid w:val="00702FF4"/>
  </w:style>
  <w:style w:type="character" w:customStyle="1" w:styleId="WW-WW8Num1ztrue123451111">
    <w:name w:val="WW-WW8Num1ztrue123451111"/>
    <w:rsid w:val="00702FF4"/>
  </w:style>
  <w:style w:type="character" w:customStyle="1" w:styleId="WW-WW8Num1ztrue1234561111">
    <w:name w:val="WW-WW8Num1ztrue1234561111"/>
    <w:rsid w:val="00702FF4"/>
  </w:style>
  <w:style w:type="character" w:customStyle="1" w:styleId="WW-WW8Num2ztrue1234567111">
    <w:name w:val="WW-WW8Num2ztrue1234567111"/>
    <w:rsid w:val="00702FF4"/>
  </w:style>
  <w:style w:type="character" w:customStyle="1" w:styleId="WW-WW8Num2ztrue11111">
    <w:name w:val="WW-WW8Num2ztrue11111"/>
    <w:rsid w:val="00702FF4"/>
  </w:style>
  <w:style w:type="character" w:customStyle="1" w:styleId="WW-WW8Num2ztrue121111">
    <w:name w:val="WW-WW8Num2ztrue121111"/>
    <w:rsid w:val="00702FF4"/>
  </w:style>
  <w:style w:type="character" w:customStyle="1" w:styleId="WW-WW8Num2ztrue1231111">
    <w:name w:val="WW-WW8Num2ztrue1231111"/>
    <w:rsid w:val="00702FF4"/>
  </w:style>
  <w:style w:type="character" w:customStyle="1" w:styleId="WW-WW8Num2ztrue12341111">
    <w:name w:val="WW-WW8Num2ztrue12341111"/>
    <w:rsid w:val="00702FF4"/>
  </w:style>
  <w:style w:type="character" w:customStyle="1" w:styleId="WW-WW8Num2ztrue123451111">
    <w:name w:val="WW-WW8Num2ztrue123451111"/>
    <w:rsid w:val="00702FF4"/>
  </w:style>
  <w:style w:type="character" w:customStyle="1" w:styleId="WW-WW8Num2ztrue1234561111">
    <w:name w:val="WW-WW8Num2ztrue1234561111"/>
    <w:rsid w:val="00702FF4"/>
  </w:style>
  <w:style w:type="character" w:customStyle="1" w:styleId="WW-WW8Num12ztrue12345671">
    <w:name w:val="WW-WW8Num12ztrue12345671"/>
    <w:rsid w:val="00702FF4"/>
  </w:style>
  <w:style w:type="character" w:customStyle="1" w:styleId="WW-WW8Num12ztrue111">
    <w:name w:val="WW-WW8Num12ztrue111"/>
    <w:rsid w:val="00702FF4"/>
  </w:style>
  <w:style w:type="character" w:customStyle="1" w:styleId="WW-WW8Num12ztrue1211">
    <w:name w:val="WW-WW8Num12ztrue1211"/>
    <w:rsid w:val="00702FF4"/>
  </w:style>
  <w:style w:type="character" w:customStyle="1" w:styleId="WW-WW8Num12ztrue12311">
    <w:name w:val="WW-WW8Num12ztrue12311"/>
    <w:rsid w:val="00702FF4"/>
  </w:style>
  <w:style w:type="character" w:customStyle="1" w:styleId="WW-WW8Num12ztrue123411">
    <w:name w:val="WW-WW8Num12ztrue123411"/>
    <w:rsid w:val="00702FF4"/>
  </w:style>
  <w:style w:type="character" w:customStyle="1" w:styleId="WW-WW8Num12ztrue1234511">
    <w:name w:val="WW-WW8Num12ztrue1234511"/>
    <w:rsid w:val="00702FF4"/>
  </w:style>
  <w:style w:type="character" w:customStyle="1" w:styleId="WW-WW8Num12ztrue12345611">
    <w:name w:val="WW-WW8Num12ztrue12345611"/>
    <w:rsid w:val="00702FF4"/>
  </w:style>
  <w:style w:type="character" w:customStyle="1" w:styleId="WW-WW8Num15ztrue12345671">
    <w:name w:val="WW-WW8Num15ztrue12345671"/>
    <w:rsid w:val="00702FF4"/>
  </w:style>
  <w:style w:type="character" w:customStyle="1" w:styleId="WW-WW8Num15ztrue111">
    <w:name w:val="WW-WW8Num15ztrue111"/>
    <w:rsid w:val="00702FF4"/>
  </w:style>
  <w:style w:type="character" w:customStyle="1" w:styleId="WW-WW8Num15ztrue1211">
    <w:name w:val="WW-WW8Num15ztrue1211"/>
    <w:rsid w:val="00702FF4"/>
  </w:style>
  <w:style w:type="character" w:customStyle="1" w:styleId="WW-WW8Num15ztrue12311">
    <w:name w:val="WW-WW8Num15ztrue12311"/>
    <w:rsid w:val="00702FF4"/>
  </w:style>
  <w:style w:type="character" w:customStyle="1" w:styleId="WW-WW8Num15ztrue123411">
    <w:name w:val="WW-WW8Num15ztrue123411"/>
    <w:rsid w:val="00702FF4"/>
  </w:style>
  <w:style w:type="character" w:customStyle="1" w:styleId="WW-WW8Num15ztrue1234511">
    <w:name w:val="WW-WW8Num15ztrue1234511"/>
    <w:rsid w:val="00702FF4"/>
  </w:style>
  <w:style w:type="character" w:customStyle="1" w:styleId="WW-WW8Num15ztrue12345611">
    <w:name w:val="WW-WW8Num15ztrue12345611"/>
    <w:rsid w:val="00702FF4"/>
  </w:style>
  <w:style w:type="character" w:customStyle="1" w:styleId="WW-WW8Num1ztrue12345671">
    <w:name w:val="WW-WW8Num1ztrue12345671"/>
    <w:rsid w:val="00702FF4"/>
  </w:style>
  <w:style w:type="character" w:customStyle="1" w:styleId="WW-WW8Num1ztrue111111">
    <w:name w:val="WW-WW8Num1ztrue111111"/>
    <w:rsid w:val="00702FF4"/>
  </w:style>
  <w:style w:type="character" w:customStyle="1" w:styleId="WW-WW8Num1ztrue1211111">
    <w:name w:val="WW-WW8Num1ztrue1211111"/>
    <w:rsid w:val="00702FF4"/>
  </w:style>
  <w:style w:type="character" w:customStyle="1" w:styleId="WW-WW8Num1ztrue12311111">
    <w:name w:val="WW-WW8Num1ztrue12311111"/>
    <w:rsid w:val="00702FF4"/>
  </w:style>
  <w:style w:type="character" w:customStyle="1" w:styleId="WW-WW8Num1ztrue123411111">
    <w:name w:val="WW-WW8Num1ztrue123411111"/>
    <w:rsid w:val="00702FF4"/>
  </w:style>
  <w:style w:type="character" w:customStyle="1" w:styleId="WW-WW8Num1ztrue1234511111">
    <w:name w:val="WW-WW8Num1ztrue1234511111"/>
    <w:rsid w:val="00702FF4"/>
  </w:style>
  <w:style w:type="character" w:customStyle="1" w:styleId="WW-WW8Num1ztrue12345611111">
    <w:name w:val="WW-WW8Num1ztrue12345611111"/>
    <w:rsid w:val="00702FF4"/>
  </w:style>
  <w:style w:type="character" w:customStyle="1" w:styleId="WW-WW8Num11ztrue12345671">
    <w:name w:val="WW-WW8Num11ztrue12345671"/>
    <w:rsid w:val="00702FF4"/>
  </w:style>
  <w:style w:type="character" w:customStyle="1" w:styleId="WW-WW8Num11ztrue111">
    <w:name w:val="WW-WW8Num11ztrue111"/>
    <w:rsid w:val="00702FF4"/>
  </w:style>
  <w:style w:type="character" w:customStyle="1" w:styleId="WW-WW8Num11ztrue1211">
    <w:name w:val="WW-WW8Num11ztrue1211"/>
    <w:rsid w:val="00702FF4"/>
  </w:style>
  <w:style w:type="character" w:customStyle="1" w:styleId="WW-WW8Num11ztrue12311">
    <w:name w:val="WW-WW8Num11ztrue12311"/>
    <w:rsid w:val="00702FF4"/>
  </w:style>
  <w:style w:type="character" w:customStyle="1" w:styleId="WW-WW8Num11ztrue123411">
    <w:name w:val="WW-WW8Num11ztrue123411"/>
    <w:rsid w:val="00702FF4"/>
  </w:style>
  <w:style w:type="character" w:customStyle="1" w:styleId="WW-WW8Num11ztrue1234511">
    <w:name w:val="WW-WW8Num11ztrue1234511"/>
    <w:rsid w:val="00702FF4"/>
  </w:style>
  <w:style w:type="character" w:customStyle="1" w:styleId="WW-WW8Num11ztrue12345611">
    <w:name w:val="WW-WW8Num11ztrue12345611"/>
    <w:rsid w:val="00702FF4"/>
  </w:style>
  <w:style w:type="character" w:customStyle="1" w:styleId="WW8Num14ztrue">
    <w:name w:val="WW8Num14ztrue"/>
    <w:rsid w:val="00702FF4"/>
  </w:style>
  <w:style w:type="character" w:customStyle="1" w:styleId="WW-WW8Num14ztrue">
    <w:name w:val="WW-WW8Num14ztrue"/>
    <w:rsid w:val="00702FF4"/>
  </w:style>
  <w:style w:type="character" w:customStyle="1" w:styleId="WW-WW8Num14ztrue1">
    <w:name w:val="WW-WW8Num14ztrue1"/>
    <w:rsid w:val="00702FF4"/>
  </w:style>
  <w:style w:type="character" w:customStyle="1" w:styleId="WW-WW8Num14ztrue12">
    <w:name w:val="WW-WW8Num14ztrue12"/>
    <w:rsid w:val="00702FF4"/>
  </w:style>
  <w:style w:type="character" w:customStyle="1" w:styleId="WW-WW8Num14ztrue123">
    <w:name w:val="WW-WW8Num14ztrue123"/>
    <w:rsid w:val="00702FF4"/>
  </w:style>
  <w:style w:type="character" w:customStyle="1" w:styleId="WW-WW8Num14ztrue1234">
    <w:name w:val="WW-WW8Num14ztrue1234"/>
    <w:rsid w:val="00702FF4"/>
  </w:style>
  <w:style w:type="character" w:customStyle="1" w:styleId="WW-WW8Num14ztrue12345">
    <w:name w:val="WW-WW8Num14ztrue12345"/>
    <w:rsid w:val="00702FF4"/>
  </w:style>
  <w:style w:type="character" w:customStyle="1" w:styleId="WW-WW8Num14ztrue123456">
    <w:name w:val="WW-WW8Num14ztrue123456"/>
    <w:rsid w:val="00702FF4"/>
  </w:style>
  <w:style w:type="character" w:customStyle="1" w:styleId="WW8Num15zfalse">
    <w:name w:val="WW8Num15zfalse"/>
    <w:rsid w:val="00702FF4"/>
  </w:style>
  <w:style w:type="character" w:customStyle="1" w:styleId="WW8Num8zfalse">
    <w:name w:val="WW8Num8zfalse"/>
    <w:rsid w:val="00702FF4"/>
  </w:style>
  <w:style w:type="character" w:customStyle="1" w:styleId="WW-WW8Num11ztrue123456711">
    <w:name w:val="WW-WW8Num11ztrue123456711"/>
    <w:rsid w:val="00702FF4"/>
  </w:style>
  <w:style w:type="character" w:customStyle="1" w:styleId="WW-WW8Num11ztrue1111">
    <w:name w:val="WW-WW8Num11ztrue1111"/>
    <w:rsid w:val="00702FF4"/>
  </w:style>
  <w:style w:type="character" w:customStyle="1" w:styleId="WW-WW8Num11ztrue12111">
    <w:name w:val="WW-WW8Num11ztrue12111"/>
    <w:rsid w:val="00702FF4"/>
  </w:style>
  <w:style w:type="character" w:customStyle="1" w:styleId="WW-WW8Num11ztrue123111">
    <w:name w:val="WW-WW8Num11ztrue123111"/>
    <w:rsid w:val="00702FF4"/>
  </w:style>
  <w:style w:type="character" w:customStyle="1" w:styleId="WW-WW8Num11ztrue1234111">
    <w:name w:val="WW-WW8Num11ztrue1234111"/>
    <w:rsid w:val="00702FF4"/>
  </w:style>
  <w:style w:type="character" w:customStyle="1" w:styleId="WW-WW8Num11ztrue12345111">
    <w:name w:val="WW-WW8Num11ztrue12345111"/>
    <w:rsid w:val="00702FF4"/>
  </w:style>
  <w:style w:type="character" w:customStyle="1" w:styleId="WW-WW8Num11ztrue123456111">
    <w:name w:val="WW-WW8Num11ztrue123456111"/>
    <w:rsid w:val="00702FF4"/>
  </w:style>
  <w:style w:type="character" w:customStyle="1" w:styleId="WW8Num12zfalse">
    <w:name w:val="WW8Num12zfalse"/>
    <w:rsid w:val="00702FF4"/>
  </w:style>
  <w:style w:type="character" w:customStyle="1" w:styleId="WW-WW8Num12ztrue123456711">
    <w:name w:val="WW-WW8Num12ztrue123456711"/>
    <w:rsid w:val="00702FF4"/>
  </w:style>
  <w:style w:type="character" w:customStyle="1" w:styleId="WW-WW8Num12ztrue1111">
    <w:name w:val="WW-WW8Num12ztrue1111"/>
    <w:rsid w:val="00702FF4"/>
  </w:style>
  <w:style w:type="character" w:customStyle="1" w:styleId="WW-WW8Num12ztrue12111">
    <w:name w:val="WW-WW8Num12ztrue12111"/>
    <w:rsid w:val="00702FF4"/>
  </w:style>
  <w:style w:type="character" w:customStyle="1" w:styleId="WW-WW8Num12ztrue123111">
    <w:name w:val="WW-WW8Num12ztrue123111"/>
    <w:rsid w:val="00702FF4"/>
  </w:style>
  <w:style w:type="character" w:customStyle="1" w:styleId="WW-WW8Num12ztrue1234111">
    <w:name w:val="WW-WW8Num12ztrue1234111"/>
    <w:rsid w:val="00702FF4"/>
  </w:style>
  <w:style w:type="character" w:customStyle="1" w:styleId="WW-WW8Num12ztrue12345111">
    <w:name w:val="WW-WW8Num12ztrue12345111"/>
    <w:rsid w:val="00702FF4"/>
  </w:style>
  <w:style w:type="character" w:customStyle="1" w:styleId="WW-WW8Num12ztrue123456111">
    <w:name w:val="WW-WW8Num12ztrue123456111"/>
    <w:rsid w:val="00702FF4"/>
  </w:style>
  <w:style w:type="character" w:customStyle="1" w:styleId="WW8Num13zfalse">
    <w:name w:val="WW8Num13zfalse"/>
    <w:rsid w:val="00702FF4"/>
  </w:style>
  <w:style w:type="character" w:customStyle="1" w:styleId="WW-WW8Num13ztrue12345671">
    <w:name w:val="WW-WW8Num13ztrue12345671"/>
    <w:rsid w:val="00702FF4"/>
  </w:style>
  <w:style w:type="character" w:customStyle="1" w:styleId="WW-WW8Num13ztrue111">
    <w:name w:val="WW-WW8Num13ztrue111"/>
    <w:rsid w:val="00702FF4"/>
  </w:style>
  <w:style w:type="character" w:customStyle="1" w:styleId="WW-WW8Num13ztrue1211">
    <w:name w:val="WW-WW8Num13ztrue1211"/>
    <w:rsid w:val="00702FF4"/>
  </w:style>
  <w:style w:type="character" w:customStyle="1" w:styleId="WW-WW8Num13ztrue12311">
    <w:name w:val="WW-WW8Num13ztrue12311"/>
    <w:rsid w:val="00702FF4"/>
  </w:style>
  <w:style w:type="character" w:customStyle="1" w:styleId="WW-WW8Num13ztrue123411">
    <w:name w:val="WW-WW8Num13ztrue123411"/>
    <w:rsid w:val="00702FF4"/>
  </w:style>
  <w:style w:type="character" w:customStyle="1" w:styleId="WW-WW8Num13ztrue1234511">
    <w:name w:val="WW-WW8Num13ztrue1234511"/>
    <w:rsid w:val="00702FF4"/>
  </w:style>
  <w:style w:type="character" w:customStyle="1" w:styleId="WW-WW8Num13ztrue12345611">
    <w:name w:val="WW-WW8Num13ztrue12345611"/>
    <w:rsid w:val="00702FF4"/>
  </w:style>
  <w:style w:type="character" w:customStyle="1" w:styleId="WW-WW8Num14ztrue1234567">
    <w:name w:val="WW-WW8Num14ztrue1234567"/>
    <w:rsid w:val="00702FF4"/>
  </w:style>
  <w:style w:type="character" w:customStyle="1" w:styleId="WW-WW8Num14ztrue11">
    <w:name w:val="WW-WW8Num14ztrue11"/>
    <w:rsid w:val="00702FF4"/>
  </w:style>
  <w:style w:type="character" w:customStyle="1" w:styleId="WW-WW8Num14ztrue121">
    <w:name w:val="WW-WW8Num14ztrue121"/>
    <w:rsid w:val="00702FF4"/>
  </w:style>
  <w:style w:type="character" w:customStyle="1" w:styleId="WW-WW8Num14ztrue1231">
    <w:name w:val="WW-WW8Num14ztrue1231"/>
    <w:rsid w:val="00702FF4"/>
  </w:style>
  <w:style w:type="character" w:customStyle="1" w:styleId="WW-WW8Num14ztrue12341">
    <w:name w:val="WW-WW8Num14ztrue12341"/>
    <w:rsid w:val="00702FF4"/>
  </w:style>
  <w:style w:type="character" w:customStyle="1" w:styleId="WW-WW8Num14ztrue123451">
    <w:name w:val="WW-WW8Num14ztrue123451"/>
    <w:rsid w:val="00702FF4"/>
  </w:style>
  <w:style w:type="character" w:customStyle="1" w:styleId="WW-WW8Num14ztrue1234561">
    <w:name w:val="WW-WW8Num14ztrue1234561"/>
    <w:rsid w:val="00702FF4"/>
  </w:style>
  <w:style w:type="character" w:customStyle="1" w:styleId="WW8Num15z1">
    <w:name w:val="WW8Num15z1"/>
    <w:rsid w:val="00702FF4"/>
    <w:rPr>
      <w:rFonts w:ascii="Courier New" w:hAnsi="Courier New" w:cs="Courier New"/>
    </w:rPr>
  </w:style>
  <w:style w:type="character" w:customStyle="1" w:styleId="WW8Num15z2">
    <w:name w:val="WW8Num15z2"/>
    <w:rsid w:val="00702FF4"/>
    <w:rPr>
      <w:rFonts w:ascii="Wingdings" w:hAnsi="Wingdings" w:cs="Wingdings"/>
    </w:rPr>
  </w:style>
  <w:style w:type="character" w:customStyle="1" w:styleId="WW8Num17zfalse">
    <w:name w:val="WW8Num17zfalse"/>
    <w:rsid w:val="00702FF4"/>
  </w:style>
  <w:style w:type="character" w:customStyle="1" w:styleId="WW8Num17ztrue">
    <w:name w:val="WW8Num17ztrue"/>
    <w:rsid w:val="00702FF4"/>
  </w:style>
  <w:style w:type="character" w:customStyle="1" w:styleId="WW-WW8Num17ztrue">
    <w:name w:val="WW-WW8Num17ztrue"/>
    <w:rsid w:val="00702FF4"/>
  </w:style>
  <w:style w:type="character" w:customStyle="1" w:styleId="WW-WW8Num17ztrue1">
    <w:name w:val="WW-WW8Num17ztrue1"/>
    <w:rsid w:val="00702FF4"/>
  </w:style>
  <w:style w:type="character" w:customStyle="1" w:styleId="WW-WW8Num17ztrue12">
    <w:name w:val="WW-WW8Num17ztrue12"/>
    <w:rsid w:val="00702FF4"/>
  </w:style>
  <w:style w:type="character" w:customStyle="1" w:styleId="WW-WW8Num17ztrue123">
    <w:name w:val="WW-WW8Num17ztrue123"/>
    <w:rsid w:val="00702FF4"/>
  </w:style>
  <w:style w:type="character" w:customStyle="1" w:styleId="WW-WW8Num17ztrue1234">
    <w:name w:val="WW-WW8Num17ztrue1234"/>
    <w:rsid w:val="00702FF4"/>
  </w:style>
  <w:style w:type="character" w:customStyle="1" w:styleId="WW-WW8Num17ztrue12345">
    <w:name w:val="WW-WW8Num17ztrue12345"/>
    <w:rsid w:val="00702FF4"/>
  </w:style>
  <w:style w:type="character" w:customStyle="1" w:styleId="WW-WW8Num17ztrue123456">
    <w:name w:val="WW-WW8Num17ztrue123456"/>
    <w:rsid w:val="00702FF4"/>
  </w:style>
  <w:style w:type="character" w:customStyle="1" w:styleId="WW8Num18zfalse">
    <w:name w:val="WW8Num18zfalse"/>
    <w:rsid w:val="00702FF4"/>
  </w:style>
  <w:style w:type="character" w:customStyle="1" w:styleId="WW8Num18ztrue">
    <w:name w:val="WW8Num18ztrue"/>
    <w:rsid w:val="00702FF4"/>
  </w:style>
  <w:style w:type="character" w:customStyle="1" w:styleId="WW-WW8Num18ztrue">
    <w:name w:val="WW-WW8Num18ztrue"/>
    <w:rsid w:val="00702FF4"/>
  </w:style>
  <w:style w:type="character" w:customStyle="1" w:styleId="WW-WW8Num18ztrue1">
    <w:name w:val="WW-WW8Num18ztrue1"/>
    <w:rsid w:val="00702FF4"/>
  </w:style>
  <w:style w:type="character" w:customStyle="1" w:styleId="WW-WW8Num18ztrue12">
    <w:name w:val="WW-WW8Num18ztrue12"/>
    <w:rsid w:val="00702FF4"/>
  </w:style>
  <w:style w:type="character" w:customStyle="1" w:styleId="WW-WW8Num18ztrue123">
    <w:name w:val="WW-WW8Num18ztrue123"/>
    <w:rsid w:val="00702FF4"/>
  </w:style>
  <w:style w:type="character" w:customStyle="1" w:styleId="WW-WW8Num18ztrue1234">
    <w:name w:val="WW-WW8Num18ztrue1234"/>
    <w:rsid w:val="00702FF4"/>
  </w:style>
  <w:style w:type="character" w:customStyle="1" w:styleId="WW-WW8Num18ztrue12345">
    <w:name w:val="WW-WW8Num18ztrue12345"/>
    <w:rsid w:val="00702FF4"/>
  </w:style>
  <w:style w:type="character" w:customStyle="1" w:styleId="WW-WW8Num18ztrue123456">
    <w:name w:val="WW-WW8Num18ztrue123456"/>
    <w:rsid w:val="00702FF4"/>
  </w:style>
  <w:style w:type="character" w:customStyle="1" w:styleId="WW8Num19zfalse">
    <w:name w:val="WW8Num19zfalse"/>
    <w:rsid w:val="00702FF4"/>
  </w:style>
  <w:style w:type="character" w:customStyle="1" w:styleId="WW8Num19ztrue">
    <w:name w:val="WW8Num19ztrue"/>
    <w:rsid w:val="00702FF4"/>
  </w:style>
  <w:style w:type="character" w:customStyle="1" w:styleId="WW-WW8Num19ztrue">
    <w:name w:val="WW-WW8Num19ztrue"/>
    <w:rsid w:val="00702FF4"/>
  </w:style>
  <w:style w:type="character" w:customStyle="1" w:styleId="WW-WW8Num19ztrue1">
    <w:name w:val="WW-WW8Num19ztrue1"/>
    <w:rsid w:val="00702FF4"/>
  </w:style>
  <w:style w:type="character" w:customStyle="1" w:styleId="WW-WW8Num19ztrue12">
    <w:name w:val="WW-WW8Num19ztrue12"/>
    <w:rsid w:val="00702FF4"/>
  </w:style>
  <w:style w:type="character" w:customStyle="1" w:styleId="WW-WW8Num19ztrue123">
    <w:name w:val="WW-WW8Num19ztrue123"/>
    <w:rsid w:val="00702FF4"/>
  </w:style>
  <w:style w:type="character" w:customStyle="1" w:styleId="WW-WW8Num19ztrue1234">
    <w:name w:val="WW-WW8Num19ztrue1234"/>
    <w:rsid w:val="00702FF4"/>
  </w:style>
  <w:style w:type="character" w:customStyle="1" w:styleId="WW-WW8Num19ztrue12345">
    <w:name w:val="WW-WW8Num19ztrue12345"/>
    <w:rsid w:val="00702FF4"/>
  </w:style>
  <w:style w:type="character" w:customStyle="1" w:styleId="WW-WW8Num19ztrue123456">
    <w:name w:val="WW-WW8Num19ztrue123456"/>
    <w:rsid w:val="00702FF4"/>
  </w:style>
  <w:style w:type="character" w:customStyle="1" w:styleId="WW8Num20ztrue">
    <w:name w:val="WW8Num20ztrue"/>
    <w:rsid w:val="00702FF4"/>
  </w:style>
  <w:style w:type="character" w:customStyle="1" w:styleId="WW-WW8Num20ztrue">
    <w:name w:val="WW-WW8Num20ztrue"/>
    <w:rsid w:val="00702FF4"/>
  </w:style>
  <w:style w:type="character" w:customStyle="1" w:styleId="WW-WW8Num20ztrue1">
    <w:name w:val="WW-WW8Num20ztrue1"/>
    <w:rsid w:val="00702FF4"/>
  </w:style>
  <w:style w:type="character" w:customStyle="1" w:styleId="WW-WW8Num20ztrue12">
    <w:name w:val="WW-WW8Num20ztrue12"/>
    <w:rsid w:val="00702FF4"/>
  </w:style>
  <w:style w:type="character" w:customStyle="1" w:styleId="WW-WW8Num20ztrue123">
    <w:name w:val="WW-WW8Num20ztrue123"/>
    <w:rsid w:val="00702FF4"/>
  </w:style>
  <w:style w:type="character" w:customStyle="1" w:styleId="WW-WW8Num20ztrue1234">
    <w:name w:val="WW-WW8Num20ztrue1234"/>
    <w:rsid w:val="00702FF4"/>
  </w:style>
  <w:style w:type="character" w:customStyle="1" w:styleId="WW-WW8Num20ztrue12345">
    <w:name w:val="WW-WW8Num20ztrue12345"/>
    <w:rsid w:val="00702FF4"/>
  </w:style>
  <w:style w:type="character" w:customStyle="1" w:styleId="WW-WW8Num20ztrue123456">
    <w:name w:val="WW-WW8Num20ztrue123456"/>
    <w:rsid w:val="00702FF4"/>
  </w:style>
  <w:style w:type="character" w:customStyle="1" w:styleId="WW-WW8Num21ztrue1234567">
    <w:name w:val="WW-WW8Num21ztrue1234567"/>
    <w:rsid w:val="00702FF4"/>
  </w:style>
  <w:style w:type="character" w:customStyle="1" w:styleId="WW-WW8Num21ztrue11">
    <w:name w:val="WW-WW8Num21ztrue11"/>
    <w:rsid w:val="00702FF4"/>
  </w:style>
  <w:style w:type="character" w:customStyle="1" w:styleId="WW-WW8Num21ztrue121">
    <w:name w:val="WW-WW8Num21ztrue121"/>
    <w:rsid w:val="00702FF4"/>
  </w:style>
  <w:style w:type="character" w:customStyle="1" w:styleId="WW-WW8Num21ztrue1231">
    <w:name w:val="WW-WW8Num21ztrue1231"/>
    <w:rsid w:val="00702FF4"/>
  </w:style>
  <w:style w:type="character" w:customStyle="1" w:styleId="WW-WW8Num21ztrue12341">
    <w:name w:val="WW-WW8Num21ztrue12341"/>
    <w:rsid w:val="00702FF4"/>
  </w:style>
  <w:style w:type="character" w:customStyle="1" w:styleId="WW-WW8Num21ztrue123451">
    <w:name w:val="WW-WW8Num21ztrue123451"/>
    <w:rsid w:val="00702FF4"/>
  </w:style>
  <w:style w:type="character" w:customStyle="1" w:styleId="WW-WW8Num21ztrue1234561">
    <w:name w:val="WW-WW8Num21ztrue1234561"/>
    <w:rsid w:val="00702FF4"/>
  </w:style>
  <w:style w:type="character" w:customStyle="1" w:styleId="WW8Num22zfalse">
    <w:name w:val="WW8Num22zfalse"/>
    <w:rsid w:val="00702FF4"/>
  </w:style>
  <w:style w:type="character" w:customStyle="1" w:styleId="WW8Num23zfalse">
    <w:name w:val="WW8Num23zfalse"/>
    <w:rsid w:val="00702FF4"/>
  </w:style>
  <w:style w:type="character" w:customStyle="1" w:styleId="WW8Num23ztrue">
    <w:name w:val="WW8Num23ztrue"/>
    <w:rsid w:val="00702FF4"/>
  </w:style>
  <w:style w:type="character" w:customStyle="1" w:styleId="WW-WW8Num23ztrue">
    <w:name w:val="WW-WW8Num23ztrue"/>
    <w:rsid w:val="00702FF4"/>
  </w:style>
  <w:style w:type="character" w:customStyle="1" w:styleId="WW-WW8Num23ztrue1">
    <w:name w:val="WW-WW8Num23ztrue1"/>
    <w:rsid w:val="00702FF4"/>
  </w:style>
  <w:style w:type="character" w:customStyle="1" w:styleId="WW-WW8Num23ztrue12">
    <w:name w:val="WW-WW8Num23ztrue12"/>
    <w:rsid w:val="00702FF4"/>
  </w:style>
  <w:style w:type="character" w:customStyle="1" w:styleId="WW-WW8Num23ztrue123">
    <w:name w:val="WW-WW8Num23ztrue123"/>
    <w:rsid w:val="00702FF4"/>
  </w:style>
  <w:style w:type="character" w:customStyle="1" w:styleId="WW-WW8Num23ztrue1234">
    <w:name w:val="WW-WW8Num23ztrue1234"/>
    <w:rsid w:val="00702FF4"/>
  </w:style>
  <w:style w:type="character" w:customStyle="1" w:styleId="WW-WW8Num23ztrue12345">
    <w:name w:val="WW-WW8Num23ztrue12345"/>
    <w:rsid w:val="00702FF4"/>
  </w:style>
  <w:style w:type="character" w:customStyle="1" w:styleId="WW-WW8Num23ztrue123456">
    <w:name w:val="WW-WW8Num23ztrue123456"/>
    <w:rsid w:val="00702FF4"/>
  </w:style>
  <w:style w:type="character" w:customStyle="1" w:styleId="WW8Num24z0">
    <w:name w:val="WW8Num24z0"/>
    <w:rsid w:val="00702FF4"/>
    <w:rPr>
      <w:rFonts w:ascii="Symbol" w:hAnsi="Symbol" w:cs="Symbol"/>
    </w:rPr>
  </w:style>
  <w:style w:type="character" w:customStyle="1" w:styleId="WW8Num24z1">
    <w:name w:val="WW8Num24z1"/>
    <w:rsid w:val="00702FF4"/>
    <w:rPr>
      <w:rFonts w:ascii="Courier New" w:hAnsi="Courier New" w:cs="Courier New"/>
    </w:rPr>
  </w:style>
  <w:style w:type="character" w:customStyle="1" w:styleId="WW8Num24z2">
    <w:name w:val="WW8Num24z2"/>
    <w:rsid w:val="00702FF4"/>
    <w:rPr>
      <w:rFonts w:ascii="Wingdings" w:hAnsi="Wingdings" w:cs="Wingdings"/>
    </w:rPr>
  </w:style>
  <w:style w:type="character" w:customStyle="1" w:styleId="WW8Num25z0">
    <w:name w:val="WW8Num25z0"/>
    <w:rsid w:val="00702FF4"/>
    <w:rPr>
      <w:rFonts w:ascii="Symbol" w:hAnsi="Symbol" w:cs="Symbol"/>
    </w:rPr>
  </w:style>
  <w:style w:type="character" w:customStyle="1" w:styleId="WW8Num25z1">
    <w:name w:val="WW8Num25z1"/>
    <w:rsid w:val="00702FF4"/>
    <w:rPr>
      <w:rFonts w:ascii="Courier New" w:hAnsi="Courier New" w:cs="Courier New"/>
    </w:rPr>
  </w:style>
  <w:style w:type="character" w:customStyle="1" w:styleId="WW8Num25z2">
    <w:name w:val="WW8Num25z2"/>
    <w:rsid w:val="00702FF4"/>
    <w:rPr>
      <w:rFonts w:ascii="Wingdings" w:hAnsi="Wingdings" w:cs="Wingdings"/>
    </w:rPr>
  </w:style>
  <w:style w:type="character" w:customStyle="1" w:styleId="WW8Num26z0">
    <w:name w:val="WW8Num26z0"/>
    <w:rsid w:val="00702FF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702FF4"/>
    <w:rPr>
      <w:rFonts w:ascii="Courier New" w:hAnsi="Courier New" w:cs="Courier New"/>
    </w:rPr>
  </w:style>
  <w:style w:type="character" w:customStyle="1" w:styleId="WW8Num26z2">
    <w:name w:val="WW8Num26z2"/>
    <w:rsid w:val="00702FF4"/>
    <w:rPr>
      <w:rFonts w:ascii="Wingdings" w:hAnsi="Wingdings" w:cs="Wingdings"/>
    </w:rPr>
  </w:style>
  <w:style w:type="character" w:customStyle="1" w:styleId="WW8Num27z0">
    <w:name w:val="WW8Num27z0"/>
    <w:rsid w:val="00702FF4"/>
    <w:rPr>
      <w:rFonts w:ascii="Symbol" w:hAnsi="Symbol" w:cs="Symbol"/>
      <w:color w:val="auto"/>
    </w:rPr>
  </w:style>
  <w:style w:type="character" w:customStyle="1" w:styleId="WW8Num27ztrue">
    <w:name w:val="WW8Num27ztrue"/>
    <w:rsid w:val="00702FF4"/>
  </w:style>
  <w:style w:type="character" w:customStyle="1" w:styleId="WW-WW8Num27ztrue">
    <w:name w:val="WW-WW8Num27ztrue"/>
    <w:rsid w:val="00702FF4"/>
  </w:style>
  <w:style w:type="character" w:customStyle="1" w:styleId="WW-WW8Num27ztrue1">
    <w:name w:val="WW-WW8Num27ztrue1"/>
    <w:rsid w:val="00702FF4"/>
  </w:style>
  <w:style w:type="character" w:customStyle="1" w:styleId="WW-WW8Num27ztrue12">
    <w:name w:val="WW-WW8Num27ztrue12"/>
    <w:rsid w:val="00702FF4"/>
  </w:style>
  <w:style w:type="character" w:customStyle="1" w:styleId="WW-WW8Num27ztrue123">
    <w:name w:val="WW-WW8Num27ztrue123"/>
    <w:rsid w:val="00702FF4"/>
  </w:style>
  <w:style w:type="character" w:customStyle="1" w:styleId="WW-WW8Num27ztrue1234">
    <w:name w:val="WW-WW8Num27ztrue1234"/>
    <w:rsid w:val="00702FF4"/>
  </w:style>
  <w:style w:type="character" w:customStyle="1" w:styleId="WW-WW8Num27ztrue12345">
    <w:name w:val="WW-WW8Num27ztrue12345"/>
    <w:rsid w:val="00702FF4"/>
  </w:style>
  <w:style w:type="character" w:customStyle="1" w:styleId="WW-WW8Num27ztrue123456">
    <w:name w:val="WW-WW8Num27ztrue123456"/>
    <w:rsid w:val="00702FF4"/>
  </w:style>
  <w:style w:type="character" w:customStyle="1" w:styleId="WW8Num28z0">
    <w:name w:val="WW8Num28z0"/>
    <w:rsid w:val="00702FF4"/>
    <w:rPr>
      <w:rFonts w:ascii="Times New Roman" w:eastAsia="Times New Roman" w:hAnsi="Times New Roman" w:cs="Times New Roman"/>
    </w:rPr>
  </w:style>
  <w:style w:type="character" w:customStyle="1" w:styleId="WW8Num28ztrue">
    <w:name w:val="WW8Num28ztrue"/>
    <w:rsid w:val="00702FF4"/>
  </w:style>
  <w:style w:type="character" w:customStyle="1" w:styleId="WW-WW8Num28ztrue">
    <w:name w:val="WW-WW8Num28ztrue"/>
    <w:rsid w:val="00702FF4"/>
  </w:style>
  <w:style w:type="character" w:customStyle="1" w:styleId="WW-WW8Num28ztrue1">
    <w:name w:val="WW-WW8Num28ztrue1"/>
    <w:rsid w:val="00702FF4"/>
  </w:style>
  <w:style w:type="character" w:customStyle="1" w:styleId="WW-WW8Num28ztrue12">
    <w:name w:val="WW-WW8Num28ztrue12"/>
    <w:rsid w:val="00702FF4"/>
  </w:style>
  <w:style w:type="character" w:customStyle="1" w:styleId="WW-WW8Num28ztrue123">
    <w:name w:val="WW-WW8Num28ztrue123"/>
    <w:rsid w:val="00702FF4"/>
  </w:style>
  <w:style w:type="character" w:customStyle="1" w:styleId="WW-WW8Num28ztrue1234">
    <w:name w:val="WW-WW8Num28ztrue1234"/>
    <w:rsid w:val="00702FF4"/>
  </w:style>
  <w:style w:type="character" w:customStyle="1" w:styleId="WW-WW8Num28ztrue12345">
    <w:name w:val="WW-WW8Num28ztrue12345"/>
    <w:rsid w:val="00702FF4"/>
  </w:style>
  <w:style w:type="character" w:customStyle="1" w:styleId="WW-WW8Num28ztrue123456">
    <w:name w:val="WW-WW8Num28ztrue123456"/>
    <w:rsid w:val="00702FF4"/>
  </w:style>
  <w:style w:type="character" w:customStyle="1" w:styleId="WW8Num29zfalse">
    <w:name w:val="WW8Num29zfalse"/>
    <w:rsid w:val="00702FF4"/>
  </w:style>
  <w:style w:type="character" w:customStyle="1" w:styleId="WW8Num29ztrue">
    <w:name w:val="WW8Num29ztrue"/>
    <w:rsid w:val="00702FF4"/>
  </w:style>
  <w:style w:type="character" w:customStyle="1" w:styleId="WW-WW8Num29ztrue">
    <w:name w:val="WW-WW8Num29ztrue"/>
    <w:rsid w:val="00702FF4"/>
  </w:style>
  <w:style w:type="character" w:customStyle="1" w:styleId="WW-WW8Num29ztrue1">
    <w:name w:val="WW-WW8Num29ztrue1"/>
    <w:rsid w:val="00702FF4"/>
  </w:style>
  <w:style w:type="character" w:customStyle="1" w:styleId="WW-WW8Num29ztrue12">
    <w:name w:val="WW-WW8Num29ztrue12"/>
    <w:rsid w:val="00702FF4"/>
  </w:style>
  <w:style w:type="character" w:customStyle="1" w:styleId="WW-WW8Num29ztrue123">
    <w:name w:val="WW-WW8Num29ztrue123"/>
    <w:rsid w:val="00702FF4"/>
  </w:style>
  <w:style w:type="character" w:customStyle="1" w:styleId="WW-WW8Num29ztrue1234">
    <w:name w:val="WW-WW8Num29ztrue1234"/>
    <w:rsid w:val="00702FF4"/>
  </w:style>
  <w:style w:type="character" w:customStyle="1" w:styleId="WW-WW8Num29ztrue12345">
    <w:name w:val="WW-WW8Num29ztrue12345"/>
    <w:rsid w:val="00702FF4"/>
  </w:style>
  <w:style w:type="character" w:customStyle="1" w:styleId="WW-WW8Num29ztrue123456">
    <w:name w:val="WW-WW8Num29ztrue123456"/>
    <w:rsid w:val="00702FF4"/>
  </w:style>
  <w:style w:type="character" w:customStyle="1" w:styleId="WW8Num30zfalse">
    <w:name w:val="WW8Num30zfalse"/>
    <w:rsid w:val="00702FF4"/>
  </w:style>
  <w:style w:type="character" w:customStyle="1" w:styleId="WW8Num31z0">
    <w:name w:val="WW8Num31z0"/>
    <w:rsid w:val="00702FF4"/>
    <w:rPr>
      <w:rFonts w:ascii="Symbol" w:hAnsi="Symbol" w:cs="Symbol"/>
      <w:color w:val="auto"/>
    </w:rPr>
  </w:style>
  <w:style w:type="character" w:customStyle="1" w:styleId="WW8Num31ztrue">
    <w:name w:val="WW8Num31ztrue"/>
    <w:rsid w:val="00702FF4"/>
  </w:style>
  <w:style w:type="character" w:customStyle="1" w:styleId="WW-WW8Num31ztrue">
    <w:name w:val="WW-WW8Num31ztrue"/>
    <w:rsid w:val="00702FF4"/>
  </w:style>
  <w:style w:type="character" w:customStyle="1" w:styleId="WW-WW8Num31ztrue1">
    <w:name w:val="WW-WW8Num31ztrue1"/>
    <w:rsid w:val="00702FF4"/>
  </w:style>
  <w:style w:type="character" w:customStyle="1" w:styleId="WW-WW8Num31ztrue12">
    <w:name w:val="WW-WW8Num31ztrue12"/>
    <w:rsid w:val="00702FF4"/>
  </w:style>
  <w:style w:type="character" w:customStyle="1" w:styleId="WW-WW8Num31ztrue123">
    <w:name w:val="WW-WW8Num31ztrue123"/>
    <w:rsid w:val="00702FF4"/>
  </w:style>
  <w:style w:type="character" w:customStyle="1" w:styleId="WW-WW8Num31ztrue1234">
    <w:name w:val="WW-WW8Num31ztrue1234"/>
    <w:rsid w:val="00702FF4"/>
  </w:style>
  <w:style w:type="character" w:customStyle="1" w:styleId="WW-WW8Num31ztrue12345">
    <w:name w:val="WW-WW8Num31ztrue12345"/>
    <w:rsid w:val="00702FF4"/>
  </w:style>
  <w:style w:type="character" w:customStyle="1" w:styleId="WW-WW8Num31ztrue123456">
    <w:name w:val="WW-WW8Num31ztrue123456"/>
    <w:rsid w:val="00702FF4"/>
  </w:style>
  <w:style w:type="character" w:customStyle="1" w:styleId="WW8Num32z0">
    <w:name w:val="WW8Num32z0"/>
    <w:rsid w:val="00702FF4"/>
    <w:rPr>
      <w:rFonts w:ascii="Symbol" w:hAnsi="Symbol" w:cs="Symbol"/>
      <w:color w:val="auto"/>
    </w:rPr>
  </w:style>
  <w:style w:type="character" w:customStyle="1" w:styleId="WW8Num32z1">
    <w:name w:val="WW8Num32z1"/>
    <w:rsid w:val="00702FF4"/>
    <w:rPr>
      <w:rFonts w:ascii="Courier New" w:hAnsi="Courier New" w:cs="Courier New"/>
    </w:rPr>
  </w:style>
  <w:style w:type="character" w:customStyle="1" w:styleId="WW8Num32z2">
    <w:name w:val="WW8Num32z2"/>
    <w:rsid w:val="00702FF4"/>
    <w:rPr>
      <w:rFonts w:ascii="Wingdings" w:hAnsi="Wingdings" w:cs="Wingdings"/>
    </w:rPr>
  </w:style>
  <w:style w:type="character" w:customStyle="1" w:styleId="WW8Num32z3">
    <w:name w:val="WW8Num32z3"/>
    <w:rsid w:val="00702FF4"/>
    <w:rPr>
      <w:rFonts w:ascii="Symbol" w:hAnsi="Symbol" w:cs="Symbol"/>
    </w:rPr>
  </w:style>
  <w:style w:type="character" w:customStyle="1" w:styleId="WW8Num33z0">
    <w:name w:val="WW8Num33z0"/>
    <w:rsid w:val="00702FF4"/>
    <w:rPr>
      <w:rFonts w:ascii="Symbol" w:hAnsi="Symbol" w:cs="Symbol"/>
    </w:rPr>
  </w:style>
  <w:style w:type="character" w:customStyle="1" w:styleId="WW8Num33z1">
    <w:name w:val="WW8Num33z1"/>
    <w:rsid w:val="00702FF4"/>
    <w:rPr>
      <w:rFonts w:ascii="Courier New" w:hAnsi="Courier New" w:cs="Courier New"/>
    </w:rPr>
  </w:style>
  <w:style w:type="character" w:customStyle="1" w:styleId="WW8Num33z2">
    <w:name w:val="WW8Num33z2"/>
    <w:rsid w:val="00702FF4"/>
    <w:rPr>
      <w:rFonts w:ascii="Wingdings" w:hAnsi="Wingdings" w:cs="Wingdings"/>
    </w:rPr>
  </w:style>
  <w:style w:type="character" w:customStyle="1" w:styleId="WW8Num34zfalse">
    <w:name w:val="WW8Num34zfalse"/>
    <w:rsid w:val="00702FF4"/>
  </w:style>
  <w:style w:type="character" w:customStyle="1" w:styleId="WW8Num34ztrue">
    <w:name w:val="WW8Num34ztrue"/>
    <w:rsid w:val="00702FF4"/>
  </w:style>
  <w:style w:type="character" w:customStyle="1" w:styleId="WW-WW8Num34ztrue">
    <w:name w:val="WW-WW8Num34ztrue"/>
    <w:rsid w:val="00702FF4"/>
  </w:style>
  <w:style w:type="character" w:customStyle="1" w:styleId="WW-WW8Num34ztrue1">
    <w:name w:val="WW-WW8Num34ztrue1"/>
    <w:rsid w:val="00702FF4"/>
  </w:style>
  <w:style w:type="character" w:customStyle="1" w:styleId="WW-WW8Num34ztrue12">
    <w:name w:val="WW-WW8Num34ztrue12"/>
    <w:rsid w:val="00702FF4"/>
  </w:style>
  <w:style w:type="character" w:customStyle="1" w:styleId="WW-WW8Num34ztrue123">
    <w:name w:val="WW-WW8Num34ztrue123"/>
    <w:rsid w:val="00702FF4"/>
  </w:style>
  <w:style w:type="character" w:customStyle="1" w:styleId="WW-WW8Num34ztrue1234">
    <w:name w:val="WW-WW8Num34ztrue1234"/>
    <w:rsid w:val="00702FF4"/>
  </w:style>
  <w:style w:type="character" w:customStyle="1" w:styleId="WW-WW8Num34ztrue12345">
    <w:name w:val="WW-WW8Num34ztrue12345"/>
    <w:rsid w:val="00702FF4"/>
  </w:style>
  <w:style w:type="character" w:customStyle="1" w:styleId="WW-WW8Num34ztrue123456">
    <w:name w:val="WW-WW8Num34ztrue123456"/>
    <w:rsid w:val="00702FF4"/>
  </w:style>
  <w:style w:type="character" w:customStyle="1" w:styleId="WW8Num35z0">
    <w:name w:val="WW8Num35z0"/>
    <w:rsid w:val="00702FF4"/>
    <w:rPr>
      <w:rFonts w:ascii="Symbol" w:hAnsi="Symbol" w:cs="Symbol"/>
    </w:rPr>
  </w:style>
  <w:style w:type="character" w:customStyle="1" w:styleId="WW8Num35z1">
    <w:name w:val="WW8Num35z1"/>
    <w:rsid w:val="00702FF4"/>
    <w:rPr>
      <w:rFonts w:ascii="Courier New" w:hAnsi="Courier New" w:cs="Courier New"/>
    </w:rPr>
  </w:style>
  <w:style w:type="character" w:customStyle="1" w:styleId="WW8Num35z2">
    <w:name w:val="WW8Num35z2"/>
    <w:rsid w:val="00702FF4"/>
    <w:rPr>
      <w:rFonts w:ascii="Wingdings" w:hAnsi="Wingdings" w:cs="Wingdings"/>
    </w:rPr>
  </w:style>
  <w:style w:type="character" w:customStyle="1" w:styleId="WW8Num36zfalse">
    <w:name w:val="WW8Num36zfalse"/>
    <w:rsid w:val="00702FF4"/>
  </w:style>
  <w:style w:type="character" w:customStyle="1" w:styleId="WW8Num36ztrue">
    <w:name w:val="WW8Num36ztrue"/>
    <w:rsid w:val="00702FF4"/>
  </w:style>
  <w:style w:type="character" w:customStyle="1" w:styleId="WW-WW8Num36ztrue">
    <w:name w:val="WW-WW8Num36ztrue"/>
    <w:rsid w:val="00702FF4"/>
  </w:style>
  <w:style w:type="character" w:customStyle="1" w:styleId="WW-WW8Num36ztrue1">
    <w:name w:val="WW-WW8Num36ztrue1"/>
    <w:rsid w:val="00702FF4"/>
  </w:style>
  <w:style w:type="character" w:customStyle="1" w:styleId="WW-WW8Num36ztrue12">
    <w:name w:val="WW-WW8Num36ztrue12"/>
    <w:rsid w:val="00702FF4"/>
  </w:style>
  <w:style w:type="character" w:customStyle="1" w:styleId="WW-WW8Num36ztrue123">
    <w:name w:val="WW-WW8Num36ztrue123"/>
    <w:rsid w:val="00702FF4"/>
  </w:style>
  <w:style w:type="character" w:customStyle="1" w:styleId="WW-WW8Num36ztrue1234">
    <w:name w:val="WW-WW8Num36ztrue1234"/>
    <w:rsid w:val="00702FF4"/>
  </w:style>
  <w:style w:type="character" w:customStyle="1" w:styleId="WW-WW8Num36ztrue12345">
    <w:name w:val="WW-WW8Num36ztrue12345"/>
    <w:rsid w:val="00702FF4"/>
  </w:style>
  <w:style w:type="character" w:customStyle="1" w:styleId="WW-WW8Num36ztrue123456">
    <w:name w:val="WW-WW8Num36ztrue123456"/>
    <w:rsid w:val="00702FF4"/>
  </w:style>
  <w:style w:type="character" w:customStyle="1" w:styleId="WW8Num37z0">
    <w:name w:val="WW8Num37z0"/>
    <w:rsid w:val="00702FF4"/>
    <w:rPr>
      <w:rFonts w:ascii="Symbol" w:hAnsi="Symbol" w:cs="Symbol"/>
    </w:rPr>
  </w:style>
  <w:style w:type="character" w:customStyle="1" w:styleId="WW8Num37z1">
    <w:name w:val="WW8Num37z1"/>
    <w:rsid w:val="00702FF4"/>
    <w:rPr>
      <w:rFonts w:ascii="Courier New" w:hAnsi="Courier New" w:cs="Courier New"/>
    </w:rPr>
  </w:style>
  <w:style w:type="character" w:customStyle="1" w:styleId="WW8Num37z2">
    <w:name w:val="WW8Num37z2"/>
    <w:rsid w:val="00702FF4"/>
    <w:rPr>
      <w:rFonts w:ascii="Wingdings" w:hAnsi="Wingdings" w:cs="Wingdings"/>
    </w:rPr>
  </w:style>
  <w:style w:type="character" w:customStyle="1" w:styleId="WW8Num38zfalse">
    <w:name w:val="WW8Num38zfalse"/>
    <w:rsid w:val="00702FF4"/>
  </w:style>
  <w:style w:type="character" w:customStyle="1" w:styleId="WW8Num38ztrue">
    <w:name w:val="WW8Num38ztrue"/>
    <w:rsid w:val="00702FF4"/>
  </w:style>
  <w:style w:type="character" w:customStyle="1" w:styleId="WW-WW8Num38ztrue">
    <w:name w:val="WW-WW8Num38ztrue"/>
    <w:rsid w:val="00702FF4"/>
  </w:style>
  <w:style w:type="character" w:customStyle="1" w:styleId="WW-WW8Num38ztrue1">
    <w:name w:val="WW-WW8Num38ztrue1"/>
    <w:rsid w:val="00702FF4"/>
  </w:style>
  <w:style w:type="character" w:customStyle="1" w:styleId="WW-WW8Num38ztrue12">
    <w:name w:val="WW-WW8Num38ztrue12"/>
    <w:rsid w:val="00702FF4"/>
  </w:style>
  <w:style w:type="character" w:customStyle="1" w:styleId="WW-WW8Num38ztrue123">
    <w:name w:val="WW-WW8Num38ztrue123"/>
    <w:rsid w:val="00702FF4"/>
  </w:style>
  <w:style w:type="character" w:customStyle="1" w:styleId="WW-WW8Num38ztrue1234">
    <w:name w:val="WW-WW8Num38ztrue1234"/>
    <w:rsid w:val="00702FF4"/>
  </w:style>
  <w:style w:type="character" w:customStyle="1" w:styleId="WW-WW8Num38ztrue12345">
    <w:name w:val="WW-WW8Num38ztrue12345"/>
    <w:rsid w:val="00702FF4"/>
  </w:style>
  <w:style w:type="character" w:customStyle="1" w:styleId="WW-WW8Num38ztrue123456">
    <w:name w:val="WW-WW8Num38ztrue123456"/>
    <w:rsid w:val="00702FF4"/>
  </w:style>
  <w:style w:type="character" w:customStyle="1" w:styleId="WW8Num39zfalse">
    <w:name w:val="WW8Num39zfalse"/>
    <w:rsid w:val="00702FF4"/>
  </w:style>
  <w:style w:type="character" w:customStyle="1" w:styleId="WW8Num39ztrue">
    <w:name w:val="WW8Num39ztrue"/>
    <w:rsid w:val="00702FF4"/>
  </w:style>
  <w:style w:type="character" w:customStyle="1" w:styleId="WW-WW8Num39ztrue">
    <w:name w:val="WW-WW8Num39ztrue"/>
    <w:rsid w:val="00702FF4"/>
  </w:style>
  <w:style w:type="character" w:customStyle="1" w:styleId="WW-WW8Num39ztrue1">
    <w:name w:val="WW-WW8Num39ztrue1"/>
    <w:rsid w:val="00702FF4"/>
  </w:style>
  <w:style w:type="character" w:customStyle="1" w:styleId="WW-WW8Num39ztrue12">
    <w:name w:val="WW-WW8Num39ztrue12"/>
    <w:rsid w:val="00702FF4"/>
  </w:style>
  <w:style w:type="character" w:customStyle="1" w:styleId="WW-WW8Num39ztrue123">
    <w:name w:val="WW-WW8Num39ztrue123"/>
    <w:rsid w:val="00702FF4"/>
  </w:style>
  <w:style w:type="character" w:customStyle="1" w:styleId="WW-WW8Num39ztrue1234">
    <w:name w:val="WW-WW8Num39ztrue1234"/>
    <w:rsid w:val="00702FF4"/>
  </w:style>
  <w:style w:type="character" w:customStyle="1" w:styleId="WW-WW8Num39ztrue12345">
    <w:name w:val="WW-WW8Num39ztrue12345"/>
    <w:rsid w:val="00702FF4"/>
  </w:style>
  <w:style w:type="character" w:customStyle="1" w:styleId="WW-WW8Num39ztrue123456">
    <w:name w:val="WW-WW8Num39ztrue123456"/>
    <w:rsid w:val="00702FF4"/>
  </w:style>
  <w:style w:type="character" w:customStyle="1" w:styleId="WW8Num40z0">
    <w:name w:val="WW8Num40z0"/>
    <w:rsid w:val="00702FF4"/>
    <w:rPr>
      <w:rFonts w:ascii="Symbol" w:hAnsi="Symbol" w:cs="Symbol"/>
      <w:color w:val="000000"/>
      <w:sz w:val="28"/>
      <w:szCs w:val="28"/>
    </w:rPr>
  </w:style>
  <w:style w:type="character" w:customStyle="1" w:styleId="WW8Num40z1">
    <w:name w:val="WW8Num40z1"/>
    <w:rsid w:val="00702FF4"/>
    <w:rPr>
      <w:rFonts w:ascii="Courier New" w:hAnsi="Courier New" w:cs="Courier New"/>
    </w:rPr>
  </w:style>
  <w:style w:type="character" w:customStyle="1" w:styleId="WW8Num40z2">
    <w:name w:val="WW8Num40z2"/>
    <w:rsid w:val="00702FF4"/>
    <w:rPr>
      <w:rFonts w:ascii="Wingdings" w:hAnsi="Wingdings" w:cs="Wingdings"/>
    </w:rPr>
  </w:style>
  <w:style w:type="character" w:customStyle="1" w:styleId="WW8Num41z0">
    <w:name w:val="WW8Num41z0"/>
    <w:rsid w:val="00702FF4"/>
    <w:rPr>
      <w:u w:val="single"/>
    </w:rPr>
  </w:style>
  <w:style w:type="character" w:customStyle="1" w:styleId="WW8Num41ztrue">
    <w:name w:val="WW8Num41ztrue"/>
    <w:rsid w:val="00702FF4"/>
  </w:style>
  <w:style w:type="character" w:customStyle="1" w:styleId="WW-WW8Num41ztrue">
    <w:name w:val="WW-WW8Num41ztrue"/>
    <w:rsid w:val="00702FF4"/>
  </w:style>
  <w:style w:type="character" w:customStyle="1" w:styleId="WW-WW8Num41ztrue1">
    <w:name w:val="WW-WW8Num41ztrue1"/>
    <w:rsid w:val="00702FF4"/>
  </w:style>
  <w:style w:type="character" w:customStyle="1" w:styleId="WW-WW8Num41ztrue12">
    <w:name w:val="WW-WW8Num41ztrue12"/>
    <w:rsid w:val="00702FF4"/>
  </w:style>
  <w:style w:type="character" w:customStyle="1" w:styleId="WW-WW8Num41ztrue123">
    <w:name w:val="WW-WW8Num41ztrue123"/>
    <w:rsid w:val="00702FF4"/>
  </w:style>
  <w:style w:type="character" w:customStyle="1" w:styleId="WW-WW8Num41ztrue1234">
    <w:name w:val="WW-WW8Num41ztrue1234"/>
    <w:rsid w:val="00702FF4"/>
  </w:style>
  <w:style w:type="character" w:customStyle="1" w:styleId="WW-WW8Num41ztrue12345">
    <w:name w:val="WW-WW8Num41ztrue12345"/>
    <w:rsid w:val="00702FF4"/>
  </w:style>
  <w:style w:type="character" w:customStyle="1" w:styleId="WW-WW8Num41ztrue123456">
    <w:name w:val="WW-WW8Num41ztrue123456"/>
    <w:rsid w:val="00702FF4"/>
  </w:style>
  <w:style w:type="character" w:customStyle="1" w:styleId="WW8Num42z0">
    <w:name w:val="WW8Num42z0"/>
    <w:rsid w:val="00702FF4"/>
    <w:rPr>
      <w:rFonts w:ascii="Symbol" w:hAnsi="Symbol" w:cs="Symbol"/>
    </w:rPr>
  </w:style>
  <w:style w:type="character" w:customStyle="1" w:styleId="WW8Num42z1">
    <w:name w:val="WW8Num42z1"/>
    <w:rsid w:val="00702FF4"/>
    <w:rPr>
      <w:rFonts w:ascii="Courier New" w:hAnsi="Courier New" w:cs="Courier New"/>
    </w:rPr>
  </w:style>
  <w:style w:type="character" w:customStyle="1" w:styleId="WW8Num42z2">
    <w:name w:val="WW8Num42z2"/>
    <w:rsid w:val="00702FF4"/>
    <w:rPr>
      <w:rFonts w:ascii="Wingdings" w:hAnsi="Wingdings" w:cs="Wingdings"/>
    </w:rPr>
  </w:style>
  <w:style w:type="character" w:customStyle="1" w:styleId="WW8NumSt34z0">
    <w:name w:val="WW8NumSt34z0"/>
    <w:rsid w:val="00702FF4"/>
    <w:rPr>
      <w:rFonts w:ascii="Symbol" w:hAnsi="Symbol" w:cs="Symbol"/>
    </w:rPr>
  </w:style>
  <w:style w:type="character" w:customStyle="1" w:styleId="32">
    <w:name w:val="Основной шрифт абзаца3"/>
    <w:rsid w:val="00702FF4"/>
  </w:style>
  <w:style w:type="character" w:styleId="af">
    <w:name w:val="page number"/>
    <w:rsid w:val="00702FF4"/>
    <w:rPr>
      <w:sz w:val="20"/>
    </w:rPr>
  </w:style>
  <w:style w:type="character" w:styleId="HTML">
    <w:name w:val="HTML Code"/>
    <w:rsid w:val="00702FF4"/>
    <w:rPr>
      <w:rFonts w:ascii="Courier New" w:hAnsi="Courier New" w:cs="Courier New"/>
      <w:sz w:val="20"/>
      <w:szCs w:val="20"/>
    </w:rPr>
  </w:style>
  <w:style w:type="character" w:styleId="HTML0">
    <w:name w:val="HTML Cite"/>
    <w:rsid w:val="00702FF4"/>
    <w:rPr>
      <w:i/>
      <w:iCs/>
    </w:rPr>
  </w:style>
  <w:style w:type="character" w:styleId="af0">
    <w:name w:val="Hyperlink"/>
    <w:rsid w:val="00702FF4"/>
    <w:rPr>
      <w:color w:val="0000FF"/>
      <w:u w:val="single"/>
    </w:rPr>
  </w:style>
  <w:style w:type="character" w:styleId="af1">
    <w:name w:val="FollowedHyperlink"/>
    <w:rsid w:val="00702FF4"/>
    <w:rPr>
      <w:color w:val="800080"/>
      <w:u w:val="single"/>
    </w:rPr>
  </w:style>
  <w:style w:type="character" w:customStyle="1" w:styleId="af2">
    <w:name w:val="ПриложениеНомер"/>
    <w:rsid w:val="00702FF4"/>
    <w:rPr>
      <w:lang w:val="en-US"/>
    </w:rPr>
  </w:style>
  <w:style w:type="character" w:customStyle="1" w:styleId="af3">
    <w:name w:val="Текст Знак"/>
    <w:rsid w:val="00702FF4"/>
    <w:rPr>
      <w:rFonts w:ascii="Courier New" w:hAnsi="Courier New" w:cs="Courier New"/>
      <w:lang w:val="ru-RU" w:eastAsia="ar-SA" w:bidi="ar-SA"/>
    </w:rPr>
  </w:style>
  <w:style w:type="character" w:customStyle="1" w:styleId="af4">
    <w:name w:val="Участие Знак"/>
    <w:rsid w:val="00702FF4"/>
    <w:rPr>
      <w:rFonts w:ascii="Courier New" w:hAnsi="Courier New" w:cs="Courier New"/>
      <w:sz w:val="24"/>
      <w:lang w:val="ru-RU" w:eastAsia="ar-SA" w:bidi="ar-SA"/>
    </w:rPr>
  </w:style>
  <w:style w:type="character" w:customStyle="1" w:styleId="22">
    <w:name w:val="Основной текст Знак2"/>
    <w:rsid w:val="00702FF4"/>
    <w:rPr>
      <w:sz w:val="24"/>
      <w:lang w:val="ru-RU" w:eastAsia="ar-SA" w:bidi="ar-SA"/>
    </w:rPr>
  </w:style>
  <w:style w:type="character" w:customStyle="1" w:styleId="16">
    <w:name w:val="Маркированный список Знак1"/>
    <w:rsid w:val="00702FF4"/>
    <w:rPr>
      <w:sz w:val="24"/>
    </w:rPr>
  </w:style>
  <w:style w:type="character" w:customStyle="1" w:styleId="af5">
    <w:name w:val="Основной текст продолжение Знак"/>
    <w:rsid w:val="00702FF4"/>
    <w:rPr>
      <w:sz w:val="24"/>
    </w:rPr>
  </w:style>
  <w:style w:type="character" w:customStyle="1" w:styleId="17">
    <w:name w:val="Название объекта Знак1"/>
    <w:rsid w:val="00702FF4"/>
    <w:rPr>
      <w:b/>
      <w:sz w:val="24"/>
    </w:rPr>
  </w:style>
  <w:style w:type="character" w:customStyle="1" w:styleId="af6">
    <w:name w:val="табл_строка Знак"/>
    <w:rsid w:val="00702FF4"/>
    <w:rPr>
      <w:sz w:val="24"/>
    </w:rPr>
  </w:style>
  <w:style w:type="character" w:customStyle="1" w:styleId="210">
    <w:name w:val="Основной текст Знак2 Знак1"/>
    <w:rsid w:val="00702FF4"/>
    <w:rPr>
      <w:sz w:val="24"/>
      <w:lang w:val="ru-RU" w:eastAsia="ar-SA" w:bidi="ar-SA"/>
    </w:rPr>
  </w:style>
  <w:style w:type="character" w:customStyle="1" w:styleId="af7">
    <w:name w:val="Схема документа Знак"/>
    <w:rsid w:val="00702FF4"/>
    <w:rPr>
      <w:rFonts w:ascii="Tahoma" w:hAnsi="Tahoma" w:cs="Tahoma"/>
      <w:shd w:val="clear" w:color="auto" w:fill="000080"/>
    </w:rPr>
  </w:style>
  <w:style w:type="character" w:customStyle="1" w:styleId="320">
    <w:name w:val="Заголовок 3 Знак2"/>
    <w:rsid w:val="00702FF4"/>
    <w:rPr>
      <w:rFonts w:ascii="Arial" w:hAnsi="Arial" w:cs="Arial"/>
      <w:b/>
      <w:sz w:val="24"/>
    </w:rPr>
  </w:style>
  <w:style w:type="character" w:customStyle="1" w:styleId="23">
    <w:name w:val="Маркированный список Знак2 Знак"/>
    <w:rsid w:val="00702FF4"/>
    <w:rPr>
      <w:sz w:val="24"/>
      <w:lang w:val="ru-RU" w:eastAsia="ar-SA" w:bidi="ar-SA"/>
    </w:rPr>
  </w:style>
  <w:style w:type="character" w:customStyle="1" w:styleId="24">
    <w:name w:val="Основной текст с отступом 2 Знак"/>
    <w:rsid w:val="00702FF4"/>
    <w:rPr>
      <w:sz w:val="24"/>
    </w:rPr>
  </w:style>
  <w:style w:type="character" w:customStyle="1" w:styleId="af8">
    <w:name w:val="Название объекта Знак Знак Знак"/>
    <w:rsid w:val="00702FF4"/>
    <w:rPr>
      <w:b/>
      <w:sz w:val="24"/>
      <w:lang w:val="ru-RU" w:eastAsia="ar-SA" w:bidi="ar-SA"/>
    </w:rPr>
  </w:style>
  <w:style w:type="character" w:customStyle="1" w:styleId="af9">
    <w:name w:val="Основной текст с отступом Знак"/>
    <w:rsid w:val="00702FF4"/>
    <w:rPr>
      <w:sz w:val="24"/>
      <w:lang w:val="ru-RU" w:eastAsia="ar-SA" w:bidi="ar-SA"/>
    </w:rPr>
  </w:style>
  <w:style w:type="character" w:customStyle="1" w:styleId="afa">
    <w:name w:val="Название Знак"/>
    <w:rsid w:val="00702FF4"/>
    <w:rPr>
      <w:b/>
      <w:bCs/>
      <w:sz w:val="24"/>
      <w:szCs w:val="24"/>
    </w:rPr>
  </w:style>
  <w:style w:type="character" w:customStyle="1" w:styleId="18">
    <w:name w:val="Название объекта Знак Знак Знак Знак1"/>
    <w:rsid w:val="00702FF4"/>
    <w:rPr>
      <w:b/>
      <w:sz w:val="24"/>
      <w:lang w:val="ru-RU" w:eastAsia="ar-SA" w:bidi="ar-SA"/>
    </w:rPr>
  </w:style>
  <w:style w:type="character" w:customStyle="1" w:styleId="33">
    <w:name w:val="Основной текст с отступом 3 Знак"/>
    <w:rsid w:val="00702FF4"/>
    <w:rPr>
      <w:sz w:val="16"/>
      <w:szCs w:val="16"/>
    </w:rPr>
  </w:style>
  <w:style w:type="character" w:customStyle="1" w:styleId="Text">
    <w:name w:val="Text Знак Знак"/>
    <w:rsid w:val="00702FF4"/>
    <w:rPr>
      <w:sz w:val="22"/>
    </w:rPr>
  </w:style>
  <w:style w:type="character" w:customStyle="1" w:styleId="34">
    <w:name w:val="Основной текст 3 Знак"/>
    <w:rsid w:val="00702FF4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sid w:val="00702FF4"/>
    <w:rPr>
      <w:rFonts w:ascii="Arial" w:hAnsi="Arial" w:cs="Arial"/>
      <w:b/>
      <w:sz w:val="24"/>
      <w:lang w:val="ru-RU" w:eastAsia="ar-SA" w:bidi="ar-SA"/>
    </w:rPr>
  </w:style>
  <w:style w:type="character" w:customStyle="1" w:styleId="19">
    <w:name w:val="Маркированный список Знак Знак1 Знак"/>
    <w:rsid w:val="00702FF4"/>
    <w:rPr>
      <w:sz w:val="24"/>
      <w:lang w:val="ru-RU" w:eastAsia="ar-SA" w:bidi="ar-SA"/>
    </w:rPr>
  </w:style>
  <w:style w:type="character" w:customStyle="1" w:styleId="211">
    <w:name w:val="Заголовок 2 Знак Знак Знак Знак1 Знак"/>
    <w:rsid w:val="00702FF4"/>
    <w:rPr>
      <w:rFonts w:ascii="Arial" w:hAnsi="Arial" w:cs="Arial"/>
      <w:b/>
      <w:i/>
      <w:sz w:val="26"/>
      <w:lang w:val="ru-RU" w:eastAsia="ar-SA" w:bidi="ar-SA"/>
    </w:rPr>
  </w:style>
  <w:style w:type="character" w:customStyle="1" w:styleId="220">
    <w:name w:val="Основной текст Знак2 Знак2"/>
    <w:rsid w:val="00702FF4"/>
    <w:rPr>
      <w:sz w:val="24"/>
      <w:lang w:val="ru-RU" w:eastAsia="ar-SA" w:bidi="ar-SA"/>
    </w:rPr>
  </w:style>
  <w:style w:type="character" w:customStyle="1" w:styleId="111">
    <w:name w:val="Название объекта Знак1 Знак1"/>
    <w:rsid w:val="00702FF4"/>
    <w:rPr>
      <w:b/>
      <w:sz w:val="24"/>
      <w:lang w:val="ru-RU" w:eastAsia="ar-SA" w:bidi="ar-SA"/>
    </w:rPr>
  </w:style>
  <w:style w:type="character" w:customStyle="1" w:styleId="afb">
    <w:name w:val="Маркированный список Знак"/>
    <w:rsid w:val="00702FF4"/>
    <w:rPr>
      <w:sz w:val="24"/>
      <w:lang w:val="ru-RU" w:eastAsia="ar-SA" w:bidi="ar-SA"/>
    </w:rPr>
  </w:style>
  <w:style w:type="character" w:customStyle="1" w:styleId="afc">
    <w:name w:val="Маркированный список Знак Знак"/>
    <w:rsid w:val="00702FF4"/>
    <w:rPr>
      <w:sz w:val="24"/>
      <w:lang w:val="ru-RU" w:eastAsia="ar-SA" w:bidi="ar-SA"/>
    </w:rPr>
  </w:style>
  <w:style w:type="character" w:customStyle="1" w:styleId="1a">
    <w:name w:val="Название объекта Знак Знак Знак Знак1 Знак"/>
    <w:rsid w:val="00702FF4"/>
    <w:rPr>
      <w:b/>
      <w:sz w:val="24"/>
      <w:lang w:val="ru-RU" w:eastAsia="ar-SA" w:bidi="ar-SA"/>
    </w:rPr>
  </w:style>
  <w:style w:type="character" w:customStyle="1" w:styleId="112">
    <w:name w:val="Маркированный список Знак1 Знак1"/>
    <w:rsid w:val="00702FF4"/>
    <w:rPr>
      <w:sz w:val="24"/>
      <w:lang w:val="ru-RU" w:eastAsia="ar-SA" w:bidi="ar-SA"/>
    </w:rPr>
  </w:style>
  <w:style w:type="character" w:customStyle="1" w:styleId="2110">
    <w:name w:val="Заголовок 2 Знак Знак1 Знак Знак1"/>
    <w:rsid w:val="00702FF4"/>
    <w:rPr>
      <w:rFonts w:ascii="Arial" w:hAnsi="Arial" w:cs="Arial"/>
      <w:b/>
      <w:i/>
      <w:sz w:val="26"/>
      <w:lang w:val="ru-RU" w:eastAsia="ar-SA" w:bidi="ar-SA"/>
    </w:rPr>
  </w:style>
  <w:style w:type="character" w:customStyle="1" w:styleId="113">
    <w:name w:val="Название объекта Знак1 Знак1 Знак Знак"/>
    <w:rsid w:val="00702FF4"/>
    <w:rPr>
      <w:b/>
      <w:sz w:val="24"/>
      <w:lang w:val="ru-RU" w:eastAsia="ar-SA" w:bidi="ar-SA"/>
    </w:rPr>
  </w:style>
  <w:style w:type="character" w:customStyle="1" w:styleId="25">
    <w:name w:val="Название объекта Знак2 Знак Знак"/>
    <w:rsid w:val="00702FF4"/>
    <w:rPr>
      <w:b/>
      <w:sz w:val="24"/>
      <w:lang w:val="ru-RU" w:eastAsia="ar-SA" w:bidi="ar-SA"/>
    </w:rPr>
  </w:style>
  <w:style w:type="character" w:customStyle="1" w:styleId="212">
    <w:name w:val="Маркированный список Знак2 Знак1"/>
    <w:rsid w:val="00702FF4"/>
    <w:rPr>
      <w:sz w:val="24"/>
      <w:lang w:val="ru-RU" w:eastAsia="ar-SA" w:bidi="ar-SA"/>
    </w:rPr>
  </w:style>
  <w:style w:type="character" w:customStyle="1" w:styleId="26">
    <w:name w:val="Основной текст Знак Знак2"/>
    <w:rsid w:val="00702FF4"/>
    <w:rPr>
      <w:sz w:val="24"/>
      <w:lang w:val="ru-RU" w:eastAsia="ar-SA" w:bidi="ar-SA"/>
    </w:rPr>
  </w:style>
  <w:style w:type="character" w:customStyle="1" w:styleId="1b">
    <w:name w:val="Основной текст продолжение Знак1"/>
    <w:rsid w:val="00702FF4"/>
    <w:rPr>
      <w:sz w:val="24"/>
      <w:lang w:val="ru-RU" w:eastAsia="ar-SA" w:bidi="ar-SA"/>
    </w:rPr>
  </w:style>
  <w:style w:type="character" w:customStyle="1" w:styleId="afd">
    <w:name w:val="абзац Знак"/>
    <w:rsid w:val="00702FF4"/>
    <w:rPr>
      <w:rFonts w:ascii="Arial" w:hAnsi="Arial" w:cs="Arial"/>
      <w:sz w:val="22"/>
      <w:szCs w:val="22"/>
    </w:rPr>
  </w:style>
  <w:style w:type="character" w:customStyle="1" w:styleId="afe">
    <w:name w:val="Знак Знак"/>
    <w:rsid w:val="00702FF4"/>
    <w:rPr>
      <w:sz w:val="24"/>
      <w:lang w:val="ru-RU" w:eastAsia="ar-SA" w:bidi="ar-SA"/>
    </w:rPr>
  </w:style>
  <w:style w:type="character" w:styleId="aff">
    <w:name w:val="line number"/>
    <w:basedOn w:val="32"/>
    <w:rsid w:val="00702FF4"/>
  </w:style>
  <w:style w:type="character" w:styleId="aff0">
    <w:name w:val="Emphasis"/>
    <w:qFormat/>
    <w:rsid w:val="00702FF4"/>
    <w:rPr>
      <w:i/>
    </w:rPr>
  </w:style>
  <w:style w:type="character" w:customStyle="1" w:styleId="aff1">
    <w:name w:val="Дата Знак"/>
    <w:rsid w:val="00702FF4"/>
    <w:rPr>
      <w:spacing w:val="-4"/>
      <w:sz w:val="26"/>
    </w:rPr>
  </w:style>
  <w:style w:type="character" w:customStyle="1" w:styleId="aff2">
    <w:name w:val="Заголовок записки Знак"/>
    <w:rsid w:val="00702FF4"/>
    <w:rPr>
      <w:spacing w:val="-4"/>
      <w:sz w:val="26"/>
    </w:rPr>
  </w:style>
  <w:style w:type="character" w:customStyle="1" w:styleId="aff3">
    <w:name w:val="Красная строка Знак"/>
    <w:rsid w:val="00702FF4"/>
    <w:rPr>
      <w:spacing w:val="-4"/>
      <w:sz w:val="26"/>
      <w:lang w:val="ru-RU" w:eastAsia="ar-SA" w:bidi="ar-SA"/>
    </w:rPr>
  </w:style>
  <w:style w:type="character" w:customStyle="1" w:styleId="27">
    <w:name w:val="Основной текст с отступом Знак2"/>
    <w:rsid w:val="00702FF4"/>
    <w:rPr>
      <w:sz w:val="24"/>
    </w:rPr>
  </w:style>
  <w:style w:type="character" w:customStyle="1" w:styleId="28">
    <w:name w:val="Красная строка 2 Знак"/>
    <w:basedOn w:val="27"/>
    <w:rsid w:val="00702FF4"/>
    <w:rPr>
      <w:sz w:val="24"/>
    </w:rPr>
  </w:style>
  <w:style w:type="character" w:customStyle="1" w:styleId="aff4">
    <w:name w:val="Подпись Знак"/>
    <w:rsid w:val="00702FF4"/>
    <w:rPr>
      <w:spacing w:val="-4"/>
      <w:sz w:val="26"/>
    </w:rPr>
  </w:style>
  <w:style w:type="character" w:customStyle="1" w:styleId="aff5">
    <w:name w:val="Приветствие Знак"/>
    <w:rsid w:val="00702FF4"/>
    <w:rPr>
      <w:spacing w:val="-4"/>
      <w:sz w:val="26"/>
    </w:rPr>
  </w:style>
  <w:style w:type="character" w:customStyle="1" w:styleId="aff6">
    <w:name w:val="Прощание Знак"/>
    <w:rsid w:val="00702FF4"/>
    <w:rPr>
      <w:spacing w:val="-4"/>
      <w:sz w:val="26"/>
    </w:rPr>
  </w:style>
  <w:style w:type="character" w:styleId="aff7">
    <w:name w:val="Strong"/>
    <w:qFormat/>
    <w:rsid w:val="00702FF4"/>
    <w:rPr>
      <w:b/>
    </w:rPr>
  </w:style>
  <w:style w:type="character" w:customStyle="1" w:styleId="aff8">
    <w:name w:val="Шапка Знак"/>
    <w:rsid w:val="00702FF4"/>
    <w:rPr>
      <w:rFonts w:ascii="Arial" w:hAnsi="Arial" w:cs="Arial"/>
      <w:spacing w:val="-4"/>
      <w:sz w:val="24"/>
      <w:shd w:val="clear" w:color="auto" w:fill="CCCCCC"/>
    </w:rPr>
  </w:style>
  <w:style w:type="character" w:customStyle="1" w:styleId="140">
    <w:name w:val="Обычный +14 Знак Знак"/>
    <w:rsid w:val="00702FF4"/>
    <w:rPr>
      <w:rFonts w:ascii="Kudriashov" w:hAnsi="Kudriashov" w:cs="Kudriashov"/>
      <w:color w:val="000000"/>
      <w:spacing w:val="-4"/>
      <w:sz w:val="28"/>
      <w:szCs w:val="28"/>
      <w:shd w:val="clear" w:color="auto" w:fill="FFFFFF"/>
    </w:rPr>
  </w:style>
  <w:style w:type="character" w:customStyle="1" w:styleId="1c">
    <w:name w:val="Абзац Знак Знак Знак1 Знак Знак"/>
    <w:rsid w:val="00702FF4"/>
    <w:rPr>
      <w:sz w:val="24"/>
      <w:lang w:val="ru-RU" w:eastAsia="ar-SA" w:bidi="ar-SA"/>
    </w:rPr>
  </w:style>
  <w:style w:type="character" w:customStyle="1" w:styleId="aff9">
    <w:name w:val="табл_строка Знак Знак Знак"/>
    <w:rsid w:val="00702FF4"/>
    <w:rPr>
      <w:sz w:val="24"/>
    </w:rPr>
  </w:style>
  <w:style w:type="character" w:customStyle="1" w:styleId="affa">
    <w:name w:val="Примечание Знак"/>
    <w:rsid w:val="00702FF4"/>
    <w:rPr>
      <w:lang w:val="ru-RU" w:eastAsia="ar-SA" w:bidi="ar-SA"/>
    </w:rPr>
  </w:style>
  <w:style w:type="character" w:customStyle="1" w:styleId="1d">
    <w:name w:val="табл_заголовок Знак1"/>
    <w:rsid w:val="00702FF4"/>
    <w:rPr>
      <w:sz w:val="24"/>
      <w:lang w:val="ru-RU" w:eastAsia="ar-SA" w:bidi="ar-SA"/>
    </w:rPr>
  </w:style>
  <w:style w:type="character" w:customStyle="1" w:styleId="1e">
    <w:name w:val="Основной текст Знак Знак1 Знак Знак Знак"/>
    <w:rsid w:val="00702FF4"/>
    <w:rPr>
      <w:sz w:val="24"/>
      <w:lang w:val="ru-RU" w:eastAsia="ar-SA" w:bidi="ar-SA"/>
    </w:rPr>
  </w:style>
  <w:style w:type="character" w:customStyle="1" w:styleId="affb">
    <w:name w:val="Абзац Знак Знак Знак"/>
    <w:rsid w:val="00702FF4"/>
    <w:rPr>
      <w:sz w:val="24"/>
      <w:lang w:val="ru-RU" w:eastAsia="ar-SA" w:bidi="ar-SA"/>
    </w:rPr>
  </w:style>
  <w:style w:type="character" w:customStyle="1" w:styleId="HTML1">
    <w:name w:val="Стандартный HTML Знак"/>
    <w:rsid w:val="00702FF4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postbody1">
    <w:name w:val="postbody1"/>
    <w:rsid w:val="00702FF4"/>
    <w:rPr>
      <w:sz w:val="18"/>
      <w:szCs w:val="18"/>
    </w:rPr>
  </w:style>
  <w:style w:type="character" w:customStyle="1" w:styleId="text1">
    <w:name w:val="text1"/>
    <w:rsid w:val="00702FF4"/>
    <w:rPr>
      <w:rFonts w:ascii="Arial" w:hAnsi="Arial" w:cs="Arial"/>
      <w:color w:val="000000"/>
      <w:sz w:val="18"/>
      <w:szCs w:val="18"/>
    </w:rPr>
  </w:style>
  <w:style w:type="character" w:customStyle="1" w:styleId="1f">
    <w:name w:val="Название объекта Знак Знак Знак1 Знак"/>
    <w:rsid w:val="00702FF4"/>
    <w:rPr>
      <w:b/>
      <w:sz w:val="24"/>
      <w:lang w:val="ru-RU" w:eastAsia="ar-SA" w:bidi="ar-SA"/>
    </w:rPr>
  </w:style>
  <w:style w:type="character" w:customStyle="1" w:styleId="29">
    <w:name w:val="Основной шрифт абзаца2"/>
    <w:rsid w:val="00702FF4"/>
  </w:style>
  <w:style w:type="character" w:customStyle="1" w:styleId="Absatz-Standardschriftart">
    <w:name w:val="Absatz-Standardschriftart"/>
    <w:rsid w:val="00702FF4"/>
  </w:style>
  <w:style w:type="character" w:customStyle="1" w:styleId="WW-Absatz-Standardschriftart">
    <w:name w:val="WW-Absatz-Standardschriftart"/>
    <w:rsid w:val="00702FF4"/>
  </w:style>
  <w:style w:type="character" w:customStyle="1" w:styleId="WW-Absatz-Standardschriftart1">
    <w:name w:val="WW-Absatz-Standardschriftart1"/>
    <w:rsid w:val="00702FF4"/>
  </w:style>
  <w:style w:type="character" w:customStyle="1" w:styleId="WW-Absatz-Standardschriftart11">
    <w:name w:val="WW-Absatz-Standardschriftart11"/>
    <w:rsid w:val="00702FF4"/>
  </w:style>
  <w:style w:type="character" w:customStyle="1" w:styleId="affc">
    <w:name w:val="Символ нумерации"/>
    <w:rsid w:val="00702FF4"/>
  </w:style>
  <w:style w:type="character" w:customStyle="1" w:styleId="WW-Absatz-Standardschriftart111">
    <w:name w:val="WW-Absatz-Standardschriftart111"/>
    <w:rsid w:val="00702FF4"/>
  </w:style>
  <w:style w:type="character" w:customStyle="1" w:styleId="WW-Absatz-Standardschriftart1111">
    <w:name w:val="WW-Absatz-Standardschriftart1111"/>
    <w:rsid w:val="00702FF4"/>
  </w:style>
  <w:style w:type="character" w:customStyle="1" w:styleId="WW-Absatz-Standardschriftart11111">
    <w:name w:val="WW-Absatz-Standardschriftart11111"/>
    <w:rsid w:val="00702FF4"/>
  </w:style>
  <w:style w:type="character" w:customStyle="1" w:styleId="WW-Absatz-Standardschriftart111111">
    <w:name w:val="WW-Absatz-Standardschriftart111111"/>
    <w:rsid w:val="00702FF4"/>
  </w:style>
  <w:style w:type="character" w:customStyle="1" w:styleId="WW-Absatz-Standardschriftart1111111">
    <w:name w:val="WW-Absatz-Standardschriftart1111111"/>
    <w:rsid w:val="00702FF4"/>
  </w:style>
  <w:style w:type="character" w:customStyle="1" w:styleId="WW-Absatz-Standardschriftart11111111">
    <w:name w:val="WW-Absatz-Standardschriftart11111111"/>
    <w:rsid w:val="00702FF4"/>
  </w:style>
  <w:style w:type="character" w:customStyle="1" w:styleId="WW-Absatz-Standardschriftart111111111">
    <w:name w:val="WW-Absatz-Standardschriftart111111111"/>
    <w:rsid w:val="00702FF4"/>
  </w:style>
  <w:style w:type="character" w:customStyle="1" w:styleId="WW-Absatz-Standardschriftart1111111111">
    <w:name w:val="WW-Absatz-Standardschriftart1111111111"/>
    <w:rsid w:val="00702FF4"/>
  </w:style>
  <w:style w:type="character" w:customStyle="1" w:styleId="WW-Absatz-Standardschriftart11111111111">
    <w:name w:val="WW-Absatz-Standardschriftart11111111111"/>
    <w:rsid w:val="00702FF4"/>
  </w:style>
  <w:style w:type="character" w:customStyle="1" w:styleId="WW-Absatz-Standardschriftart111111111111">
    <w:name w:val="WW-Absatz-Standardschriftart111111111111"/>
    <w:rsid w:val="00702FF4"/>
  </w:style>
  <w:style w:type="character" w:customStyle="1" w:styleId="WW-Absatz-Standardschriftart1111111111111">
    <w:name w:val="WW-Absatz-Standardschriftart1111111111111"/>
    <w:rsid w:val="00702FF4"/>
  </w:style>
  <w:style w:type="character" w:customStyle="1" w:styleId="WW-Absatz-Standardschriftart11111111111111">
    <w:name w:val="WW-Absatz-Standardschriftart11111111111111"/>
    <w:rsid w:val="00702FF4"/>
  </w:style>
  <w:style w:type="character" w:customStyle="1" w:styleId="WW-Absatz-Standardschriftart111111111111111">
    <w:name w:val="WW-Absatz-Standardschriftart111111111111111"/>
    <w:rsid w:val="00702FF4"/>
  </w:style>
  <w:style w:type="character" w:customStyle="1" w:styleId="WW-Absatz-Standardschriftart1111111111111111">
    <w:name w:val="WW-Absatz-Standardschriftart1111111111111111"/>
    <w:rsid w:val="00702FF4"/>
  </w:style>
  <w:style w:type="character" w:customStyle="1" w:styleId="WW-Absatz-Standardschriftart11111111111111111">
    <w:name w:val="WW-Absatz-Standardschriftart11111111111111111"/>
    <w:rsid w:val="00702FF4"/>
  </w:style>
  <w:style w:type="character" w:customStyle="1" w:styleId="WW-Absatz-Standardschriftart111111111111111111">
    <w:name w:val="WW-Absatz-Standardschriftart111111111111111111"/>
    <w:rsid w:val="00702FF4"/>
  </w:style>
  <w:style w:type="character" w:customStyle="1" w:styleId="WW-Absatz-Standardschriftart1111111111111111111">
    <w:name w:val="WW-Absatz-Standardschriftart1111111111111111111"/>
    <w:rsid w:val="00702FF4"/>
  </w:style>
  <w:style w:type="character" w:customStyle="1" w:styleId="WW-Absatz-Standardschriftart11111111111111111111">
    <w:name w:val="WW-Absatz-Standardschriftart11111111111111111111"/>
    <w:rsid w:val="00702FF4"/>
  </w:style>
  <w:style w:type="character" w:customStyle="1" w:styleId="WW-Absatz-Standardschriftart111111111111111111111">
    <w:name w:val="WW-Absatz-Standardschriftart111111111111111111111"/>
    <w:rsid w:val="00702FF4"/>
  </w:style>
  <w:style w:type="character" w:customStyle="1" w:styleId="WW-Absatz-Standardschriftart1111111111111111111111">
    <w:name w:val="WW-Absatz-Standardschriftart1111111111111111111111"/>
    <w:rsid w:val="00702FF4"/>
  </w:style>
  <w:style w:type="character" w:customStyle="1" w:styleId="WW8Num3z1">
    <w:name w:val="WW8Num3z1"/>
    <w:rsid w:val="00702FF4"/>
    <w:rPr>
      <w:rFonts w:ascii="Courier New" w:hAnsi="Courier New" w:cs="Courier New"/>
    </w:rPr>
  </w:style>
  <w:style w:type="character" w:customStyle="1" w:styleId="WW8Num3z2">
    <w:name w:val="WW8Num3z2"/>
    <w:rsid w:val="00702FF4"/>
    <w:rPr>
      <w:rFonts w:ascii="Wingdings" w:hAnsi="Wingdings" w:cs="Wingdings"/>
    </w:rPr>
  </w:style>
  <w:style w:type="character" w:customStyle="1" w:styleId="WW8Num4z2">
    <w:name w:val="WW8Num4z2"/>
    <w:rsid w:val="00702FF4"/>
    <w:rPr>
      <w:rFonts w:ascii="Wingdings" w:hAnsi="Wingdings" w:cs="Wingdings"/>
    </w:rPr>
  </w:style>
  <w:style w:type="character" w:customStyle="1" w:styleId="WW8Num4z4">
    <w:name w:val="WW8Num4z4"/>
    <w:rsid w:val="00702FF4"/>
    <w:rPr>
      <w:rFonts w:ascii="Courier New" w:hAnsi="Courier New" w:cs="Courier New"/>
    </w:rPr>
  </w:style>
  <w:style w:type="character" w:customStyle="1" w:styleId="WW8Num8z2">
    <w:name w:val="WW8Num8z2"/>
    <w:rsid w:val="00702FF4"/>
    <w:rPr>
      <w:rFonts w:ascii="Wingdings" w:hAnsi="Wingdings" w:cs="Wingdings"/>
    </w:rPr>
  </w:style>
  <w:style w:type="character" w:customStyle="1" w:styleId="WW8Num8z4">
    <w:name w:val="WW8Num8z4"/>
    <w:rsid w:val="00702FF4"/>
    <w:rPr>
      <w:rFonts w:ascii="Courier New" w:hAnsi="Courier New" w:cs="Courier New"/>
    </w:rPr>
  </w:style>
  <w:style w:type="character" w:customStyle="1" w:styleId="WW8Num9z2">
    <w:name w:val="WW8Num9z2"/>
    <w:rsid w:val="00702FF4"/>
    <w:rPr>
      <w:rFonts w:ascii="Wingdings" w:hAnsi="Wingdings" w:cs="Wingdings"/>
    </w:rPr>
  </w:style>
  <w:style w:type="character" w:customStyle="1" w:styleId="WW8Num9z4">
    <w:name w:val="WW8Num9z4"/>
    <w:rsid w:val="00702FF4"/>
    <w:rPr>
      <w:rFonts w:ascii="Courier New" w:hAnsi="Courier New" w:cs="Courier New"/>
    </w:rPr>
  </w:style>
  <w:style w:type="character" w:customStyle="1" w:styleId="WW8Num22z0">
    <w:name w:val="WW8Num22z0"/>
    <w:rsid w:val="00702FF4"/>
    <w:rPr>
      <w:rFonts w:ascii="Symbol" w:hAnsi="Symbol" w:cs="Symbol"/>
    </w:rPr>
  </w:style>
  <w:style w:type="character" w:customStyle="1" w:styleId="WW8Num22z2">
    <w:name w:val="WW8Num22z2"/>
    <w:rsid w:val="00702FF4"/>
    <w:rPr>
      <w:rFonts w:ascii="Wingdings" w:hAnsi="Wingdings" w:cs="Wingdings"/>
    </w:rPr>
  </w:style>
  <w:style w:type="character" w:customStyle="1" w:styleId="WW8Num22z4">
    <w:name w:val="WW8Num22z4"/>
    <w:rsid w:val="00702FF4"/>
    <w:rPr>
      <w:rFonts w:ascii="Courier New" w:hAnsi="Courier New" w:cs="Courier New"/>
    </w:rPr>
  </w:style>
  <w:style w:type="character" w:customStyle="1" w:styleId="WW8Num23z0">
    <w:name w:val="WW8Num23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24z4">
    <w:name w:val="WW8Num24z4"/>
    <w:rsid w:val="00702FF4"/>
    <w:rPr>
      <w:rFonts w:ascii="Courier New" w:hAnsi="Courier New" w:cs="Courier New"/>
    </w:rPr>
  </w:style>
  <w:style w:type="character" w:customStyle="1" w:styleId="WW8Num26z3">
    <w:name w:val="WW8Num26z3"/>
    <w:rsid w:val="00702FF4"/>
    <w:rPr>
      <w:rFonts w:ascii="Symbol" w:hAnsi="Symbol" w:cs="Symbol"/>
    </w:rPr>
  </w:style>
  <w:style w:type="character" w:customStyle="1" w:styleId="WW8Num29z0">
    <w:name w:val="WW8Num29z0"/>
    <w:rsid w:val="00702FF4"/>
    <w:rPr>
      <w:rFonts w:ascii="Symbol" w:hAnsi="Symbol" w:cs="Symbol"/>
    </w:rPr>
  </w:style>
  <w:style w:type="character" w:customStyle="1" w:styleId="WW8Num29z1">
    <w:name w:val="WW8Num29z1"/>
    <w:rsid w:val="00702FF4"/>
    <w:rPr>
      <w:rFonts w:ascii="Courier New" w:hAnsi="Courier New" w:cs="Courier New"/>
    </w:rPr>
  </w:style>
  <w:style w:type="character" w:customStyle="1" w:styleId="WW8Num29z2">
    <w:name w:val="WW8Num29z2"/>
    <w:rsid w:val="00702FF4"/>
    <w:rPr>
      <w:rFonts w:ascii="Wingdings" w:hAnsi="Wingdings" w:cs="Wingdings"/>
    </w:rPr>
  </w:style>
  <w:style w:type="character" w:customStyle="1" w:styleId="1f0">
    <w:name w:val="Основной шрифт абзаца1"/>
    <w:rsid w:val="00702FF4"/>
  </w:style>
  <w:style w:type="character" w:customStyle="1" w:styleId="WW8Num5z1">
    <w:name w:val="WW8Num5z1"/>
    <w:rsid w:val="00702FF4"/>
    <w:rPr>
      <w:rFonts w:ascii="Courier New" w:hAnsi="Courier New" w:cs="Courier New"/>
    </w:rPr>
  </w:style>
  <w:style w:type="character" w:customStyle="1" w:styleId="WW8Num5z2">
    <w:name w:val="WW8Num5z2"/>
    <w:rsid w:val="00702FF4"/>
    <w:rPr>
      <w:rFonts w:ascii="Wingdings" w:hAnsi="Wingdings" w:cs="Wingdings"/>
    </w:rPr>
  </w:style>
  <w:style w:type="character" w:customStyle="1" w:styleId="WW8Num10z1">
    <w:name w:val="WW8Num10z1"/>
    <w:rsid w:val="00702FF4"/>
    <w:rPr>
      <w:rFonts w:ascii="Wingdings" w:hAnsi="Wingdings" w:cs="Wingdings"/>
    </w:rPr>
  </w:style>
  <w:style w:type="character" w:customStyle="1" w:styleId="WW8Num10z3">
    <w:name w:val="WW8Num10z3"/>
    <w:rsid w:val="00702FF4"/>
    <w:rPr>
      <w:rFonts w:ascii="Symbol" w:hAnsi="Symbol" w:cs="Symbol"/>
    </w:rPr>
  </w:style>
  <w:style w:type="character" w:customStyle="1" w:styleId="WW8Num10z4">
    <w:name w:val="WW8Num10z4"/>
    <w:rsid w:val="00702FF4"/>
    <w:rPr>
      <w:rFonts w:ascii="Courier New" w:hAnsi="Courier New" w:cs="Courier New"/>
    </w:rPr>
  </w:style>
  <w:style w:type="character" w:customStyle="1" w:styleId="WW8Num82z0">
    <w:name w:val="WW8Num82z0"/>
    <w:rsid w:val="00702FF4"/>
    <w:rPr>
      <w:rFonts w:ascii="Symbol" w:hAnsi="Symbol" w:cs="Symbol"/>
    </w:rPr>
  </w:style>
  <w:style w:type="character" w:customStyle="1" w:styleId="WW8Num82z1">
    <w:name w:val="WW8Num82z1"/>
    <w:rsid w:val="00702FF4"/>
    <w:rPr>
      <w:rFonts w:ascii="Courier New" w:hAnsi="Courier New" w:cs="Courier New"/>
    </w:rPr>
  </w:style>
  <w:style w:type="character" w:customStyle="1" w:styleId="WW8Num82z2">
    <w:name w:val="WW8Num82z2"/>
    <w:rsid w:val="00702FF4"/>
    <w:rPr>
      <w:rFonts w:ascii="Wingdings" w:hAnsi="Wingdings" w:cs="Wingdings"/>
    </w:rPr>
  </w:style>
  <w:style w:type="character" w:customStyle="1" w:styleId="WW8Num50z0">
    <w:name w:val="WW8Num50z0"/>
    <w:rsid w:val="00702FF4"/>
    <w:rPr>
      <w:rFonts w:ascii="Symbol" w:hAnsi="Symbol" w:cs="Symbol"/>
    </w:rPr>
  </w:style>
  <w:style w:type="character" w:customStyle="1" w:styleId="WW8Num6z1">
    <w:name w:val="WW8Num6z1"/>
    <w:rsid w:val="00702FF4"/>
    <w:rPr>
      <w:rFonts w:ascii="Courier New" w:hAnsi="Courier New" w:cs="Courier New"/>
    </w:rPr>
  </w:style>
  <w:style w:type="character" w:customStyle="1" w:styleId="WW8Num6z2">
    <w:name w:val="WW8Num6z2"/>
    <w:rsid w:val="00702FF4"/>
    <w:rPr>
      <w:rFonts w:ascii="Wingdings" w:hAnsi="Wingdings" w:cs="Wingdings"/>
    </w:rPr>
  </w:style>
  <w:style w:type="character" w:customStyle="1" w:styleId="WW8Num84z0">
    <w:name w:val="WW8Num84z0"/>
    <w:rsid w:val="00702FF4"/>
    <w:rPr>
      <w:rFonts w:ascii="Symbol" w:hAnsi="Symbol" w:cs="Symbol"/>
    </w:rPr>
  </w:style>
  <w:style w:type="character" w:customStyle="1" w:styleId="WW8Num84z1">
    <w:name w:val="WW8Num84z1"/>
    <w:rsid w:val="00702FF4"/>
    <w:rPr>
      <w:rFonts w:ascii="Courier New" w:hAnsi="Courier New" w:cs="Courier New"/>
    </w:rPr>
  </w:style>
  <w:style w:type="character" w:customStyle="1" w:styleId="WW8Num84z2">
    <w:name w:val="WW8Num84z2"/>
    <w:rsid w:val="00702FF4"/>
    <w:rPr>
      <w:rFonts w:ascii="Wingdings" w:hAnsi="Wingdings" w:cs="Wingdings"/>
    </w:rPr>
  </w:style>
  <w:style w:type="character" w:customStyle="1" w:styleId="WW8Num98z0">
    <w:name w:val="WW8Num98z0"/>
    <w:rsid w:val="00702FF4"/>
    <w:rPr>
      <w:rFonts w:ascii="Symbol" w:hAnsi="Symbol" w:cs="Symbol"/>
    </w:rPr>
  </w:style>
  <w:style w:type="character" w:customStyle="1" w:styleId="WW8Num98z1">
    <w:name w:val="WW8Num98z1"/>
    <w:rsid w:val="00702FF4"/>
    <w:rPr>
      <w:rFonts w:ascii="Courier New" w:hAnsi="Courier New" w:cs="Courier New"/>
    </w:rPr>
  </w:style>
  <w:style w:type="character" w:customStyle="1" w:styleId="WW8Num98z2">
    <w:name w:val="WW8Num98z2"/>
    <w:rsid w:val="00702FF4"/>
    <w:rPr>
      <w:rFonts w:ascii="Wingdings" w:hAnsi="Wingdings" w:cs="Wingdings"/>
    </w:rPr>
  </w:style>
  <w:style w:type="character" w:customStyle="1" w:styleId="WW8Num16z1">
    <w:name w:val="WW8Num16z1"/>
    <w:rsid w:val="00702FF4"/>
    <w:rPr>
      <w:rFonts w:ascii="Courier New" w:hAnsi="Courier New" w:cs="Courier New"/>
    </w:rPr>
  </w:style>
  <w:style w:type="character" w:customStyle="1" w:styleId="WW8Num16z2">
    <w:name w:val="WW8Num16z2"/>
    <w:rsid w:val="00702FF4"/>
    <w:rPr>
      <w:rFonts w:ascii="Wingdings" w:hAnsi="Wingdings" w:cs="Wingdings"/>
    </w:rPr>
  </w:style>
  <w:style w:type="character" w:customStyle="1" w:styleId="WW8Num17z1">
    <w:name w:val="WW8Num17z1"/>
    <w:rsid w:val="00702FF4"/>
    <w:rPr>
      <w:rFonts w:ascii="Courier New" w:hAnsi="Courier New" w:cs="Courier New"/>
    </w:rPr>
  </w:style>
  <w:style w:type="character" w:customStyle="1" w:styleId="WW8Num17z2">
    <w:name w:val="WW8Num17z2"/>
    <w:rsid w:val="00702FF4"/>
    <w:rPr>
      <w:rFonts w:ascii="Wingdings" w:hAnsi="Wingdings" w:cs="Wingdings"/>
    </w:rPr>
  </w:style>
  <w:style w:type="character" w:customStyle="1" w:styleId="WW8Num21z0">
    <w:name w:val="WW8Num21z0"/>
    <w:rsid w:val="00702FF4"/>
    <w:rPr>
      <w:rFonts w:ascii="Symbol" w:hAnsi="Symbol" w:cs="Symbol"/>
    </w:rPr>
  </w:style>
  <w:style w:type="character" w:customStyle="1" w:styleId="WW8Num21z1">
    <w:name w:val="WW8Num21z1"/>
    <w:rsid w:val="00702FF4"/>
    <w:rPr>
      <w:rFonts w:ascii="Courier New" w:hAnsi="Courier New" w:cs="Courier New"/>
    </w:rPr>
  </w:style>
  <w:style w:type="character" w:customStyle="1" w:styleId="WW8Num21z2">
    <w:name w:val="WW8Num21z2"/>
    <w:rsid w:val="00702FF4"/>
    <w:rPr>
      <w:rFonts w:ascii="Wingdings" w:hAnsi="Wingdings" w:cs="Wingdings"/>
    </w:rPr>
  </w:style>
  <w:style w:type="character" w:customStyle="1" w:styleId="BulletSymbols">
    <w:name w:val="Bullet Symbols"/>
    <w:rsid w:val="00702FF4"/>
    <w:rPr>
      <w:rFonts w:ascii="StarSymbol" w:hAnsi="StarSymbol" w:cs="StarSymbol"/>
      <w:color w:val="000000"/>
      <w:sz w:val="18"/>
      <w:szCs w:val="18"/>
    </w:rPr>
  </w:style>
  <w:style w:type="character" w:customStyle="1" w:styleId="WW8NumSt1z0">
    <w:name w:val="WW8NumSt1z0"/>
    <w:rsid w:val="00702FF4"/>
    <w:rPr>
      <w:rFonts w:ascii="Times New Roman" w:hAnsi="Times New Roman" w:cs="Times New Roman"/>
    </w:rPr>
  </w:style>
  <w:style w:type="character" w:customStyle="1" w:styleId="WW8NumSt2z0">
    <w:name w:val="WW8NumSt2z0"/>
    <w:rsid w:val="00702FF4"/>
    <w:rPr>
      <w:rFonts w:ascii="Times New Roman" w:hAnsi="Times New Roman" w:cs="Times New Roman"/>
    </w:rPr>
  </w:style>
  <w:style w:type="character" w:customStyle="1" w:styleId="WW8NumSt3z0">
    <w:name w:val="WW8NumSt3z0"/>
    <w:rsid w:val="00702FF4"/>
    <w:rPr>
      <w:rFonts w:ascii="Times New Roman" w:hAnsi="Times New Roman" w:cs="Times New Roman"/>
    </w:rPr>
  </w:style>
  <w:style w:type="character" w:customStyle="1" w:styleId="WW8NumSt4z0">
    <w:name w:val="WW8NumSt4z0"/>
    <w:rsid w:val="00702FF4"/>
    <w:rPr>
      <w:rFonts w:ascii="Times New Roman" w:hAnsi="Times New Roman" w:cs="Times New Roman"/>
    </w:rPr>
  </w:style>
  <w:style w:type="character" w:customStyle="1" w:styleId="affd">
    <w:name w:val="Маркеры списка"/>
    <w:rsid w:val="00702FF4"/>
    <w:rPr>
      <w:rFonts w:ascii="StarSymbol" w:eastAsia="Times New Roman" w:hAnsi="StarSymbol" w:cs="StarSymbol"/>
      <w:sz w:val="18"/>
      <w:szCs w:val="18"/>
    </w:rPr>
  </w:style>
  <w:style w:type="character" w:customStyle="1" w:styleId="affe">
    <w:name w:val="Нумерованный список Знак"/>
    <w:rsid w:val="00702FF4"/>
    <w:rPr>
      <w:sz w:val="24"/>
      <w:lang w:val="ru-RU" w:eastAsia="ar-SA" w:bidi="ar-SA"/>
    </w:rPr>
  </w:style>
  <w:style w:type="character" w:customStyle="1" w:styleId="FontStyle12">
    <w:name w:val="Font Style12"/>
    <w:rsid w:val="00702FF4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rsid w:val="00702FF4"/>
    <w:rPr>
      <w:rFonts w:ascii="Times New Roman" w:hAnsi="Times New Roman" w:cs="Times New Roman"/>
      <w:sz w:val="26"/>
      <w:szCs w:val="26"/>
    </w:rPr>
  </w:style>
  <w:style w:type="character" w:customStyle="1" w:styleId="afff">
    <w:name w:val="Ссылка указателя"/>
    <w:rsid w:val="00702FF4"/>
  </w:style>
  <w:style w:type="paragraph" w:customStyle="1" w:styleId="1f1">
    <w:name w:val="Заголовок1"/>
    <w:basedOn w:val="a4"/>
    <w:next w:val="a5"/>
    <w:rsid w:val="00702FF4"/>
    <w:pPr>
      <w:suppressAutoHyphens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5">
    <w:name w:val="Body Text"/>
    <w:basedOn w:val="a4"/>
    <w:link w:val="afff0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ff0">
    <w:name w:val="Основной текст Знак"/>
    <w:basedOn w:val="a6"/>
    <w:link w:val="a5"/>
    <w:rsid w:val="00702F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1">
    <w:name w:val="List"/>
    <w:basedOn w:val="a4"/>
    <w:rsid w:val="00702FF4"/>
    <w:pPr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2">
    <w:name w:val="Название1"/>
    <w:basedOn w:val="a4"/>
    <w:rsid w:val="00702FF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62">
    <w:name w:val="Указатель6"/>
    <w:basedOn w:val="a4"/>
    <w:rsid w:val="00702FF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35">
    <w:name w:val="Название3"/>
    <w:basedOn w:val="a4"/>
    <w:rsid w:val="00702FF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4"/>
    <w:rsid w:val="00702FF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36">
    <w:name w:val="Название объекта3"/>
    <w:basedOn w:val="a4"/>
    <w:rsid w:val="00702FF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3">
    <w:name w:val="Указатель4"/>
    <w:basedOn w:val="a4"/>
    <w:rsid w:val="00702FF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2a">
    <w:name w:val="Название объекта2"/>
    <w:basedOn w:val="a4"/>
    <w:rsid w:val="00702FF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7">
    <w:name w:val="Указатель3"/>
    <w:basedOn w:val="a4"/>
    <w:rsid w:val="00702FF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f3">
    <w:name w:val="Таблица ссылок1"/>
    <w:basedOn w:val="a4"/>
    <w:next w:val="a4"/>
    <w:rsid w:val="00702FF4"/>
    <w:pPr>
      <w:suppressAutoHyphens/>
      <w:spacing w:after="0" w:line="240" w:lineRule="auto"/>
      <w:ind w:left="220" w:hanging="2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1">
    <w:name w:val="Маркированный список 51"/>
    <w:basedOn w:val="a4"/>
    <w:rsid w:val="00702FF4"/>
    <w:pPr>
      <w:numPr>
        <w:numId w:val="5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Маркированный список1"/>
    <w:basedOn w:val="a4"/>
    <w:rsid w:val="00702FF4"/>
    <w:pPr>
      <w:numPr>
        <w:numId w:val="9"/>
      </w:numPr>
      <w:tabs>
        <w:tab w:val="left" w:pos="993"/>
      </w:tabs>
      <w:suppressAutoHyphens/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Маркированный список 21"/>
    <w:basedOn w:val="afff1"/>
    <w:rsid w:val="00702FF4"/>
    <w:pPr>
      <w:spacing w:after="120"/>
      <w:ind w:left="720"/>
    </w:pPr>
  </w:style>
  <w:style w:type="paragraph" w:customStyle="1" w:styleId="WW-2">
    <w:name w:val="WW-Маркированный список 2"/>
    <w:basedOn w:val="a4"/>
    <w:rsid w:val="00702FF4"/>
    <w:pPr>
      <w:numPr>
        <w:numId w:val="8"/>
      </w:numPr>
      <w:tabs>
        <w:tab w:val="left" w:pos="1843"/>
      </w:tabs>
      <w:suppressAutoHyphens/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2">
    <w:name w:val="envelope address"/>
    <w:basedOn w:val="a4"/>
    <w:rsid w:val="00702FF4"/>
    <w:pPr>
      <w:suppressAutoHyphens/>
      <w:spacing w:after="0" w:line="240" w:lineRule="auto"/>
      <w:ind w:left="2880"/>
    </w:pPr>
    <w:rPr>
      <w:rFonts w:ascii="Arial" w:eastAsia="Times New Roman" w:hAnsi="Arial" w:cs="Arial"/>
      <w:sz w:val="24"/>
      <w:szCs w:val="20"/>
      <w:lang w:eastAsia="ar-SA"/>
    </w:rPr>
  </w:style>
  <w:style w:type="paragraph" w:styleId="91">
    <w:name w:val="toc 9"/>
    <w:basedOn w:val="a4"/>
    <w:next w:val="a4"/>
    <w:rsid w:val="00702FF4"/>
    <w:pPr>
      <w:tabs>
        <w:tab w:val="left" w:pos="1843"/>
        <w:tab w:val="left" w:leader="dot" w:pos="9072"/>
      </w:tabs>
      <w:suppressAutoHyphens/>
      <w:spacing w:after="0" w:line="240" w:lineRule="auto"/>
      <w:ind w:left="1843" w:right="1134" w:hanging="1559"/>
    </w:pPr>
    <w:rPr>
      <w:rFonts w:ascii="Times New Roman" w:eastAsia="Times New Roman" w:hAnsi="Times New Roman" w:cs="Times New Roman"/>
      <w:smallCaps/>
      <w:sz w:val="20"/>
      <w:szCs w:val="26"/>
      <w:lang w:eastAsia="ar-SA"/>
    </w:rPr>
  </w:style>
  <w:style w:type="paragraph" w:styleId="1f4">
    <w:name w:val="toc 1"/>
    <w:basedOn w:val="a4"/>
    <w:next w:val="a4"/>
    <w:rsid w:val="00702FF4"/>
    <w:pPr>
      <w:tabs>
        <w:tab w:val="left" w:leader="dot" w:pos="9072"/>
      </w:tabs>
      <w:suppressAutoHyphens/>
      <w:spacing w:before="120" w:after="120" w:line="240" w:lineRule="auto"/>
      <w:ind w:right="1134"/>
    </w:pPr>
    <w:rPr>
      <w:rFonts w:ascii="Times New Roman" w:eastAsia="Times New Roman" w:hAnsi="Times New Roman" w:cs="Times New Roman"/>
      <w:b/>
      <w:bCs/>
      <w:caps/>
      <w:sz w:val="20"/>
      <w:szCs w:val="28"/>
      <w:lang w:eastAsia="ar-SA"/>
    </w:rPr>
  </w:style>
  <w:style w:type="paragraph" w:styleId="2b">
    <w:name w:val="toc 2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284" w:right="1134"/>
    </w:pPr>
    <w:rPr>
      <w:rFonts w:ascii="Times New Roman" w:eastAsia="Times New Roman" w:hAnsi="Times New Roman" w:cs="Times New Roman"/>
      <w:smallCaps/>
      <w:sz w:val="20"/>
      <w:szCs w:val="26"/>
      <w:lang w:eastAsia="ar-SA"/>
    </w:rPr>
  </w:style>
  <w:style w:type="paragraph" w:styleId="38">
    <w:name w:val="toc 3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567" w:right="1132"/>
    </w:pPr>
    <w:rPr>
      <w:rFonts w:ascii="Times New Roman" w:eastAsia="Times New Roman" w:hAnsi="Times New Roman" w:cs="Times New Roman"/>
      <w:i/>
      <w:iCs/>
      <w:sz w:val="20"/>
      <w:lang w:eastAsia="ar-SA"/>
    </w:rPr>
  </w:style>
  <w:style w:type="paragraph" w:customStyle="1" w:styleId="afff3">
    <w:name w:val="рисунок"/>
    <w:basedOn w:val="a4"/>
    <w:next w:val="1f5"/>
    <w:rsid w:val="00702FF4"/>
    <w:pPr>
      <w:keepNext/>
      <w:suppressAutoHyphens/>
      <w:spacing w:after="120" w:line="240" w:lineRule="auto"/>
      <w:jc w:val="center"/>
    </w:pPr>
    <w:rPr>
      <w:rFonts w:ascii="Arial" w:eastAsia="Times New Roman" w:hAnsi="Arial" w:cs="Arial"/>
      <w:b/>
      <w:sz w:val="24"/>
      <w:szCs w:val="20"/>
      <w:lang w:eastAsia="ar-SA"/>
    </w:rPr>
  </w:style>
  <w:style w:type="paragraph" w:customStyle="1" w:styleId="1f5">
    <w:name w:val="Название объекта1"/>
    <w:basedOn w:val="a4"/>
    <w:next w:val="a5"/>
    <w:rsid w:val="00702FF4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f6">
    <w:name w:val="Перечень рисунков1"/>
    <w:basedOn w:val="a4"/>
    <w:next w:val="a4"/>
    <w:rsid w:val="00702FF4"/>
    <w:pPr>
      <w:suppressAutoHyphens/>
      <w:spacing w:after="0" w:line="240" w:lineRule="auto"/>
      <w:ind w:left="440" w:hanging="4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30">
    <w:name w:val="Основной текст 23"/>
    <w:basedOn w:val="a4"/>
    <w:rsid w:val="00702FF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4">
    <w:name w:val="Примечание"/>
    <w:next w:val="afff5"/>
    <w:rsid w:val="00702FF4"/>
    <w:pPr>
      <w:widowControl w:val="0"/>
      <w:tabs>
        <w:tab w:val="left" w:pos="1491"/>
      </w:tabs>
      <w:suppressAutoHyphens/>
      <w:spacing w:before="120" w:after="0" w:line="240" w:lineRule="auto"/>
      <w:ind w:left="1491" w:hanging="1491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5">
    <w:name w:val="примечание_продолжение"/>
    <w:basedOn w:val="afff4"/>
    <w:next w:val="afff6"/>
    <w:rsid w:val="00702FF4"/>
    <w:pPr>
      <w:spacing w:before="0"/>
      <w:ind w:hanging="357"/>
    </w:pPr>
  </w:style>
  <w:style w:type="paragraph" w:customStyle="1" w:styleId="afff6">
    <w:name w:val="Основной текст продолжение"/>
    <w:basedOn w:val="a5"/>
    <w:next w:val="a5"/>
    <w:rsid w:val="00702FF4"/>
    <w:pPr>
      <w:spacing w:before="120"/>
    </w:pPr>
  </w:style>
  <w:style w:type="paragraph" w:customStyle="1" w:styleId="afff7">
    <w:name w:val="специальный"/>
    <w:basedOn w:val="a4"/>
    <w:rsid w:val="00702FF4"/>
    <w:pPr>
      <w:suppressAutoHyphens/>
      <w:spacing w:after="0" w:line="200" w:lineRule="exact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afff8">
    <w:name w:val="Body Text Indent"/>
    <w:basedOn w:val="a4"/>
    <w:link w:val="1f7"/>
    <w:rsid w:val="00702FF4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1f7">
    <w:name w:val="Основной текст с отступом Знак1"/>
    <w:basedOn w:val="a6"/>
    <w:link w:val="afff8"/>
    <w:rsid w:val="00702F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44">
    <w:name w:val="toc 4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851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54">
    <w:name w:val="toc 5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1134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63">
    <w:name w:val="toc 6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1418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71">
    <w:name w:val="toc 7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1701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81">
    <w:name w:val="toc 8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1985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customStyle="1" w:styleId="afff9">
    <w:name w:val="Название_страницы"/>
    <w:basedOn w:val="a4"/>
    <w:rsid w:val="00702FF4"/>
    <w:pPr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customStyle="1" w:styleId="2c">
    <w:name w:val="Текст2"/>
    <w:basedOn w:val="a4"/>
    <w:rsid w:val="00702FF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a">
    <w:name w:val="диаметр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fffb">
    <w:name w:val="Subtitle"/>
    <w:basedOn w:val="a4"/>
    <w:next w:val="a5"/>
    <w:link w:val="afffc"/>
    <w:qFormat/>
    <w:rsid w:val="00702FF4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ffc">
    <w:name w:val="Подзаголовок Знак"/>
    <w:basedOn w:val="a6"/>
    <w:link w:val="afffb"/>
    <w:rsid w:val="00702FF4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12">
    <w:name w:val="Нумерованный список1"/>
    <w:rsid w:val="00702FF4"/>
    <w:pPr>
      <w:numPr>
        <w:numId w:val="10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Нумерованный список 21"/>
    <w:rsid w:val="00702FF4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d">
    <w:name w:val="Приложение"/>
    <w:next w:val="a5"/>
    <w:rsid w:val="00702FF4"/>
    <w:pPr>
      <w:pageBreakBefore/>
      <w:suppressAutoHyphens/>
      <w:spacing w:after="0" w:line="240" w:lineRule="auto"/>
      <w:jc w:val="center"/>
    </w:pPr>
    <w:rPr>
      <w:rFonts w:ascii="Arial" w:eastAsia="Times New Roman" w:hAnsi="Arial" w:cs="Arial"/>
      <w:b/>
      <w:bCs/>
      <w:i/>
      <w:sz w:val="26"/>
      <w:szCs w:val="20"/>
      <w:lang w:eastAsia="ar-SA"/>
    </w:rPr>
  </w:style>
  <w:style w:type="paragraph" w:customStyle="1" w:styleId="afffe">
    <w:name w:val="градус Цельсия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">
    <w:name w:val="табл_строка"/>
    <w:basedOn w:val="a5"/>
    <w:rsid w:val="00702FF4"/>
    <w:pPr>
      <w:spacing w:before="120"/>
      <w:ind w:firstLine="0"/>
      <w:jc w:val="center"/>
    </w:pPr>
  </w:style>
  <w:style w:type="paragraph" w:customStyle="1" w:styleId="affff0">
    <w:name w:val="табл_заголовок"/>
    <w:rsid w:val="00702FF4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1">
    <w:name w:val="от_ и_ до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2">
    <w:name w:val="Поразделу"/>
    <w:basedOn w:val="2c"/>
    <w:rsid w:val="00702FF4"/>
    <w:pPr>
      <w:tabs>
        <w:tab w:val="left" w:pos="2127"/>
      </w:tabs>
      <w:spacing w:before="240" w:after="120"/>
      <w:ind w:left="2127" w:hanging="1418"/>
    </w:pPr>
    <w:rPr>
      <w:rFonts w:ascii="Times New Roman" w:hAnsi="Times New Roman" w:cs="Times New Roman"/>
      <w:sz w:val="24"/>
    </w:rPr>
  </w:style>
  <w:style w:type="paragraph" w:styleId="1f8">
    <w:name w:val="index 1"/>
    <w:basedOn w:val="a4"/>
    <w:next w:val="a4"/>
    <w:rsid w:val="00702FF4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d">
    <w:name w:val="index 2"/>
    <w:basedOn w:val="a4"/>
    <w:next w:val="a4"/>
    <w:rsid w:val="00702FF4"/>
    <w:pPr>
      <w:suppressAutoHyphens/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9">
    <w:name w:val="index 3"/>
    <w:basedOn w:val="a4"/>
    <w:next w:val="a4"/>
    <w:rsid w:val="00702FF4"/>
    <w:pPr>
      <w:suppressAutoHyphens/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10">
    <w:name w:val="Указатель 41"/>
    <w:basedOn w:val="a4"/>
    <w:next w:val="a4"/>
    <w:rsid w:val="00702FF4"/>
    <w:pPr>
      <w:suppressAutoHyphens/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11">
    <w:name w:val="Указатель 51"/>
    <w:basedOn w:val="a4"/>
    <w:next w:val="a4"/>
    <w:rsid w:val="00702FF4"/>
    <w:pPr>
      <w:suppressAutoHyphens/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610">
    <w:name w:val="Указатель 61"/>
    <w:basedOn w:val="a4"/>
    <w:next w:val="a4"/>
    <w:rsid w:val="00702FF4"/>
    <w:pPr>
      <w:suppressAutoHyphens/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710">
    <w:name w:val="Указатель 71"/>
    <w:basedOn w:val="a4"/>
    <w:next w:val="a4"/>
    <w:rsid w:val="00702FF4"/>
    <w:pPr>
      <w:suppressAutoHyphens/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810">
    <w:name w:val="Указатель 81"/>
    <w:basedOn w:val="a4"/>
    <w:next w:val="a4"/>
    <w:rsid w:val="00702FF4"/>
    <w:pPr>
      <w:suppressAutoHyphens/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910">
    <w:name w:val="Указатель 91"/>
    <w:basedOn w:val="a4"/>
    <w:next w:val="a4"/>
    <w:rsid w:val="00702FF4"/>
    <w:pPr>
      <w:suppressAutoHyphens/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f3">
    <w:name w:val="index heading"/>
    <w:basedOn w:val="a4"/>
    <w:next w:val="1f8"/>
    <w:rsid w:val="00702F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1">
    <w:name w:val="нумерован"/>
    <w:basedOn w:val="a5"/>
    <w:rsid w:val="00702FF4"/>
    <w:pPr>
      <w:numPr>
        <w:numId w:val="14"/>
      </w:numPr>
      <w:tabs>
        <w:tab w:val="left" w:pos="1134"/>
      </w:tabs>
      <w:spacing w:line="360" w:lineRule="auto"/>
    </w:pPr>
  </w:style>
  <w:style w:type="paragraph" w:customStyle="1" w:styleId="affff4">
    <w:name w:val="больше_или_равно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градус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6">
    <w:name w:val="том"/>
    <w:basedOn w:val="a4"/>
    <w:rsid w:val="00702FF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aps/>
      <w:szCs w:val="20"/>
      <w:lang w:eastAsia="ar-SA"/>
    </w:rPr>
  </w:style>
  <w:style w:type="paragraph" w:customStyle="1" w:styleId="-">
    <w:name w:val="РАСЧЕТЫ-СМЕТЫ"/>
    <w:basedOn w:val="a4"/>
    <w:rsid w:val="00702FF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  <w:lang w:eastAsia="ar-SA"/>
    </w:rPr>
  </w:style>
  <w:style w:type="paragraph" w:customStyle="1" w:styleId="affff7">
    <w:name w:val="Название_станицы"/>
    <w:basedOn w:val="afff8"/>
    <w:rsid w:val="00702FF4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ff8">
    <w:name w:val="Проект"/>
    <w:basedOn w:val="a4"/>
    <w:rsid w:val="00702FF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affff9">
    <w:name w:val="рррасчет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a">
    <w:name w:val="рррасчетзагол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f9">
    <w:name w:val="больше_или_равно1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a">
    <w:name w:val="градус1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b">
    <w:name w:val="диаметр1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fc">
    <w:name w:val="от_ и_ до1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b">
    <w:name w:val="разработчик"/>
    <w:basedOn w:val="afff8"/>
    <w:rsid w:val="00702FF4"/>
    <w:pPr>
      <w:spacing w:before="60" w:line="240" w:lineRule="auto"/>
      <w:ind w:firstLine="0"/>
      <w:jc w:val="left"/>
    </w:pPr>
  </w:style>
  <w:style w:type="paragraph" w:customStyle="1" w:styleId="affffc">
    <w:name w:val="Участие"/>
    <w:basedOn w:val="2c"/>
    <w:rsid w:val="00702FF4"/>
    <w:pPr>
      <w:tabs>
        <w:tab w:val="right" w:pos="8505"/>
      </w:tabs>
      <w:spacing w:line="360" w:lineRule="auto"/>
      <w:ind w:left="709" w:right="4228"/>
    </w:pPr>
    <w:rPr>
      <w:rFonts w:ascii="Times New Roman" w:hAnsi="Times New Roman" w:cs="Times New Roman"/>
      <w:sz w:val="24"/>
    </w:rPr>
  </w:style>
  <w:style w:type="paragraph" w:customStyle="1" w:styleId="affffd">
    <w:name w:val="Том"/>
    <w:basedOn w:val="afff8"/>
    <w:rsid w:val="00702FF4"/>
    <w:pPr>
      <w:tabs>
        <w:tab w:val="right" w:pos="9356"/>
      </w:tabs>
      <w:spacing w:before="360" w:line="480" w:lineRule="auto"/>
      <w:ind w:firstLine="0"/>
      <w:jc w:val="center"/>
    </w:pPr>
    <w:rPr>
      <w:rFonts w:ascii="Arial" w:hAnsi="Arial"/>
      <w:b/>
      <w:sz w:val="32"/>
    </w:rPr>
  </w:style>
  <w:style w:type="paragraph" w:customStyle="1" w:styleId="affffe">
    <w:name w:val="часть"/>
    <w:basedOn w:val="afff8"/>
    <w:rsid w:val="00702FF4"/>
    <w:pPr>
      <w:spacing w:before="60" w:line="240" w:lineRule="auto"/>
      <w:ind w:firstLine="0"/>
    </w:pPr>
    <w:rPr>
      <w:b/>
      <w:i/>
      <w:sz w:val="22"/>
    </w:rPr>
  </w:style>
  <w:style w:type="paragraph" w:customStyle="1" w:styleId="41">
    <w:name w:val="Маркированный список 41"/>
    <w:basedOn w:val="a4"/>
    <w:rsid w:val="00702FF4"/>
    <w:pPr>
      <w:numPr>
        <w:numId w:val="6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Маркированный список 31"/>
    <w:basedOn w:val="a4"/>
    <w:rsid w:val="00702FF4"/>
    <w:pPr>
      <w:numPr>
        <w:numId w:val="7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Text">
    <w:name w:val="Table Text"/>
    <w:basedOn w:val="a4"/>
    <w:rsid w:val="00702FF4"/>
    <w:pPr>
      <w:suppressAutoHyphens/>
      <w:spacing w:after="120" w:line="240" w:lineRule="auto"/>
    </w:pPr>
    <w:rPr>
      <w:rFonts w:ascii="Arial" w:eastAsia="Times New Roman" w:hAnsi="Arial" w:cs="Arial"/>
      <w:sz w:val="20"/>
      <w:szCs w:val="20"/>
      <w:lang w:val="en-US" w:eastAsia="ar-SA"/>
    </w:rPr>
  </w:style>
  <w:style w:type="paragraph" w:customStyle="1" w:styleId="1fd">
    <w:name w:val="Схема документа1"/>
    <w:basedOn w:val="a4"/>
    <w:rsid w:val="00702FF4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231">
    <w:name w:val="Основной текст с отступом 23"/>
    <w:basedOn w:val="a4"/>
    <w:rsid w:val="00702FF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4"/>
    <w:rsid w:val="00702FF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xt0">
    <w:name w:val="Text"/>
    <w:basedOn w:val="a4"/>
    <w:rsid w:val="00702FF4"/>
    <w:pPr>
      <w:suppressAutoHyphens/>
      <w:spacing w:after="120" w:line="240" w:lineRule="auto"/>
    </w:pPr>
    <w:rPr>
      <w:rFonts w:ascii="Times New Roman" w:eastAsia="Times New Roman" w:hAnsi="Times New Roman" w:cs="Times New Roman"/>
      <w:szCs w:val="20"/>
      <w:lang w:val="en-US" w:eastAsia="ar-SA"/>
    </w:rPr>
  </w:style>
  <w:style w:type="paragraph" w:customStyle="1" w:styleId="TableHeading">
    <w:name w:val="Table Heading"/>
    <w:basedOn w:val="TableText"/>
    <w:next w:val="TableText"/>
    <w:rsid w:val="00702FF4"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a4"/>
    <w:next w:val="TableText"/>
    <w:rsid w:val="00702FF4"/>
    <w:pPr>
      <w:keepNext/>
      <w:suppressAutoHyphens/>
      <w:spacing w:before="120" w:after="240" w:line="240" w:lineRule="auto"/>
      <w:jc w:val="center"/>
    </w:pPr>
    <w:rPr>
      <w:rFonts w:ascii="Arial" w:eastAsia="Times New Roman" w:hAnsi="Arial" w:cs="Arial"/>
      <w:b/>
      <w:caps/>
      <w:sz w:val="20"/>
      <w:szCs w:val="20"/>
      <w:lang w:val="en-US" w:eastAsia="ar-SA"/>
    </w:rPr>
  </w:style>
  <w:style w:type="paragraph" w:customStyle="1" w:styleId="LastBullet2">
    <w:name w:val="Last Bullet 2"/>
    <w:basedOn w:val="WW-2"/>
    <w:rsid w:val="00702FF4"/>
    <w:pPr>
      <w:numPr>
        <w:numId w:val="0"/>
      </w:numPr>
      <w:tabs>
        <w:tab w:val="left" w:pos="1492"/>
      </w:tabs>
      <w:spacing w:after="200"/>
      <w:ind w:left="1492" w:hanging="360"/>
      <w:jc w:val="left"/>
    </w:pPr>
    <w:rPr>
      <w:sz w:val="22"/>
      <w:lang w:val="en-US"/>
    </w:rPr>
  </w:style>
  <w:style w:type="paragraph" w:customStyle="1" w:styleId="a">
    <w:name w:val="ГВН"/>
    <w:basedOn w:val="1"/>
    <w:rsid w:val="00702FF4"/>
    <w:pPr>
      <w:numPr>
        <w:numId w:val="2"/>
      </w:numPr>
      <w:ind w:left="709" w:firstLine="0"/>
    </w:pPr>
    <w:rPr>
      <w:caps w:val="0"/>
    </w:rPr>
  </w:style>
  <w:style w:type="paragraph" w:customStyle="1" w:styleId="afffff">
    <w:name w:val="маркированный список"/>
    <w:basedOn w:val="a5"/>
    <w:rsid w:val="00702FF4"/>
    <w:pPr>
      <w:tabs>
        <w:tab w:val="left" w:pos="1069"/>
      </w:tabs>
    </w:pPr>
    <w:rPr>
      <w:sz w:val="22"/>
    </w:rPr>
  </w:style>
  <w:style w:type="paragraph" w:customStyle="1" w:styleId="afffff0">
    <w:name w:val="книга"/>
    <w:basedOn w:val="afff8"/>
    <w:rsid w:val="00702FF4"/>
    <w:pPr>
      <w:spacing w:before="60" w:line="240" w:lineRule="auto"/>
      <w:ind w:firstLine="0"/>
      <w:jc w:val="left"/>
    </w:pPr>
    <w:rPr>
      <w:b/>
    </w:rPr>
  </w:style>
  <w:style w:type="paragraph" w:customStyle="1" w:styleId="afffff1">
    <w:name w:val="раздел"/>
    <w:basedOn w:val="afff8"/>
    <w:rsid w:val="00702FF4"/>
    <w:pPr>
      <w:spacing w:line="240" w:lineRule="auto"/>
      <w:ind w:left="176" w:hanging="176"/>
      <w:jc w:val="left"/>
    </w:pPr>
    <w:rPr>
      <w:sz w:val="20"/>
    </w:rPr>
  </w:style>
  <w:style w:type="paragraph" w:customStyle="1" w:styleId="afffff2">
    <w:name w:val="Состав"/>
    <w:basedOn w:val="afff9"/>
    <w:rsid w:val="00702FF4"/>
  </w:style>
  <w:style w:type="paragraph" w:customStyle="1" w:styleId="afffff3">
    <w:name w:val="Текст абзаца"/>
    <w:basedOn w:val="a4"/>
    <w:rsid w:val="00702FF4"/>
    <w:pPr>
      <w:keepNext/>
      <w:suppressAutoHyphens/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f4">
    <w:name w:val="табл_название"/>
    <w:next w:val="affff"/>
    <w:rsid w:val="00702FF4"/>
    <w:pPr>
      <w:keepNext/>
      <w:widowControl w:val="0"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fffff5">
    <w:name w:val="Таблица_шапка"/>
    <w:basedOn w:val="a4"/>
    <w:next w:val="a4"/>
    <w:rsid w:val="00702FF4"/>
    <w:pPr>
      <w:keepNext/>
      <w:shd w:val="clear" w:color="auto" w:fill="F2F2F2"/>
      <w:suppressAutoHyphens/>
      <w:spacing w:after="0" w:line="240" w:lineRule="auto"/>
      <w:jc w:val="center"/>
    </w:pPr>
    <w:rPr>
      <w:rFonts w:ascii="Arial" w:eastAsia="Times New Roman" w:hAnsi="Arial" w:cs="Arial"/>
      <w:b/>
      <w:szCs w:val="20"/>
      <w:lang w:eastAsia="ar-SA"/>
    </w:rPr>
  </w:style>
  <w:style w:type="paragraph" w:customStyle="1" w:styleId="afffff6">
    <w:name w:val="Таблица_строка"/>
    <w:basedOn w:val="a4"/>
    <w:rsid w:val="00702FF4"/>
    <w:pPr>
      <w:keepNext/>
      <w:suppressAutoHyphens/>
      <w:spacing w:after="0" w:line="240" w:lineRule="auto"/>
      <w:jc w:val="center"/>
    </w:pPr>
    <w:rPr>
      <w:rFonts w:ascii="Arial" w:eastAsia="Times New Roman" w:hAnsi="Arial" w:cs="Arial"/>
      <w:szCs w:val="20"/>
      <w:lang w:val="en-US" w:eastAsia="ar-SA"/>
    </w:rPr>
  </w:style>
  <w:style w:type="paragraph" w:customStyle="1" w:styleId="Text2">
    <w:name w:val="Text Знак"/>
    <w:basedOn w:val="a4"/>
    <w:rsid w:val="00702FF4"/>
    <w:pPr>
      <w:suppressAutoHyphens/>
      <w:spacing w:after="12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f7">
    <w:name w:val="Основной текст с отступо"/>
    <w:basedOn w:val="a4"/>
    <w:rsid w:val="00702FF4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21">
    <w:name w:val="Основной текст 32"/>
    <w:basedOn w:val="a4"/>
    <w:rsid w:val="00702FF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Indent21">
    <w:name w:val="Body Text Indent 21"/>
    <w:basedOn w:val="a4"/>
    <w:rsid w:val="00702FF4"/>
    <w:pPr>
      <w:widowControl w:val="0"/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Indent31">
    <w:name w:val="Body Text Indent 31"/>
    <w:basedOn w:val="a4"/>
    <w:rsid w:val="00702FF4"/>
    <w:pPr>
      <w:widowControl w:val="0"/>
      <w:suppressAutoHyphens/>
      <w:spacing w:after="0" w:line="360" w:lineRule="auto"/>
      <w:ind w:firstLine="567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e">
    <w:name w:val="Цитата2"/>
    <w:basedOn w:val="a4"/>
    <w:rsid w:val="00702FF4"/>
    <w:pPr>
      <w:suppressAutoHyphens/>
      <w:spacing w:after="0" w:line="240" w:lineRule="auto"/>
      <w:ind w:left="-284" w:right="-285"/>
      <w:jc w:val="center"/>
    </w:pPr>
    <w:rPr>
      <w:rFonts w:ascii="Arial" w:eastAsia="Times New Roman" w:hAnsi="Arial" w:cs="Arial"/>
      <w:sz w:val="26"/>
      <w:szCs w:val="20"/>
      <w:lang w:eastAsia="ar-SA"/>
    </w:rPr>
  </w:style>
  <w:style w:type="paragraph" w:customStyle="1" w:styleId="BodyTextIndent1">
    <w:name w:val="Body Text Indent1"/>
    <w:basedOn w:val="a4"/>
    <w:rsid w:val="00702FF4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f8">
    <w:name w:val="Нумерованный основной"/>
    <w:basedOn w:val="a4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xt3">
    <w:name w:val="Text3"/>
    <w:basedOn w:val="a4"/>
    <w:rsid w:val="00702FF4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f9">
    <w:name w:val="абзац"/>
    <w:basedOn w:val="a4"/>
    <w:rsid w:val="00702FF4"/>
    <w:pPr>
      <w:suppressAutoHyphens/>
      <w:spacing w:after="120" w:line="360" w:lineRule="auto"/>
      <w:ind w:firstLine="709"/>
      <w:jc w:val="both"/>
    </w:pPr>
    <w:rPr>
      <w:rFonts w:ascii="Arial" w:eastAsia="Times New Roman" w:hAnsi="Arial" w:cs="Arial"/>
      <w:lang w:eastAsia="ar-SA"/>
    </w:rPr>
  </w:style>
  <w:style w:type="paragraph" w:customStyle="1" w:styleId="13">
    <w:name w:val="М. список 1"/>
    <w:basedOn w:val="2c"/>
    <w:rsid w:val="00702FF4"/>
    <w:pPr>
      <w:numPr>
        <w:numId w:val="12"/>
      </w:num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3a">
    <w:name w:val="титул 3"/>
    <w:basedOn w:val="a4"/>
    <w:rsid w:val="00702FF4"/>
    <w:pPr>
      <w:suppressAutoHyphens/>
      <w:spacing w:before="240" w:after="60" w:line="240" w:lineRule="auto"/>
      <w:ind w:firstLine="709"/>
      <w:jc w:val="both"/>
    </w:pPr>
    <w:rPr>
      <w:rFonts w:ascii="Arial" w:eastAsia="Times New Roman" w:hAnsi="Arial" w:cs="Arial"/>
      <w:b/>
      <w:lang w:eastAsia="ar-SA"/>
    </w:rPr>
  </w:style>
  <w:style w:type="paragraph" w:customStyle="1" w:styleId="55">
    <w:name w:val="Текст таблицы 5"/>
    <w:basedOn w:val="a4"/>
    <w:rsid w:val="00702FF4"/>
    <w:pPr>
      <w:suppressAutoHyphens/>
      <w:spacing w:after="0" w:line="240" w:lineRule="auto"/>
      <w:ind w:left="57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a2">
    <w:name w:val="маркир"/>
    <w:basedOn w:val="a4"/>
    <w:rsid w:val="00702FF4"/>
    <w:pPr>
      <w:numPr>
        <w:numId w:val="15"/>
      </w:numPr>
      <w:suppressAutoHyphens/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Обычный отступ1"/>
    <w:basedOn w:val="a4"/>
    <w:rsid w:val="00702FF4"/>
    <w:pPr>
      <w:widowControl w:val="0"/>
      <w:numPr>
        <w:numId w:val="3"/>
      </w:numPr>
      <w:suppressAutoHyphens/>
      <w:spacing w:after="0"/>
      <w:ind w:left="720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afffffa">
    <w:name w:val="Автор статьи"/>
    <w:basedOn w:val="a4"/>
    <w:next w:val="a4"/>
    <w:rsid w:val="00702FF4"/>
    <w:pPr>
      <w:widowControl w:val="0"/>
      <w:suppressAutoHyphens/>
      <w:spacing w:after="0"/>
      <w:ind w:firstLine="567"/>
      <w:jc w:val="right"/>
    </w:pPr>
    <w:rPr>
      <w:rFonts w:ascii="Times New Roman" w:eastAsia="Times New Roman" w:hAnsi="Times New Roman" w:cs="Times New Roman"/>
      <w:i/>
      <w:spacing w:val="-4"/>
      <w:sz w:val="26"/>
      <w:szCs w:val="20"/>
      <w:lang w:eastAsia="ar-SA"/>
    </w:rPr>
  </w:style>
  <w:style w:type="paragraph" w:customStyle="1" w:styleId="afffffb">
    <w:name w:val="Формула"/>
    <w:basedOn w:val="a4"/>
    <w:next w:val="afffffc"/>
    <w:rsid w:val="00702FF4"/>
    <w:pPr>
      <w:widowControl w:val="0"/>
      <w:tabs>
        <w:tab w:val="center" w:pos="4536"/>
        <w:tab w:val="right" w:pos="9072"/>
      </w:tabs>
      <w:suppressAutoHyphens/>
      <w:spacing w:before="240" w:after="240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afffffc">
    <w:name w:val="Формула. описание"/>
    <w:basedOn w:val="a4"/>
    <w:next w:val="a4"/>
    <w:rsid w:val="00702FF4"/>
    <w:pPr>
      <w:widowControl w:val="0"/>
      <w:tabs>
        <w:tab w:val="left" w:pos="709"/>
      </w:tabs>
      <w:suppressAutoHyphens/>
      <w:spacing w:after="0"/>
      <w:ind w:left="1418" w:hanging="1418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WW-">
    <w:name w:val="WW-Заголовок"/>
    <w:basedOn w:val="1"/>
    <w:next w:val="a4"/>
    <w:rsid w:val="00702FF4"/>
    <w:pPr>
      <w:keepLines/>
      <w:numPr>
        <w:numId w:val="0"/>
      </w:numPr>
      <w:pBdr>
        <w:bottom w:val="double" w:sz="40" w:space="15" w:color="000000"/>
      </w:pBdr>
      <w:spacing w:before="600" w:after="600" w:line="276" w:lineRule="auto"/>
      <w:jc w:val="center"/>
    </w:pPr>
    <w:rPr>
      <w:rFonts w:ascii="Standart Poster" w:hAnsi="Standart Poster" w:cs="Standart Poster"/>
      <w:b w:val="0"/>
      <w:caps w:val="0"/>
      <w:sz w:val="72"/>
    </w:rPr>
  </w:style>
  <w:style w:type="paragraph" w:customStyle="1" w:styleId="1fe">
    <w:name w:val="Дата1"/>
    <w:basedOn w:val="a4"/>
    <w:next w:val="a4"/>
    <w:rsid w:val="00702FF4"/>
    <w:pPr>
      <w:widowControl w:val="0"/>
      <w:suppressAutoHyphens/>
      <w:spacing w:after="0"/>
      <w:ind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">
    <w:name w:val="Заголовок записки1"/>
    <w:basedOn w:val="a4"/>
    <w:next w:val="a4"/>
    <w:rsid w:val="00702FF4"/>
    <w:pPr>
      <w:widowControl w:val="0"/>
      <w:suppressAutoHyphens/>
      <w:spacing w:after="0"/>
      <w:ind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2f">
    <w:name w:val="Красная строка2"/>
    <w:basedOn w:val="a5"/>
    <w:rsid w:val="00702FF4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1">
    <w:name w:val="Красная строка 22"/>
    <w:basedOn w:val="afff8"/>
    <w:rsid w:val="00702FF4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0">
    <w:name w:val="Нумерованный список 31"/>
    <w:basedOn w:val="a4"/>
    <w:rsid w:val="00702FF4"/>
    <w:pPr>
      <w:widowControl w:val="0"/>
      <w:tabs>
        <w:tab w:val="left" w:pos="1209"/>
      </w:tabs>
      <w:suppressAutoHyphens/>
      <w:spacing w:after="0"/>
      <w:ind w:left="1209" w:hanging="360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411">
    <w:name w:val="Нумерованный список 41"/>
    <w:basedOn w:val="a4"/>
    <w:rsid w:val="00702FF4"/>
    <w:pPr>
      <w:widowControl w:val="0"/>
      <w:tabs>
        <w:tab w:val="left" w:pos="1080"/>
      </w:tabs>
      <w:suppressAutoHyphens/>
      <w:spacing w:after="0"/>
      <w:ind w:left="1080" w:hanging="360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510">
    <w:name w:val="Нумерованный список 51"/>
    <w:basedOn w:val="a4"/>
    <w:rsid w:val="00702FF4"/>
    <w:pPr>
      <w:widowControl w:val="0"/>
      <w:numPr>
        <w:numId w:val="11"/>
      </w:numPr>
      <w:suppressAutoHyphens/>
      <w:spacing w:after="0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styleId="2f0">
    <w:name w:val="envelope return"/>
    <w:basedOn w:val="a4"/>
    <w:rsid w:val="00702FF4"/>
    <w:pPr>
      <w:widowControl w:val="0"/>
      <w:suppressAutoHyphens/>
      <w:spacing w:after="0"/>
      <w:ind w:firstLine="567"/>
      <w:jc w:val="both"/>
    </w:pPr>
    <w:rPr>
      <w:rFonts w:ascii="Arial" w:eastAsia="Times New Roman" w:hAnsi="Arial" w:cs="Arial"/>
      <w:spacing w:val="-4"/>
      <w:sz w:val="20"/>
      <w:szCs w:val="20"/>
      <w:lang w:eastAsia="ar-SA"/>
    </w:rPr>
  </w:style>
  <w:style w:type="paragraph" w:styleId="afffffd">
    <w:name w:val="Signature"/>
    <w:basedOn w:val="a4"/>
    <w:link w:val="1ff0"/>
    <w:rsid w:val="00702FF4"/>
    <w:pPr>
      <w:widowControl w:val="0"/>
      <w:suppressAutoHyphens/>
      <w:spacing w:after="0"/>
      <w:ind w:left="4252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character" w:customStyle="1" w:styleId="1ff0">
    <w:name w:val="Подпись Знак1"/>
    <w:basedOn w:val="a6"/>
    <w:link w:val="afffffd"/>
    <w:rsid w:val="00702FF4"/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1">
    <w:name w:val="Приветствие1"/>
    <w:basedOn w:val="a4"/>
    <w:next w:val="a4"/>
    <w:rsid w:val="00702FF4"/>
    <w:pPr>
      <w:widowControl w:val="0"/>
      <w:suppressAutoHyphens/>
      <w:spacing w:after="0"/>
      <w:ind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2">
    <w:name w:val="Продолжение списка1"/>
    <w:basedOn w:val="a4"/>
    <w:rsid w:val="00702FF4"/>
    <w:pPr>
      <w:widowControl w:val="0"/>
      <w:suppressAutoHyphens/>
      <w:spacing w:after="120"/>
      <w:ind w:left="283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214">
    <w:name w:val="Продолжение списка 21"/>
    <w:basedOn w:val="a4"/>
    <w:rsid w:val="00702FF4"/>
    <w:pPr>
      <w:widowControl w:val="0"/>
      <w:suppressAutoHyphens/>
      <w:spacing w:after="120"/>
      <w:ind w:left="566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311">
    <w:name w:val="Продолжение списка 31"/>
    <w:basedOn w:val="a4"/>
    <w:rsid w:val="00702FF4"/>
    <w:pPr>
      <w:widowControl w:val="0"/>
      <w:suppressAutoHyphens/>
      <w:spacing w:after="120"/>
      <w:ind w:left="849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412">
    <w:name w:val="Продолжение списка 41"/>
    <w:basedOn w:val="a4"/>
    <w:rsid w:val="00702FF4"/>
    <w:pPr>
      <w:widowControl w:val="0"/>
      <w:suppressAutoHyphens/>
      <w:spacing w:after="120"/>
      <w:ind w:left="1132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512">
    <w:name w:val="Продолжение списка 51"/>
    <w:basedOn w:val="a4"/>
    <w:rsid w:val="00702FF4"/>
    <w:pPr>
      <w:widowControl w:val="0"/>
      <w:suppressAutoHyphens/>
      <w:spacing w:after="120"/>
      <w:ind w:left="1415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3">
    <w:name w:val="Прощание1"/>
    <w:basedOn w:val="a4"/>
    <w:rsid w:val="00702FF4"/>
    <w:pPr>
      <w:widowControl w:val="0"/>
      <w:suppressAutoHyphens/>
      <w:spacing w:after="0"/>
      <w:ind w:left="4252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215">
    <w:name w:val="Список 21"/>
    <w:basedOn w:val="a4"/>
    <w:rsid w:val="00702FF4"/>
    <w:pPr>
      <w:widowControl w:val="0"/>
      <w:suppressAutoHyphens/>
      <w:spacing w:after="0"/>
      <w:ind w:left="566" w:hanging="283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312">
    <w:name w:val="Список 31"/>
    <w:basedOn w:val="a4"/>
    <w:rsid w:val="00702FF4"/>
    <w:pPr>
      <w:widowControl w:val="0"/>
      <w:suppressAutoHyphens/>
      <w:spacing w:after="0"/>
      <w:ind w:left="849" w:hanging="283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413">
    <w:name w:val="Список 41"/>
    <w:basedOn w:val="a4"/>
    <w:rsid w:val="00702FF4"/>
    <w:pPr>
      <w:widowControl w:val="0"/>
      <w:suppressAutoHyphens/>
      <w:spacing w:after="0"/>
      <w:ind w:left="1132" w:hanging="283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513">
    <w:name w:val="Список 51"/>
    <w:basedOn w:val="a4"/>
    <w:rsid w:val="00702FF4"/>
    <w:pPr>
      <w:widowControl w:val="0"/>
      <w:suppressAutoHyphens/>
      <w:spacing w:after="0"/>
      <w:ind w:left="1415" w:hanging="283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4">
    <w:name w:val="Шапка1"/>
    <w:basedOn w:val="a4"/>
    <w:rsid w:val="00702FF4"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uppressAutoHyphens/>
      <w:spacing w:after="0"/>
      <w:ind w:left="1134" w:hanging="1134"/>
      <w:jc w:val="both"/>
    </w:pPr>
    <w:rPr>
      <w:rFonts w:ascii="Arial" w:eastAsia="Times New Roman" w:hAnsi="Arial" w:cs="Arial"/>
      <w:spacing w:val="-4"/>
      <w:sz w:val="24"/>
      <w:szCs w:val="20"/>
      <w:lang w:eastAsia="ar-SA"/>
    </w:rPr>
  </w:style>
  <w:style w:type="paragraph" w:customStyle="1" w:styleId="141">
    <w:name w:val="Основной текст с отстуром 14 пт"/>
    <w:basedOn w:val="a4"/>
    <w:rsid w:val="00702FF4"/>
    <w:pPr>
      <w:suppressAutoHyphens/>
      <w:spacing w:after="0" w:line="240" w:lineRule="auto"/>
      <w:ind w:left="180" w:right="-6" w:firstLine="54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ffffe">
    <w:name w:val="Марк.список"/>
    <w:basedOn w:val="WW-2"/>
    <w:rsid w:val="00702FF4"/>
    <w:pPr>
      <w:numPr>
        <w:numId w:val="0"/>
      </w:numPr>
      <w:tabs>
        <w:tab w:val="left" w:pos="360"/>
      </w:tabs>
      <w:spacing w:after="120"/>
      <w:ind w:left="360" w:hanging="360"/>
      <w:jc w:val="left"/>
    </w:pPr>
    <w:rPr>
      <w:sz w:val="22"/>
    </w:rPr>
  </w:style>
  <w:style w:type="paragraph" w:customStyle="1" w:styleId="142">
    <w:name w:val="Обычный +14 Знак"/>
    <w:basedOn w:val="a4"/>
    <w:rsid w:val="00702FF4"/>
    <w:pPr>
      <w:widowControl w:val="0"/>
      <w:shd w:val="clear" w:color="auto" w:fill="FFFFFF"/>
      <w:suppressAutoHyphens/>
      <w:overflowPunct w:val="0"/>
      <w:autoSpaceDE w:val="0"/>
      <w:spacing w:before="240" w:after="0" w:line="346" w:lineRule="exact"/>
      <w:ind w:left="34" w:right="24" w:firstLine="514"/>
      <w:jc w:val="both"/>
      <w:textAlignment w:val="baseline"/>
    </w:pPr>
    <w:rPr>
      <w:rFonts w:ascii="Kudriashov" w:eastAsia="Times New Roman" w:hAnsi="Kudriashov" w:cs="Kudriashov"/>
      <w:color w:val="000000"/>
      <w:spacing w:val="-4"/>
      <w:sz w:val="28"/>
      <w:szCs w:val="28"/>
      <w:lang w:eastAsia="ar-SA"/>
    </w:rPr>
  </w:style>
  <w:style w:type="paragraph" w:customStyle="1" w:styleId="affffff">
    <w:name w:val="Текст рамки"/>
    <w:basedOn w:val="a4"/>
    <w:rsid w:val="00702FF4"/>
    <w:pPr>
      <w:widowControl w:val="0"/>
      <w:suppressAutoHyphens/>
      <w:spacing w:after="0"/>
      <w:jc w:val="center"/>
    </w:pPr>
    <w:rPr>
      <w:rFonts w:ascii="Arial Narrow" w:eastAsia="MS Mincho" w:hAnsi="Arial Narrow" w:cs="Arial Narrow"/>
      <w:sz w:val="20"/>
      <w:szCs w:val="24"/>
      <w:lang w:eastAsia="ar-SA"/>
    </w:rPr>
  </w:style>
  <w:style w:type="paragraph" w:customStyle="1" w:styleId="affffff0">
    <w:name w:val="Заголовок линии"/>
    <w:basedOn w:val="a4"/>
    <w:next w:val="a4"/>
    <w:rsid w:val="00702FF4"/>
    <w:pPr>
      <w:widowControl w:val="0"/>
      <w:suppressAutoHyphens/>
      <w:spacing w:after="0"/>
    </w:pPr>
    <w:rPr>
      <w:rFonts w:ascii="Arial Narrow" w:eastAsia="MS Mincho" w:hAnsi="Arial Narrow" w:cs="Arial Narrow"/>
      <w:b/>
      <w:bCs/>
      <w:sz w:val="26"/>
      <w:szCs w:val="24"/>
      <w:lang w:eastAsia="ar-SA"/>
    </w:rPr>
  </w:style>
  <w:style w:type="paragraph" w:customStyle="1" w:styleId="affffff1">
    <w:name w:val="Диплом"/>
    <w:basedOn w:val="a4"/>
    <w:rsid w:val="00702FF4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43">
    <w:name w:val="Обычный +14"/>
    <w:basedOn w:val="a4"/>
    <w:rsid w:val="00702FF4"/>
    <w:pPr>
      <w:widowControl w:val="0"/>
      <w:shd w:val="clear" w:color="auto" w:fill="FFFFFF"/>
      <w:suppressAutoHyphens/>
      <w:overflowPunct w:val="0"/>
      <w:autoSpaceDE w:val="0"/>
      <w:spacing w:before="240" w:after="0" w:line="346" w:lineRule="exact"/>
      <w:ind w:left="34" w:right="24" w:firstLine="514"/>
      <w:jc w:val="both"/>
      <w:textAlignment w:val="baseline"/>
    </w:pPr>
    <w:rPr>
      <w:rFonts w:ascii="Kudriashov" w:eastAsia="Times New Roman" w:hAnsi="Kudriashov" w:cs="Kudriashov"/>
      <w:color w:val="000000"/>
      <w:spacing w:val="-4"/>
      <w:sz w:val="28"/>
      <w:szCs w:val="28"/>
      <w:lang w:eastAsia="ar-SA"/>
    </w:rPr>
  </w:style>
  <w:style w:type="paragraph" w:customStyle="1" w:styleId="affffff2">
    <w:name w:val="текст Знак"/>
    <w:basedOn w:val="a4"/>
    <w:rsid w:val="00702FF4"/>
    <w:pPr>
      <w:suppressAutoHyphens/>
      <w:spacing w:before="120" w:after="120" w:line="360" w:lineRule="auto"/>
      <w:ind w:firstLine="93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3">
    <w:name w:val="Таблица_Строка"/>
    <w:basedOn w:val="a4"/>
    <w:rsid w:val="00702FF4"/>
    <w:pPr>
      <w:suppressAutoHyphens/>
      <w:spacing w:before="120"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ffff4">
    <w:name w:val="маркирован"/>
    <w:basedOn w:val="11"/>
    <w:rsid w:val="00702FF4"/>
    <w:pPr>
      <w:numPr>
        <w:numId w:val="0"/>
      </w:numPr>
      <w:ind w:firstLine="709"/>
    </w:pPr>
  </w:style>
  <w:style w:type="paragraph" w:customStyle="1" w:styleId="affffff5">
    <w:name w:val="табл_строка Знак Знак"/>
    <w:basedOn w:val="a5"/>
    <w:rsid w:val="00702FF4"/>
    <w:pPr>
      <w:spacing w:before="120"/>
      <w:ind w:firstLine="0"/>
      <w:jc w:val="center"/>
    </w:pPr>
  </w:style>
  <w:style w:type="paragraph" w:customStyle="1" w:styleId="affffff6">
    <w:name w:val="Стиль таблицы"/>
    <w:basedOn w:val="a4"/>
    <w:rsid w:val="00702F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0">
    <w:name w:val="Достижение"/>
    <w:basedOn w:val="a5"/>
    <w:rsid w:val="00702FF4"/>
    <w:pPr>
      <w:numPr>
        <w:numId w:val="13"/>
      </w:numPr>
      <w:spacing w:after="60" w:line="220" w:lineRule="atLeast"/>
    </w:pPr>
    <w:rPr>
      <w:rFonts w:ascii="Arial" w:eastAsia="Batang" w:hAnsi="Arial" w:cs="Arial"/>
      <w:spacing w:val="-5"/>
      <w:sz w:val="20"/>
    </w:rPr>
  </w:style>
  <w:style w:type="paragraph" w:customStyle="1" w:styleId="affffff7">
    <w:name w:val="МаркированныйСписок"/>
    <w:basedOn w:val="a4"/>
    <w:rsid w:val="00702FF4"/>
    <w:pPr>
      <w:tabs>
        <w:tab w:val="left" w:pos="709"/>
        <w:tab w:val="left" w:pos="1492"/>
      </w:tabs>
      <w:suppressAutoHyphens/>
      <w:spacing w:after="120" w:line="240" w:lineRule="auto"/>
      <w:ind w:left="709" w:hanging="283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HTML2">
    <w:name w:val="HTML Preformatted"/>
    <w:basedOn w:val="a4"/>
    <w:link w:val="HTML10"/>
    <w:rsid w:val="00702F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Arial Unicode MS" w:eastAsia="Arial Unicode MS" w:hAnsi="Arial Unicode MS" w:cs="Arial Unicode MS"/>
      <w:color w:val="333333"/>
      <w:lang w:eastAsia="ar-SA"/>
    </w:rPr>
  </w:style>
  <w:style w:type="character" w:customStyle="1" w:styleId="HTML10">
    <w:name w:val="Стандартный HTML Знак1"/>
    <w:basedOn w:val="a6"/>
    <w:link w:val="HTML2"/>
    <w:rsid w:val="00702FF4"/>
    <w:rPr>
      <w:rFonts w:ascii="Arial Unicode MS" w:eastAsia="Arial Unicode MS" w:hAnsi="Arial Unicode MS" w:cs="Arial Unicode MS"/>
      <w:color w:val="333333"/>
      <w:lang w:eastAsia="ar-SA"/>
    </w:rPr>
  </w:style>
  <w:style w:type="paragraph" w:styleId="affffff8">
    <w:name w:val="Normal (Web)"/>
    <w:basedOn w:val="a4"/>
    <w:rsid w:val="00702FF4"/>
    <w:pPr>
      <w:suppressAutoHyphens/>
      <w:spacing w:before="100" w:after="10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customStyle="1" w:styleId="FR1">
    <w:name w:val="FR1"/>
    <w:rsid w:val="00702FF4"/>
    <w:pPr>
      <w:widowControl w:val="0"/>
      <w:suppressAutoHyphens/>
      <w:autoSpaceDE w:val="0"/>
      <w:spacing w:before="110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f5">
    <w:name w:val="Обычный1"/>
    <w:rsid w:val="00702FF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xl26">
    <w:name w:val="xl26"/>
    <w:basedOn w:val="a4"/>
    <w:rsid w:val="00702F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Arial Unicode MS"/>
      <w:sz w:val="24"/>
      <w:szCs w:val="24"/>
      <w:lang w:eastAsia="ar-SA"/>
    </w:rPr>
  </w:style>
  <w:style w:type="paragraph" w:customStyle="1" w:styleId="xl24">
    <w:name w:val="xl24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top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25">
    <w:name w:val="xl25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27">
    <w:name w:val="xl27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28">
    <w:name w:val="xl28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29">
    <w:name w:val="xl29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right"/>
    </w:pPr>
    <w:rPr>
      <w:rFonts w:ascii="Times New Roman" w:eastAsia="Arial Unicode MS" w:hAnsi="Times New Roman" w:cs="Times New Roman"/>
      <w:lang w:eastAsia="ar-SA"/>
    </w:rPr>
  </w:style>
  <w:style w:type="paragraph" w:customStyle="1" w:styleId="xl30">
    <w:name w:val="xl30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right"/>
    </w:pPr>
    <w:rPr>
      <w:rFonts w:ascii="Times New Roman" w:eastAsia="Arial Unicode MS" w:hAnsi="Times New Roman" w:cs="Times New Roman"/>
      <w:lang w:eastAsia="ar-SA"/>
    </w:rPr>
  </w:style>
  <w:style w:type="paragraph" w:customStyle="1" w:styleId="xl31">
    <w:name w:val="xl31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right"/>
    </w:pPr>
    <w:rPr>
      <w:rFonts w:ascii="Times New Roman" w:eastAsia="Arial Unicode MS" w:hAnsi="Times New Roman" w:cs="Times New Roman"/>
      <w:lang w:eastAsia="ar-SA"/>
    </w:rPr>
  </w:style>
  <w:style w:type="paragraph" w:customStyle="1" w:styleId="xl32">
    <w:name w:val="xl32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</w:pPr>
    <w:rPr>
      <w:rFonts w:ascii="Times New Roman" w:eastAsia="Arial Unicode MS" w:hAnsi="Times New Roman" w:cs="Times New Roman"/>
      <w:b/>
      <w:bCs/>
      <w:i/>
      <w:iCs/>
      <w:sz w:val="24"/>
      <w:szCs w:val="24"/>
      <w:lang w:eastAsia="ar-SA"/>
    </w:rPr>
  </w:style>
  <w:style w:type="paragraph" w:customStyle="1" w:styleId="xl33">
    <w:name w:val="xl33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affffff9">
    <w:name w:val="АННОТАЦИЯ"/>
    <w:basedOn w:val="a4"/>
    <w:next w:val="a4"/>
    <w:rsid w:val="00702FF4"/>
    <w:pPr>
      <w:keepNext/>
      <w:pageBreakBefore/>
      <w:suppressAutoHyphens/>
      <w:spacing w:before="360" w:after="240" w:line="240" w:lineRule="auto"/>
      <w:jc w:val="center"/>
    </w:pPr>
    <w:rPr>
      <w:rFonts w:ascii="Arial" w:eastAsia="Times New Roman" w:hAnsi="Arial" w:cs="Arial"/>
      <w:b/>
      <w:caps/>
      <w:sz w:val="24"/>
      <w:szCs w:val="20"/>
      <w:lang w:val="en-US" w:eastAsia="ar-SA"/>
    </w:rPr>
  </w:style>
  <w:style w:type="paragraph" w:customStyle="1" w:styleId="2f1">
    <w:name w:val="Обычный2"/>
    <w:basedOn w:val="a4"/>
    <w:rsid w:val="00702FF4"/>
    <w:pPr>
      <w:suppressAutoHyphens/>
      <w:spacing w:after="10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a4"/>
    <w:rsid w:val="00702FF4"/>
    <w:pPr>
      <w:suppressAutoHyphens/>
      <w:overflowPunct w:val="0"/>
      <w:autoSpaceDE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2">
    <w:name w:val="Основной текст с отступом 22"/>
    <w:basedOn w:val="a4"/>
    <w:rsid w:val="00702FF4"/>
    <w:pPr>
      <w:tabs>
        <w:tab w:val="left" w:pos="0"/>
        <w:tab w:val="right" w:pos="9360"/>
      </w:tabs>
      <w:suppressAutoHyphens/>
      <w:spacing w:after="120" w:line="480" w:lineRule="auto"/>
      <w:ind w:left="283"/>
      <w:jc w:val="righ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2f2">
    <w:name w:val="Название2"/>
    <w:basedOn w:val="a4"/>
    <w:rsid w:val="00702FF4"/>
    <w:pPr>
      <w:suppressLineNumbers/>
      <w:tabs>
        <w:tab w:val="left" w:pos="0"/>
        <w:tab w:val="right" w:pos="9360"/>
      </w:tabs>
      <w:suppressAutoHyphens/>
      <w:spacing w:before="120" w:after="120" w:line="240" w:lineRule="auto"/>
      <w:jc w:val="right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f3">
    <w:name w:val="Указатель2"/>
    <w:basedOn w:val="a4"/>
    <w:rsid w:val="00702FF4"/>
    <w:pPr>
      <w:suppressLineNumbers/>
      <w:tabs>
        <w:tab w:val="left" w:pos="0"/>
        <w:tab w:val="right" w:pos="9360"/>
      </w:tabs>
      <w:suppressAutoHyphens/>
      <w:spacing w:after="0" w:line="240" w:lineRule="auto"/>
      <w:jc w:val="right"/>
    </w:pPr>
    <w:rPr>
      <w:rFonts w:ascii="Times New Roman" w:eastAsia="Times New Roman" w:hAnsi="Times New Roman" w:cs="Tahoma"/>
      <w:szCs w:val="24"/>
      <w:lang w:eastAsia="ar-SA"/>
    </w:rPr>
  </w:style>
  <w:style w:type="paragraph" w:customStyle="1" w:styleId="114">
    <w:name w:val="Название11"/>
    <w:basedOn w:val="a4"/>
    <w:rsid w:val="00702FF4"/>
    <w:pPr>
      <w:suppressLineNumbers/>
      <w:tabs>
        <w:tab w:val="left" w:pos="0"/>
        <w:tab w:val="right" w:pos="9360"/>
      </w:tabs>
      <w:suppressAutoHyphens/>
      <w:spacing w:before="120" w:after="120" w:line="240" w:lineRule="auto"/>
      <w:jc w:val="right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f6">
    <w:name w:val="Указатель1"/>
    <w:basedOn w:val="a4"/>
    <w:rsid w:val="00702FF4"/>
    <w:pPr>
      <w:suppressLineNumbers/>
      <w:tabs>
        <w:tab w:val="left" w:pos="0"/>
        <w:tab w:val="right" w:pos="9360"/>
      </w:tabs>
      <w:suppressAutoHyphens/>
      <w:spacing w:after="0" w:line="240" w:lineRule="auto"/>
      <w:jc w:val="right"/>
    </w:pPr>
    <w:rPr>
      <w:rFonts w:ascii="Times New Roman" w:eastAsia="Times New Roman" w:hAnsi="Times New Roman" w:cs="Tahoma"/>
      <w:szCs w:val="24"/>
      <w:lang w:eastAsia="ar-SA"/>
    </w:rPr>
  </w:style>
  <w:style w:type="paragraph" w:customStyle="1" w:styleId="affffffa">
    <w:name w:val="Содержимое таблицы"/>
    <w:basedOn w:val="a4"/>
    <w:rsid w:val="00702FF4"/>
    <w:pPr>
      <w:suppressLineNumbers/>
      <w:tabs>
        <w:tab w:val="left" w:pos="0"/>
        <w:tab w:val="right" w:pos="9360"/>
      </w:tabs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affffffb">
    <w:name w:val="Заголовок таблицы"/>
    <w:basedOn w:val="affffffa"/>
    <w:rsid w:val="00702FF4"/>
    <w:pPr>
      <w:jc w:val="center"/>
    </w:pPr>
    <w:rPr>
      <w:b/>
      <w:bCs/>
      <w:i/>
      <w:iCs/>
    </w:rPr>
  </w:style>
  <w:style w:type="paragraph" w:customStyle="1" w:styleId="1ff7">
    <w:name w:val="Цитата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ind w:left="113" w:right="113"/>
      <w:jc w:val="right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216">
    <w:name w:val="Основной текст с отступом 2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3">
    <w:name w:val="Основной текст с отступом 3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color w:val="FF0000"/>
      <w:sz w:val="28"/>
      <w:szCs w:val="24"/>
      <w:lang w:eastAsia="ar-SA"/>
    </w:rPr>
  </w:style>
  <w:style w:type="paragraph" w:customStyle="1" w:styleId="217">
    <w:name w:val="Основной текст 2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314">
    <w:name w:val="Основной текст 3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23">
    <w:name w:val="Основной текст 22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ff8">
    <w:name w:val="Красная строка1"/>
    <w:basedOn w:val="a5"/>
    <w:rsid w:val="00702FF4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8">
    <w:name w:val="Красная строка 21"/>
    <w:basedOn w:val="afff8"/>
    <w:rsid w:val="00702FF4"/>
    <w:pPr>
      <w:tabs>
        <w:tab w:val="left" w:pos="0"/>
        <w:tab w:val="right" w:pos="9360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2">
    <w:name w:val="Основной текст с отступом 32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ffffc">
    <w:name w:val="Содержимое врезки"/>
    <w:basedOn w:val="a5"/>
    <w:rsid w:val="00702FF4"/>
    <w:pPr>
      <w:tabs>
        <w:tab w:val="left" w:pos="0"/>
        <w:tab w:val="right" w:pos="9360"/>
      </w:tabs>
      <w:ind w:firstLine="0"/>
      <w:jc w:val="right"/>
    </w:pPr>
    <w:rPr>
      <w:bCs/>
      <w:sz w:val="28"/>
      <w:szCs w:val="24"/>
    </w:rPr>
  </w:style>
  <w:style w:type="paragraph" w:customStyle="1" w:styleId="BodyText31">
    <w:name w:val="Body Text 31"/>
    <w:basedOn w:val="a4"/>
    <w:rsid w:val="00702FF4"/>
    <w:pPr>
      <w:widowControl w:val="0"/>
      <w:suppressAutoHyphens/>
      <w:overflowPunct w:val="0"/>
      <w:autoSpaceDE w:val="0"/>
      <w:spacing w:after="0" w:line="360" w:lineRule="auto"/>
      <w:jc w:val="center"/>
      <w:textAlignment w:val="baseline"/>
    </w:pPr>
    <w:rPr>
      <w:rFonts w:ascii="Times New Roman" w:eastAsia="Lucida Sans Unicode" w:hAnsi="Times New Roman" w:cs="Times New Roman"/>
      <w:b/>
      <w:sz w:val="28"/>
      <w:szCs w:val="20"/>
      <w:lang w:eastAsia="ar-SA"/>
    </w:rPr>
  </w:style>
  <w:style w:type="paragraph" w:customStyle="1" w:styleId="1ff9">
    <w:name w:val="Текст1"/>
    <w:basedOn w:val="a4"/>
    <w:rsid w:val="00702FF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sz w:val="20"/>
      <w:szCs w:val="20"/>
      <w:lang w:eastAsia="ar-SA"/>
    </w:rPr>
  </w:style>
  <w:style w:type="paragraph" w:customStyle="1" w:styleId="FR2">
    <w:name w:val="FR2"/>
    <w:rsid w:val="00702FF4"/>
    <w:pPr>
      <w:widowControl w:val="0"/>
      <w:suppressAutoHyphens/>
      <w:overflowPunct w:val="0"/>
      <w:autoSpaceDE w:val="0"/>
      <w:spacing w:after="0" w:line="300" w:lineRule="auto"/>
      <w:ind w:left="1320"/>
      <w:jc w:val="right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3">
    <w:name w:val="маркер"/>
    <w:basedOn w:val="a4"/>
    <w:rsid w:val="00702FF4"/>
    <w:pPr>
      <w:numPr>
        <w:numId w:val="16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a4"/>
    <w:rsid w:val="00702FF4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color w:val="000000"/>
      <w:sz w:val="24"/>
      <w:szCs w:val="24"/>
      <w:lang w:eastAsia="ar-SA"/>
    </w:rPr>
  </w:style>
  <w:style w:type="paragraph" w:customStyle="1" w:styleId="3f3f3f3f3f3f3f3f3f3f3f3f3f3">
    <w:name w:val="О3fс3fн3fо3fв3fн3fо3fй3f т3fе3fк3fс3fт3f 3"/>
    <w:basedOn w:val="a4"/>
    <w:rsid w:val="00702FF4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16"/>
      <w:szCs w:val="16"/>
      <w:lang w:eastAsia="ar-SA"/>
    </w:rPr>
  </w:style>
  <w:style w:type="paragraph" w:customStyle="1" w:styleId="Style6">
    <w:name w:val="Style6"/>
    <w:basedOn w:val="a4"/>
    <w:rsid w:val="00702F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4"/>
    <w:rsid w:val="00702F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4"/>
    <w:rsid w:val="00702F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d">
    <w:name w:val="?????????? ???????"/>
    <w:basedOn w:val="a4"/>
    <w:rsid w:val="00702FF4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affffffe">
    <w:name w:val="????????? ???????"/>
    <w:basedOn w:val="affffffd"/>
    <w:rsid w:val="00702FF4"/>
    <w:pPr>
      <w:jc w:val="center"/>
    </w:pPr>
    <w:rPr>
      <w:b/>
      <w:i/>
    </w:rPr>
  </w:style>
  <w:style w:type="paragraph" w:customStyle="1" w:styleId="afffffff">
    <w:name w:val="Текст записки"/>
    <w:basedOn w:val="a4"/>
    <w:rsid w:val="00702FF4"/>
    <w:pPr>
      <w:suppressAutoHyphens/>
      <w:spacing w:before="120" w:after="120" w:line="240" w:lineRule="auto"/>
      <w:ind w:left="284" w:firstLine="851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00">
    <w:name w:val="Оглавление 10"/>
    <w:basedOn w:val="37"/>
    <w:rsid w:val="00702FF4"/>
    <w:pPr>
      <w:tabs>
        <w:tab w:val="right" w:leader="dot" w:pos="7091"/>
      </w:tabs>
      <w:ind w:left="2547"/>
    </w:pPr>
  </w:style>
  <w:style w:type="paragraph" w:customStyle="1" w:styleId="Standard">
    <w:name w:val="Standard"/>
    <w:rsid w:val="00702FF4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Tahoma"/>
      <w:kern w:val="1"/>
      <w:sz w:val="21"/>
      <w:szCs w:val="24"/>
      <w:lang w:eastAsia="ar-SA"/>
    </w:rPr>
  </w:style>
  <w:style w:type="table" w:styleId="afffffff0">
    <w:name w:val="Table Grid"/>
    <w:basedOn w:val="a7"/>
    <w:uiPriority w:val="39"/>
    <w:rsid w:val="00702F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basedOn w:val="a7"/>
    <w:next w:val="afffffff0"/>
    <w:uiPriority w:val="99"/>
    <w:rsid w:val="00702FF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4">
    <w:name w:val="Сетка таблицы2"/>
    <w:basedOn w:val="a7"/>
    <w:next w:val="afffffff0"/>
    <w:uiPriority w:val="99"/>
    <w:rsid w:val="00702FF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index heading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HTML Code" w:uiPriority="0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paragraph" w:styleId="1">
    <w:name w:val="heading 1"/>
    <w:basedOn w:val="a4"/>
    <w:next w:val="a5"/>
    <w:link w:val="14"/>
    <w:qFormat/>
    <w:rsid w:val="00702FF4"/>
    <w:pPr>
      <w:keepNext/>
      <w:numPr>
        <w:numId w:val="1"/>
      </w:numPr>
      <w:suppressAutoHyphens/>
      <w:spacing w:before="240" w:after="120" w:line="240" w:lineRule="auto"/>
      <w:outlineLvl w:val="0"/>
    </w:pPr>
    <w:rPr>
      <w:rFonts w:ascii="Arial" w:eastAsia="Times New Roman" w:hAnsi="Arial" w:cs="Arial"/>
      <w:b/>
      <w:caps/>
      <w:kern w:val="1"/>
      <w:sz w:val="28"/>
      <w:szCs w:val="20"/>
      <w:lang w:eastAsia="ar-SA"/>
    </w:rPr>
  </w:style>
  <w:style w:type="paragraph" w:styleId="2">
    <w:name w:val="heading 2"/>
    <w:basedOn w:val="a4"/>
    <w:next w:val="a5"/>
    <w:link w:val="20"/>
    <w:qFormat/>
    <w:rsid w:val="00702FF4"/>
    <w:pPr>
      <w:keepNext/>
      <w:numPr>
        <w:ilvl w:val="1"/>
        <w:numId w:val="1"/>
      </w:numPr>
      <w:suppressAutoHyphens/>
      <w:spacing w:before="240" w:after="80" w:line="240" w:lineRule="auto"/>
      <w:ind w:left="709" w:firstLine="0"/>
      <w:outlineLvl w:val="1"/>
    </w:pPr>
    <w:rPr>
      <w:rFonts w:ascii="Arial" w:eastAsia="Times New Roman" w:hAnsi="Arial" w:cs="Arial"/>
      <w:b/>
      <w:i/>
      <w:sz w:val="26"/>
      <w:szCs w:val="20"/>
      <w:lang w:eastAsia="ar-SA"/>
    </w:rPr>
  </w:style>
  <w:style w:type="paragraph" w:styleId="3">
    <w:name w:val="heading 3"/>
    <w:basedOn w:val="a4"/>
    <w:next w:val="a5"/>
    <w:link w:val="30"/>
    <w:qFormat/>
    <w:rsid w:val="00702FF4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4">
    <w:name w:val="heading 4"/>
    <w:basedOn w:val="a4"/>
    <w:next w:val="a4"/>
    <w:link w:val="40"/>
    <w:qFormat/>
    <w:rsid w:val="00702FF4"/>
    <w:pPr>
      <w:keepNext/>
      <w:numPr>
        <w:ilvl w:val="3"/>
        <w:numId w:val="1"/>
      </w:numPr>
      <w:suppressAutoHyphens/>
      <w:spacing w:before="240" w:after="60" w:line="240" w:lineRule="auto"/>
      <w:ind w:left="709" w:firstLine="0"/>
      <w:outlineLvl w:val="3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5">
    <w:name w:val="heading 5"/>
    <w:basedOn w:val="a4"/>
    <w:next w:val="a5"/>
    <w:link w:val="50"/>
    <w:qFormat/>
    <w:rsid w:val="00702FF4"/>
    <w:pPr>
      <w:keepNext/>
      <w:numPr>
        <w:ilvl w:val="4"/>
        <w:numId w:val="1"/>
      </w:numPr>
      <w:suppressAutoHyphens/>
      <w:spacing w:before="240" w:after="40" w:line="240" w:lineRule="auto"/>
      <w:ind w:left="709" w:firstLine="0"/>
      <w:outlineLvl w:val="4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6">
    <w:name w:val="heading 6"/>
    <w:basedOn w:val="a4"/>
    <w:next w:val="a5"/>
    <w:link w:val="60"/>
    <w:qFormat/>
    <w:rsid w:val="00702FF4"/>
    <w:pPr>
      <w:numPr>
        <w:ilvl w:val="5"/>
        <w:numId w:val="1"/>
      </w:numPr>
      <w:suppressAutoHyphens/>
      <w:spacing w:before="200" w:after="40" w:line="240" w:lineRule="auto"/>
      <w:ind w:left="709" w:firstLine="0"/>
      <w:outlineLvl w:val="5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7">
    <w:name w:val="heading 7"/>
    <w:basedOn w:val="a4"/>
    <w:next w:val="a5"/>
    <w:link w:val="70"/>
    <w:qFormat/>
    <w:rsid w:val="00702FF4"/>
    <w:pPr>
      <w:keepNext/>
      <w:numPr>
        <w:ilvl w:val="6"/>
        <w:numId w:val="1"/>
      </w:numPr>
      <w:suppressAutoHyphens/>
      <w:spacing w:before="200" w:after="40" w:line="240" w:lineRule="auto"/>
      <w:ind w:left="709" w:firstLine="0"/>
      <w:outlineLvl w:val="6"/>
    </w:pPr>
    <w:rPr>
      <w:rFonts w:ascii="Arial" w:eastAsia="Times New Roman" w:hAnsi="Arial" w:cs="Arial"/>
      <w:b/>
      <w:sz w:val="20"/>
      <w:szCs w:val="20"/>
      <w:lang w:eastAsia="ar-SA"/>
    </w:rPr>
  </w:style>
  <w:style w:type="paragraph" w:styleId="8">
    <w:name w:val="heading 8"/>
    <w:basedOn w:val="a4"/>
    <w:next w:val="a5"/>
    <w:link w:val="80"/>
    <w:qFormat/>
    <w:rsid w:val="00702FF4"/>
    <w:pPr>
      <w:keepNext/>
      <w:numPr>
        <w:ilvl w:val="7"/>
        <w:numId w:val="1"/>
      </w:numPr>
      <w:suppressAutoHyphens/>
      <w:spacing w:before="200" w:after="40" w:line="240" w:lineRule="auto"/>
      <w:ind w:left="709" w:firstLine="0"/>
      <w:outlineLvl w:val="7"/>
    </w:pPr>
    <w:rPr>
      <w:rFonts w:ascii="Arial" w:eastAsia="Times New Roman" w:hAnsi="Arial" w:cs="Arial"/>
      <w:b/>
      <w:i/>
      <w:sz w:val="20"/>
      <w:szCs w:val="20"/>
      <w:lang w:eastAsia="ar-SA"/>
    </w:rPr>
  </w:style>
  <w:style w:type="paragraph" w:styleId="9">
    <w:name w:val="heading 9"/>
    <w:basedOn w:val="a4"/>
    <w:next w:val="a5"/>
    <w:link w:val="90"/>
    <w:qFormat/>
    <w:rsid w:val="00702FF4"/>
    <w:pPr>
      <w:keepNext/>
      <w:numPr>
        <w:ilvl w:val="8"/>
        <w:numId w:val="1"/>
      </w:numPr>
      <w:suppressAutoHyphens/>
      <w:spacing w:before="200" w:after="40" w:line="240" w:lineRule="auto"/>
      <w:ind w:left="709" w:firstLine="0"/>
      <w:outlineLvl w:val="8"/>
    </w:pPr>
    <w:rPr>
      <w:rFonts w:ascii="Arial" w:eastAsia="Times New Roman" w:hAnsi="Arial" w:cs="Arial"/>
      <w:b/>
      <w:sz w:val="18"/>
      <w:szCs w:val="20"/>
      <w:lang w:eastAsia="ar-SA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4">
    <w:name w:val="Заголовок 1 Знак"/>
    <w:basedOn w:val="a6"/>
    <w:link w:val="1"/>
    <w:rsid w:val="00702FF4"/>
    <w:rPr>
      <w:rFonts w:ascii="Arial" w:eastAsia="Times New Roman" w:hAnsi="Arial" w:cs="Arial"/>
      <w:b/>
      <w:caps/>
      <w:kern w:val="1"/>
      <w:sz w:val="28"/>
      <w:szCs w:val="20"/>
      <w:lang w:eastAsia="ar-SA"/>
    </w:rPr>
  </w:style>
  <w:style w:type="character" w:customStyle="1" w:styleId="20">
    <w:name w:val="Заголовок 2 Знак"/>
    <w:basedOn w:val="a6"/>
    <w:link w:val="2"/>
    <w:rsid w:val="00702FF4"/>
    <w:rPr>
      <w:rFonts w:ascii="Arial" w:eastAsia="Times New Roman" w:hAnsi="Arial" w:cs="Arial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6"/>
    <w:link w:val="3"/>
    <w:rsid w:val="00702FF4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40">
    <w:name w:val="Заголовок 4 Знак"/>
    <w:basedOn w:val="a6"/>
    <w:link w:val="4"/>
    <w:rsid w:val="00702FF4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50">
    <w:name w:val="Заголовок 5 Знак"/>
    <w:basedOn w:val="a6"/>
    <w:link w:val="5"/>
    <w:rsid w:val="00702FF4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60">
    <w:name w:val="Заголовок 6 Знак"/>
    <w:basedOn w:val="a6"/>
    <w:link w:val="6"/>
    <w:rsid w:val="00702FF4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70">
    <w:name w:val="Заголовок 7 Знак"/>
    <w:basedOn w:val="a6"/>
    <w:link w:val="7"/>
    <w:rsid w:val="00702FF4"/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80">
    <w:name w:val="Заголовок 8 Знак"/>
    <w:basedOn w:val="a6"/>
    <w:link w:val="8"/>
    <w:rsid w:val="00702FF4"/>
    <w:rPr>
      <w:rFonts w:ascii="Arial" w:eastAsia="Times New Roman" w:hAnsi="Arial" w:cs="Arial"/>
      <w:b/>
      <w:i/>
      <w:sz w:val="20"/>
      <w:szCs w:val="20"/>
      <w:lang w:eastAsia="ar-SA"/>
    </w:rPr>
  </w:style>
  <w:style w:type="character" w:customStyle="1" w:styleId="90">
    <w:name w:val="Заголовок 9 Знак"/>
    <w:basedOn w:val="a6"/>
    <w:link w:val="9"/>
    <w:rsid w:val="00702FF4"/>
    <w:rPr>
      <w:rFonts w:ascii="Arial" w:eastAsia="Times New Roman" w:hAnsi="Arial" w:cs="Arial"/>
      <w:b/>
      <w:sz w:val="18"/>
      <w:szCs w:val="20"/>
      <w:lang w:eastAsia="ar-SA"/>
    </w:rPr>
  </w:style>
  <w:style w:type="numbering" w:customStyle="1" w:styleId="15">
    <w:name w:val="Нет списка1"/>
    <w:next w:val="a8"/>
    <w:uiPriority w:val="99"/>
    <w:semiHidden/>
    <w:unhideWhenUsed/>
    <w:rsid w:val="00702FF4"/>
  </w:style>
  <w:style w:type="paragraph" w:styleId="a9">
    <w:name w:val="header"/>
    <w:basedOn w:val="a4"/>
    <w:link w:val="aa"/>
    <w:uiPriority w:val="99"/>
    <w:unhideWhenUsed/>
    <w:rsid w:val="00702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02FF4"/>
  </w:style>
  <w:style w:type="paragraph" w:styleId="ab">
    <w:name w:val="footer"/>
    <w:basedOn w:val="a4"/>
    <w:link w:val="ac"/>
    <w:uiPriority w:val="99"/>
    <w:unhideWhenUsed/>
    <w:rsid w:val="00702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02FF4"/>
  </w:style>
  <w:style w:type="paragraph" w:styleId="ad">
    <w:name w:val="Balloon Text"/>
    <w:basedOn w:val="a4"/>
    <w:link w:val="ae"/>
    <w:unhideWhenUsed/>
    <w:rsid w:val="00702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6"/>
    <w:link w:val="ad"/>
    <w:rsid w:val="00702FF4"/>
    <w:rPr>
      <w:rFonts w:ascii="Tahoma" w:hAnsi="Tahoma" w:cs="Tahoma"/>
      <w:sz w:val="16"/>
      <w:szCs w:val="16"/>
    </w:rPr>
  </w:style>
  <w:style w:type="numbering" w:customStyle="1" w:styleId="110">
    <w:name w:val="Нет списка11"/>
    <w:next w:val="a8"/>
    <w:uiPriority w:val="99"/>
    <w:semiHidden/>
    <w:unhideWhenUsed/>
    <w:rsid w:val="00702FF4"/>
  </w:style>
  <w:style w:type="character" w:customStyle="1" w:styleId="WW8Num1z0">
    <w:name w:val="WW8Num1z0"/>
    <w:rsid w:val="00702FF4"/>
    <w:rPr>
      <w:rFonts w:ascii="StarSymbol" w:hAnsi="StarSymbol" w:cs="StarSymbol"/>
      <w:sz w:val="18"/>
      <w:szCs w:val="18"/>
    </w:rPr>
  </w:style>
  <w:style w:type="character" w:customStyle="1" w:styleId="WW8Num1z1">
    <w:name w:val="WW8Num1z1"/>
    <w:rsid w:val="00702FF4"/>
  </w:style>
  <w:style w:type="character" w:customStyle="1" w:styleId="WW8Num1z2">
    <w:name w:val="WW8Num1z2"/>
    <w:rsid w:val="00702FF4"/>
  </w:style>
  <w:style w:type="character" w:customStyle="1" w:styleId="WW8Num1z3">
    <w:name w:val="WW8Num1z3"/>
    <w:rsid w:val="00702FF4"/>
  </w:style>
  <w:style w:type="character" w:customStyle="1" w:styleId="WW8Num1z4">
    <w:name w:val="WW8Num1z4"/>
    <w:rsid w:val="00702FF4"/>
  </w:style>
  <w:style w:type="character" w:customStyle="1" w:styleId="WW8Num1z5">
    <w:name w:val="WW8Num1z5"/>
    <w:rsid w:val="00702FF4"/>
  </w:style>
  <w:style w:type="character" w:customStyle="1" w:styleId="WW8Num1z6">
    <w:name w:val="WW8Num1z6"/>
    <w:rsid w:val="00702FF4"/>
    <w:rPr>
      <w:b/>
    </w:rPr>
  </w:style>
  <w:style w:type="character" w:customStyle="1" w:styleId="WW8Num1z7">
    <w:name w:val="WW8Num1z7"/>
    <w:rsid w:val="00702FF4"/>
  </w:style>
  <w:style w:type="character" w:customStyle="1" w:styleId="WW8Num1z8">
    <w:name w:val="WW8Num1z8"/>
    <w:rsid w:val="00702FF4"/>
  </w:style>
  <w:style w:type="character" w:customStyle="1" w:styleId="WW8Num2z0">
    <w:name w:val="WW8Num2z0"/>
    <w:rsid w:val="00702FF4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702FF4"/>
    <w:rPr>
      <w:rFonts w:ascii="Courier New" w:hAnsi="Courier New" w:cs="Courier New"/>
    </w:rPr>
  </w:style>
  <w:style w:type="character" w:customStyle="1" w:styleId="WW8Num2z2">
    <w:name w:val="WW8Num2z2"/>
    <w:rsid w:val="00702FF4"/>
    <w:rPr>
      <w:rFonts w:ascii="Wingdings" w:hAnsi="Wingdings" w:cs="Wingdings"/>
    </w:rPr>
  </w:style>
  <w:style w:type="character" w:customStyle="1" w:styleId="WW8Num2z3">
    <w:name w:val="WW8Num2z3"/>
    <w:rsid w:val="00702FF4"/>
  </w:style>
  <w:style w:type="character" w:customStyle="1" w:styleId="WW8Num2z4">
    <w:name w:val="WW8Num2z4"/>
    <w:rsid w:val="00702FF4"/>
  </w:style>
  <w:style w:type="character" w:customStyle="1" w:styleId="WW8Num2z5">
    <w:name w:val="WW8Num2z5"/>
    <w:rsid w:val="00702FF4"/>
  </w:style>
  <w:style w:type="character" w:customStyle="1" w:styleId="WW8Num2z6">
    <w:name w:val="WW8Num2z6"/>
    <w:rsid w:val="00702FF4"/>
  </w:style>
  <w:style w:type="character" w:customStyle="1" w:styleId="WW8Num2z7">
    <w:name w:val="WW8Num2z7"/>
    <w:rsid w:val="00702FF4"/>
  </w:style>
  <w:style w:type="character" w:customStyle="1" w:styleId="WW8Num2z8">
    <w:name w:val="WW8Num2z8"/>
    <w:rsid w:val="00702FF4"/>
  </w:style>
  <w:style w:type="character" w:customStyle="1" w:styleId="WW8Num3z0">
    <w:name w:val="WW8Num3z0"/>
    <w:rsid w:val="00702FF4"/>
    <w:rPr>
      <w:rFonts w:ascii="Symbol" w:hAnsi="Symbol" w:cs="Symbol"/>
    </w:rPr>
  </w:style>
  <w:style w:type="character" w:customStyle="1" w:styleId="WW8Num4z0">
    <w:name w:val="WW8Num4z0"/>
    <w:rsid w:val="00702FF4"/>
    <w:rPr>
      <w:rFonts w:ascii="Symbol" w:hAnsi="Symbol" w:cs="Symbol"/>
    </w:rPr>
  </w:style>
  <w:style w:type="character" w:customStyle="1" w:styleId="WW8Num5z0">
    <w:name w:val="WW8Num5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6z0">
    <w:name w:val="WW8Num6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7z0">
    <w:name w:val="WW8Num7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8z0">
    <w:name w:val="WW8Num8z0"/>
    <w:rsid w:val="00702FF4"/>
    <w:rPr>
      <w:rFonts w:ascii="Symbol" w:hAnsi="Symbol" w:cs="Symbol"/>
    </w:rPr>
  </w:style>
  <w:style w:type="character" w:customStyle="1" w:styleId="WW8Num9z0">
    <w:name w:val="WW8Num9z0"/>
    <w:rsid w:val="00702FF4"/>
    <w:rPr>
      <w:rFonts w:ascii="Symbol" w:hAnsi="Symbol" w:cs="Symbol"/>
    </w:rPr>
  </w:style>
  <w:style w:type="character" w:customStyle="1" w:styleId="WW8Num10z0">
    <w:name w:val="WW8Num10z0"/>
    <w:rsid w:val="00702FF4"/>
    <w:rPr>
      <w:rFonts w:ascii="Symbol" w:hAnsi="Symbol" w:cs="Symbol"/>
    </w:rPr>
  </w:style>
  <w:style w:type="character" w:customStyle="1" w:styleId="WW8Num11z0">
    <w:name w:val="WW8Num11z0"/>
    <w:rsid w:val="00702FF4"/>
    <w:rPr>
      <w:rFonts w:ascii="Symbol" w:hAnsi="Symbol" w:cs="Symbol"/>
    </w:rPr>
  </w:style>
  <w:style w:type="character" w:customStyle="1" w:styleId="WW8Num11z1">
    <w:name w:val="WW8Num11z1"/>
    <w:rsid w:val="00702FF4"/>
  </w:style>
  <w:style w:type="character" w:customStyle="1" w:styleId="WW8Num11z2">
    <w:name w:val="WW8Num11z2"/>
    <w:rsid w:val="00702FF4"/>
  </w:style>
  <w:style w:type="character" w:customStyle="1" w:styleId="WW8Num11z3">
    <w:name w:val="WW8Num11z3"/>
    <w:rsid w:val="00702FF4"/>
  </w:style>
  <w:style w:type="character" w:customStyle="1" w:styleId="WW8Num11z4">
    <w:name w:val="WW8Num11z4"/>
    <w:rsid w:val="00702FF4"/>
  </w:style>
  <w:style w:type="character" w:customStyle="1" w:styleId="WW8Num11z5">
    <w:name w:val="WW8Num11z5"/>
    <w:rsid w:val="00702FF4"/>
  </w:style>
  <w:style w:type="character" w:customStyle="1" w:styleId="WW8Num11z6">
    <w:name w:val="WW8Num11z6"/>
    <w:rsid w:val="00702FF4"/>
  </w:style>
  <w:style w:type="character" w:customStyle="1" w:styleId="WW8Num11z7">
    <w:name w:val="WW8Num11z7"/>
    <w:rsid w:val="00702FF4"/>
  </w:style>
  <w:style w:type="character" w:customStyle="1" w:styleId="WW8Num11z8">
    <w:name w:val="WW8Num11z8"/>
    <w:rsid w:val="00702FF4"/>
  </w:style>
  <w:style w:type="character" w:customStyle="1" w:styleId="WW8Num12z0">
    <w:name w:val="WW8Num12z0"/>
    <w:rsid w:val="00702FF4"/>
    <w:rPr>
      <w:sz w:val="28"/>
      <w:szCs w:val="28"/>
    </w:rPr>
  </w:style>
  <w:style w:type="character" w:customStyle="1" w:styleId="WW8Num13z0">
    <w:name w:val="WW8Num13z0"/>
    <w:rsid w:val="00702FF4"/>
    <w:rPr>
      <w:rFonts w:ascii="Symbol" w:hAnsi="Symbol" w:cs="Symbol"/>
    </w:rPr>
  </w:style>
  <w:style w:type="character" w:customStyle="1" w:styleId="WW8Num13z1">
    <w:name w:val="WW8Num13z1"/>
    <w:rsid w:val="00702FF4"/>
    <w:rPr>
      <w:rFonts w:ascii="Courier New" w:hAnsi="Courier New" w:cs="Courier New"/>
    </w:rPr>
  </w:style>
  <w:style w:type="character" w:customStyle="1" w:styleId="WW8Num13z2">
    <w:name w:val="WW8Num13z2"/>
    <w:rsid w:val="00702FF4"/>
    <w:rPr>
      <w:rFonts w:ascii="Wingdings" w:hAnsi="Wingdings" w:cs="Wingdings"/>
    </w:rPr>
  </w:style>
  <w:style w:type="character" w:customStyle="1" w:styleId="WW8Num13z3">
    <w:name w:val="WW8Num13z3"/>
    <w:rsid w:val="00702FF4"/>
  </w:style>
  <w:style w:type="character" w:customStyle="1" w:styleId="WW8Num13z4">
    <w:name w:val="WW8Num13z4"/>
    <w:rsid w:val="00702FF4"/>
  </w:style>
  <w:style w:type="character" w:customStyle="1" w:styleId="WW8Num13z5">
    <w:name w:val="WW8Num13z5"/>
    <w:rsid w:val="00702FF4"/>
  </w:style>
  <w:style w:type="character" w:customStyle="1" w:styleId="WW8Num13z6">
    <w:name w:val="WW8Num13z6"/>
    <w:rsid w:val="00702FF4"/>
  </w:style>
  <w:style w:type="character" w:customStyle="1" w:styleId="WW8Num13z7">
    <w:name w:val="WW8Num13z7"/>
    <w:rsid w:val="00702FF4"/>
  </w:style>
  <w:style w:type="character" w:customStyle="1" w:styleId="WW8Num13z8">
    <w:name w:val="WW8Num13z8"/>
    <w:rsid w:val="00702FF4"/>
  </w:style>
  <w:style w:type="character" w:customStyle="1" w:styleId="WW8Num14z0">
    <w:name w:val="WW8Num14z0"/>
    <w:rsid w:val="00702FF4"/>
    <w:rPr>
      <w:rFonts w:ascii="Symbol" w:hAnsi="Symbol" w:cs="Symbol"/>
    </w:rPr>
  </w:style>
  <w:style w:type="character" w:customStyle="1" w:styleId="WW8Num15z0">
    <w:name w:val="WW8Num15z0"/>
    <w:rsid w:val="00702FF4"/>
    <w:rPr>
      <w:rFonts w:ascii="Symbol" w:hAnsi="Symbol" w:cs="Symbol"/>
    </w:rPr>
  </w:style>
  <w:style w:type="character" w:customStyle="1" w:styleId="WW8Num16z0">
    <w:name w:val="WW8Num16z0"/>
    <w:rsid w:val="00702FF4"/>
    <w:rPr>
      <w:rFonts w:ascii="Symbol" w:hAnsi="Symbol" w:cs="Symbol"/>
    </w:rPr>
  </w:style>
  <w:style w:type="character" w:customStyle="1" w:styleId="61">
    <w:name w:val="Основной шрифт абзаца6"/>
    <w:rsid w:val="00702FF4"/>
  </w:style>
  <w:style w:type="character" w:customStyle="1" w:styleId="WW8Num17z0">
    <w:name w:val="WW8Num17z0"/>
    <w:rsid w:val="00702FF4"/>
    <w:rPr>
      <w:rFonts w:ascii="Symbol" w:hAnsi="Symbol" w:cs="Symbol"/>
    </w:rPr>
  </w:style>
  <w:style w:type="character" w:customStyle="1" w:styleId="WW8Num18z0">
    <w:name w:val="WW8Num18z0"/>
    <w:rsid w:val="00702FF4"/>
    <w:rPr>
      <w:rFonts w:ascii="Symbol" w:hAnsi="Symbol" w:cs="Symbol"/>
    </w:rPr>
  </w:style>
  <w:style w:type="character" w:customStyle="1" w:styleId="WW8Num18z1">
    <w:name w:val="WW8Num18z1"/>
    <w:rsid w:val="00702FF4"/>
  </w:style>
  <w:style w:type="character" w:customStyle="1" w:styleId="WW8Num18z2">
    <w:name w:val="WW8Num18z2"/>
    <w:rsid w:val="00702FF4"/>
    <w:rPr>
      <w:rFonts w:ascii="Wingdings" w:hAnsi="Wingdings" w:cs="Wingdings"/>
    </w:rPr>
  </w:style>
  <w:style w:type="character" w:customStyle="1" w:styleId="WW8Num18z3">
    <w:name w:val="WW8Num18z3"/>
    <w:rsid w:val="00702FF4"/>
  </w:style>
  <w:style w:type="character" w:customStyle="1" w:styleId="WW8Num18z4">
    <w:name w:val="WW8Num18z4"/>
    <w:rsid w:val="00702FF4"/>
    <w:rPr>
      <w:rFonts w:ascii="Courier New" w:hAnsi="Courier New" w:cs="Courier New"/>
    </w:rPr>
  </w:style>
  <w:style w:type="character" w:customStyle="1" w:styleId="WW8Num18z5">
    <w:name w:val="WW8Num18z5"/>
    <w:rsid w:val="00702FF4"/>
  </w:style>
  <w:style w:type="character" w:customStyle="1" w:styleId="WW8Num18z6">
    <w:name w:val="WW8Num18z6"/>
    <w:rsid w:val="00702FF4"/>
  </w:style>
  <w:style w:type="character" w:customStyle="1" w:styleId="WW8Num18z7">
    <w:name w:val="WW8Num18z7"/>
    <w:rsid w:val="00702FF4"/>
  </w:style>
  <w:style w:type="character" w:customStyle="1" w:styleId="WW8Num18z8">
    <w:name w:val="WW8Num18z8"/>
    <w:rsid w:val="00702FF4"/>
  </w:style>
  <w:style w:type="character" w:customStyle="1" w:styleId="WW8Num19z0">
    <w:name w:val="WW8Num19z0"/>
    <w:rsid w:val="00702FF4"/>
    <w:rPr>
      <w:rFonts w:ascii="Symbol" w:hAnsi="Symbol" w:cs="Symbol"/>
    </w:rPr>
  </w:style>
  <w:style w:type="character" w:customStyle="1" w:styleId="WW8Num19z1">
    <w:name w:val="WW8Num19z1"/>
    <w:rsid w:val="00702FF4"/>
  </w:style>
  <w:style w:type="character" w:customStyle="1" w:styleId="WW8Num19z2">
    <w:name w:val="WW8Num19z2"/>
    <w:rsid w:val="00702FF4"/>
  </w:style>
  <w:style w:type="character" w:customStyle="1" w:styleId="WW8Num19z3">
    <w:name w:val="WW8Num19z3"/>
    <w:rsid w:val="00702FF4"/>
  </w:style>
  <w:style w:type="character" w:customStyle="1" w:styleId="WW8Num19z4">
    <w:name w:val="WW8Num19z4"/>
    <w:rsid w:val="00702FF4"/>
  </w:style>
  <w:style w:type="character" w:customStyle="1" w:styleId="WW8Num19z5">
    <w:name w:val="WW8Num19z5"/>
    <w:rsid w:val="00702FF4"/>
  </w:style>
  <w:style w:type="character" w:customStyle="1" w:styleId="WW8Num19z6">
    <w:name w:val="WW8Num19z6"/>
    <w:rsid w:val="00702FF4"/>
  </w:style>
  <w:style w:type="character" w:customStyle="1" w:styleId="WW8Num19z7">
    <w:name w:val="WW8Num19z7"/>
    <w:rsid w:val="00702FF4"/>
  </w:style>
  <w:style w:type="character" w:customStyle="1" w:styleId="WW8Num19z8">
    <w:name w:val="WW8Num19z8"/>
    <w:rsid w:val="00702FF4"/>
  </w:style>
  <w:style w:type="character" w:customStyle="1" w:styleId="52">
    <w:name w:val="Основной шрифт абзаца5"/>
    <w:rsid w:val="00702FF4"/>
  </w:style>
  <w:style w:type="character" w:customStyle="1" w:styleId="WW8Num1zfalse">
    <w:name w:val="WW8Num1zfalse"/>
    <w:rsid w:val="00702FF4"/>
  </w:style>
  <w:style w:type="character" w:customStyle="1" w:styleId="WW8Num1ztrue">
    <w:name w:val="WW8Num1ztrue"/>
    <w:rsid w:val="00702FF4"/>
  </w:style>
  <w:style w:type="character" w:customStyle="1" w:styleId="WW-WW8Num1ztrue">
    <w:name w:val="WW-WW8Num1ztrue"/>
    <w:rsid w:val="00702FF4"/>
  </w:style>
  <w:style w:type="character" w:customStyle="1" w:styleId="WW-WW8Num1ztrue1">
    <w:name w:val="WW-WW8Num1ztrue1"/>
    <w:rsid w:val="00702FF4"/>
  </w:style>
  <w:style w:type="character" w:customStyle="1" w:styleId="WW-WW8Num1ztrue12">
    <w:name w:val="WW-WW8Num1ztrue12"/>
    <w:rsid w:val="00702FF4"/>
  </w:style>
  <w:style w:type="character" w:customStyle="1" w:styleId="WW-WW8Num1ztrue123">
    <w:name w:val="WW-WW8Num1ztrue123"/>
    <w:rsid w:val="00702FF4"/>
  </w:style>
  <w:style w:type="character" w:customStyle="1" w:styleId="WW-WW8Num1ztrue1234">
    <w:name w:val="WW-WW8Num1ztrue1234"/>
    <w:rsid w:val="00702FF4"/>
  </w:style>
  <w:style w:type="character" w:customStyle="1" w:styleId="WW-WW8Num1ztrue12345">
    <w:name w:val="WW-WW8Num1ztrue12345"/>
    <w:rsid w:val="00702FF4"/>
  </w:style>
  <w:style w:type="character" w:customStyle="1" w:styleId="WW8Num2zfalse">
    <w:name w:val="WW8Num2zfalse"/>
    <w:rsid w:val="00702FF4"/>
  </w:style>
  <w:style w:type="character" w:customStyle="1" w:styleId="WW8Num2ztrue">
    <w:name w:val="WW8Num2ztrue"/>
    <w:rsid w:val="00702FF4"/>
  </w:style>
  <w:style w:type="character" w:customStyle="1" w:styleId="WW-WW8Num2ztrue">
    <w:name w:val="WW-WW8Num2ztrue"/>
    <w:rsid w:val="00702FF4"/>
  </w:style>
  <w:style w:type="character" w:customStyle="1" w:styleId="WW-WW8Num2ztrue1">
    <w:name w:val="WW-WW8Num2ztrue1"/>
    <w:rsid w:val="00702FF4"/>
  </w:style>
  <w:style w:type="character" w:customStyle="1" w:styleId="WW-WW8Num2ztrue12">
    <w:name w:val="WW-WW8Num2ztrue12"/>
    <w:rsid w:val="00702FF4"/>
  </w:style>
  <w:style w:type="character" w:customStyle="1" w:styleId="WW-WW8Num2ztrue123">
    <w:name w:val="WW-WW8Num2ztrue123"/>
    <w:rsid w:val="00702FF4"/>
  </w:style>
  <w:style w:type="character" w:customStyle="1" w:styleId="WW-WW8Num2ztrue1234">
    <w:name w:val="WW-WW8Num2ztrue1234"/>
    <w:rsid w:val="00702FF4"/>
  </w:style>
  <w:style w:type="character" w:customStyle="1" w:styleId="WW-WW8Num2ztrue12345">
    <w:name w:val="WW-WW8Num2ztrue12345"/>
    <w:rsid w:val="00702FF4"/>
  </w:style>
  <w:style w:type="character" w:customStyle="1" w:styleId="WW-WW8Num2ztrue123456">
    <w:name w:val="WW-WW8Num2ztrue123456"/>
    <w:rsid w:val="00702FF4"/>
  </w:style>
  <w:style w:type="character" w:customStyle="1" w:styleId="WW8Num3zfalse">
    <w:name w:val="WW8Num3zfalse"/>
    <w:rsid w:val="00702FF4"/>
  </w:style>
  <w:style w:type="character" w:customStyle="1" w:styleId="WW8Num4zfalse">
    <w:name w:val="WW8Num4zfalse"/>
    <w:rsid w:val="00702FF4"/>
  </w:style>
  <w:style w:type="character" w:customStyle="1" w:styleId="WW8Num10zfalse">
    <w:name w:val="WW8Num10zfalse"/>
    <w:rsid w:val="00702FF4"/>
  </w:style>
  <w:style w:type="character" w:customStyle="1" w:styleId="WW8Num11ztrue">
    <w:name w:val="WW8Num11ztrue"/>
    <w:rsid w:val="00702FF4"/>
  </w:style>
  <w:style w:type="character" w:customStyle="1" w:styleId="WW-WW8Num11ztrue">
    <w:name w:val="WW-WW8Num11ztrue"/>
    <w:rsid w:val="00702FF4"/>
  </w:style>
  <w:style w:type="character" w:customStyle="1" w:styleId="WW-WW8Num11ztrue1">
    <w:name w:val="WW-WW8Num11ztrue1"/>
    <w:rsid w:val="00702FF4"/>
  </w:style>
  <w:style w:type="character" w:customStyle="1" w:styleId="WW-WW8Num11ztrue12">
    <w:name w:val="WW-WW8Num11ztrue12"/>
    <w:rsid w:val="00702FF4"/>
  </w:style>
  <w:style w:type="character" w:customStyle="1" w:styleId="WW-WW8Num11ztrue123">
    <w:name w:val="WW-WW8Num11ztrue123"/>
    <w:rsid w:val="00702FF4"/>
  </w:style>
  <w:style w:type="character" w:customStyle="1" w:styleId="WW-WW8Num11ztrue1234">
    <w:name w:val="WW-WW8Num11ztrue1234"/>
    <w:rsid w:val="00702FF4"/>
  </w:style>
  <w:style w:type="character" w:customStyle="1" w:styleId="WW-WW8Num11ztrue12345">
    <w:name w:val="WW-WW8Num11ztrue12345"/>
    <w:rsid w:val="00702FF4"/>
  </w:style>
  <w:style w:type="character" w:customStyle="1" w:styleId="WW-WW8Num11ztrue123456">
    <w:name w:val="WW-WW8Num11ztrue123456"/>
    <w:rsid w:val="00702FF4"/>
  </w:style>
  <w:style w:type="character" w:customStyle="1" w:styleId="WW8Num13ztrue">
    <w:name w:val="WW8Num13ztrue"/>
    <w:rsid w:val="00702FF4"/>
  </w:style>
  <w:style w:type="character" w:customStyle="1" w:styleId="WW-WW8Num13ztrue">
    <w:name w:val="WW-WW8Num13ztrue"/>
    <w:rsid w:val="00702FF4"/>
  </w:style>
  <w:style w:type="character" w:customStyle="1" w:styleId="WW-WW8Num13ztrue1">
    <w:name w:val="WW-WW8Num13ztrue1"/>
    <w:rsid w:val="00702FF4"/>
  </w:style>
  <w:style w:type="character" w:customStyle="1" w:styleId="WW-WW8Num13ztrue12">
    <w:name w:val="WW-WW8Num13ztrue12"/>
    <w:rsid w:val="00702FF4"/>
  </w:style>
  <w:style w:type="character" w:customStyle="1" w:styleId="WW-WW8Num13ztrue123">
    <w:name w:val="WW-WW8Num13ztrue123"/>
    <w:rsid w:val="00702FF4"/>
  </w:style>
  <w:style w:type="character" w:customStyle="1" w:styleId="WW-WW8Num13ztrue1234">
    <w:name w:val="WW-WW8Num13ztrue1234"/>
    <w:rsid w:val="00702FF4"/>
  </w:style>
  <w:style w:type="character" w:customStyle="1" w:styleId="WW-WW8Num13ztrue12345">
    <w:name w:val="WW-WW8Num13ztrue12345"/>
    <w:rsid w:val="00702FF4"/>
  </w:style>
  <w:style w:type="character" w:customStyle="1" w:styleId="WW-WW8Num13ztrue123456">
    <w:name w:val="WW-WW8Num13ztrue123456"/>
    <w:rsid w:val="00702FF4"/>
  </w:style>
  <w:style w:type="character" w:customStyle="1" w:styleId="WW8Num14zfalse">
    <w:name w:val="WW8Num14zfalse"/>
    <w:rsid w:val="00702FF4"/>
  </w:style>
  <w:style w:type="character" w:customStyle="1" w:styleId="WW-WW8Num1ztrue123456">
    <w:name w:val="WW-WW8Num1ztrue123456"/>
    <w:rsid w:val="00702FF4"/>
  </w:style>
  <w:style w:type="character" w:customStyle="1" w:styleId="WW-WW8Num1ztrue11">
    <w:name w:val="WW-WW8Num1ztrue11"/>
    <w:rsid w:val="00702FF4"/>
  </w:style>
  <w:style w:type="character" w:customStyle="1" w:styleId="WW-WW8Num1ztrue121">
    <w:name w:val="WW-WW8Num1ztrue121"/>
    <w:rsid w:val="00702FF4"/>
  </w:style>
  <w:style w:type="character" w:customStyle="1" w:styleId="WW-WW8Num1ztrue1231">
    <w:name w:val="WW-WW8Num1ztrue1231"/>
    <w:rsid w:val="00702FF4"/>
  </w:style>
  <w:style w:type="character" w:customStyle="1" w:styleId="WW-WW8Num1ztrue12341">
    <w:name w:val="WW-WW8Num1ztrue12341"/>
    <w:rsid w:val="00702FF4"/>
  </w:style>
  <w:style w:type="character" w:customStyle="1" w:styleId="WW-WW8Num1ztrue123451">
    <w:name w:val="WW-WW8Num1ztrue123451"/>
    <w:rsid w:val="00702FF4"/>
  </w:style>
  <w:style w:type="character" w:customStyle="1" w:styleId="WW-WW8Num2ztrue1234567">
    <w:name w:val="WW-WW8Num2ztrue1234567"/>
    <w:rsid w:val="00702FF4"/>
  </w:style>
  <w:style w:type="character" w:customStyle="1" w:styleId="WW-WW8Num2ztrue11">
    <w:name w:val="WW-WW8Num2ztrue11"/>
    <w:rsid w:val="00702FF4"/>
  </w:style>
  <w:style w:type="character" w:customStyle="1" w:styleId="WW-WW8Num2ztrue121">
    <w:name w:val="WW-WW8Num2ztrue121"/>
    <w:rsid w:val="00702FF4"/>
  </w:style>
  <w:style w:type="character" w:customStyle="1" w:styleId="WW-WW8Num2ztrue1231">
    <w:name w:val="WW-WW8Num2ztrue1231"/>
    <w:rsid w:val="00702FF4"/>
  </w:style>
  <w:style w:type="character" w:customStyle="1" w:styleId="WW-WW8Num2ztrue12341">
    <w:name w:val="WW-WW8Num2ztrue12341"/>
    <w:rsid w:val="00702FF4"/>
  </w:style>
  <w:style w:type="character" w:customStyle="1" w:styleId="WW-WW8Num2ztrue123451">
    <w:name w:val="WW-WW8Num2ztrue123451"/>
    <w:rsid w:val="00702FF4"/>
  </w:style>
  <w:style w:type="character" w:customStyle="1" w:styleId="WW-WW8Num2ztrue1234561">
    <w:name w:val="WW-WW8Num2ztrue1234561"/>
    <w:rsid w:val="00702FF4"/>
  </w:style>
  <w:style w:type="character" w:customStyle="1" w:styleId="WW-WW8Num11ztrue1234567">
    <w:name w:val="WW-WW8Num11ztrue1234567"/>
    <w:rsid w:val="00702FF4"/>
  </w:style>
  <w:style w:type="character" w:customStyle="1" w:styleId="WW-WW8Num11ztrue11">
    <w:name w:val="WW-WW8Num11ztrue11"/>
    <w:rsid w:val="00702FF4"/>
  </w:style>
  <w:style w:type="character" w:customStyle="1" w:styleId="WW-WW8Num11ztrue121">
    <w:name w:val="WW-WW8Num11ztrue121"/>
    <w:rsid w:val="00702FF4"/>
  </w:style>
  <w:style w:type="character" w:customStyle="1" w:styleId="WW-WW8Num11ztrue1231">
    <w:name w:val="WW-WW8Num11ztrue1231"/>
    <w:rsid w:val="00702FF4"/>
  </w:style>
  <w:style w:type="character" w:customStyle="1" w:styleId="WW-WW8Num11ztrue12341">
    <w:name w:val="WW-WW8Num11ztrue12341"/>
    <w:rsid w:val="00702FF4"/>
  </w:style>
  <w:style w:type="character" w:customStyle="1" w:styleId="WW-WW8Num11ztrue123451">
    <w:name w:val="WW-WW8Num11ztrue123451"/>
    <w:rsid w:val="00702FF4"/>
  </w:style>
  <w:style w:type="character" w:customStyle="1" w:styleId="WW-WW8Num11ztrue1234561">
    <w:name w:val="WW-WW8Num11ztrue1234561"/>
    <w:rsid w:val="00702FF4"/>
  </w:style>
  <w:style w:type="character" w:customStyle="1" w:styleId="WW-WW8Num13ztrue1234567">
    <w:name w:val="WW-WW8Num13ztrue1234567"/>
    <w:rsid w:val="00702FF4"/>
  </w:style>
  <w:style w:type="character" w:customStyle="1" w:styleId="WW-WW8Num13ztrue11">
    <w:name w:val="WW-WW8Num13ztrue11"/>
    <w:rsid w:val="00702FF4"/>
  </w:style>
  <w:style w:type="character" w:customStyle="1" w:styleId="WW-WW8Num13ztrue121">
    <w:name w:val="WW-WW8Num13ztrue121"/>
    <w:rsid w:val="00702FF4"/>
  </w:style>
  <w:style w:type="character" w:customStyle="1" w:styleId="WW-WW8Num13ztrue1231">
    <w:name w:val="WW-WW8Num13ztrue1231"/>
    <w:rsid w:val="00702FF4"/>
  </w:style>
  <w:style w:type="character" w:customStyle="1" w:styleId="WW-WW8Num13ztrue12341">
    <w:name w:val="WW-WW8Num13ztrue12341"/>
    <w:rsid w:val="00702FF4"/>
  </w:style>
  <w:style w:type="character" w:customStyle="1" w:styleId="WW-WW8Num13ztrue123451">
    <w:name w:val="WW-WW8Num13ztrue123451"/>
    <w:rsid w:val="00702FF4"/>
  </w:style>
  <w:style w:type="character" w:customStyle="1" w:styleId="WW-WW8Num13ztrue1234561">
    <w:name w:val="WW-WW8Num13ztrue1234561"/>
    <w:rsid w:val="00702FF4"/>
  </w:style>
  <w:style w:type="character" w:customStyle="1" w:styleId="WW-WW8Num1ztrue1234561">
    <w:name w:val="WW-WW8Num1ztrue1234561"/>
    <w:rsid w:val="00702FF4"/>
  </w:style>
  <w:style w:type="character" w:customStyle="1" w:styleId="WW-WW8Num1ztrue111">
    <w:name w:val="WW-WW8Num1ztrue111"/>
    <w:rsid w:val="00702FF4"/>
  </w:style>
  <w:style w:type="character" w:customStyle="1" w:styleId="WW-WW8Num1ztrue1211">
    <w:name w:val="WW-WW8Num1ztrue1211"/>
    <w:rsid w:val="00702FF4"/>
  </w:style>
  <w:style w:type="character" w:customStyle="1" w:styleId="WW-WW8Num1ztrue12311">
    <w:name w:val="WW-WW8Num1ztrue12311"/>
    <w:rsid w:val="00702FF4"/>
  </w:style>
  <w:style w:type="character" w:customStyle="1" w:styleId="WW-WW8Num1ztrue123411">
    <w:name w:val="WW-WW8Num1ztrue123411"/>
    <w:rsid w:val="00702FF4"/>
  </w:style>
  <w:style w:type="character" w:customStyle="1" w:styleId="WW-WW8Num1ztrue1234511">
    <w:name w:val="WW-WW8Num1ztrue1234511"/>
    <w:rsid w:val="00702FF4"/>
  </w:style>
  <w:style w:type="character" w:customStyle="1" w:styleId="WW-WW8Num2ztrue12345671">
    <w:name w:val="WW-WW8Num2ztrue12345671"/>
    <w:rsid w:val="00702FF4"/>
  </w:style>
  <w:style w:type="character" w:customStyle="1" w:styleId="WW-WW8Num2ztrue111">
    <w:name w:val="WW-WW8Num2ztrue111"/>
    <w:rsid w:val="00702FF4"/>
  </w:style>
  <w:style w:type="character" w:customStyle="1" w:styleId="WW-WW8Num2ztrue1211">
    <w:name w:val="WW-WW8Num2ztrue1211"/>
    <w:rsid w:val="00702FF4"/>
  </w:style>
  <w:style w:type="character" w:customStyle="1" w:styleId="WW-WW8Num2ztrue12311">
    <w:name w:val="WW-WW8Num2ztrue12311"/>
    <w:rsid w:val="00702FF4"/>
  </w:style>
  <w:style w:type="character" w:customStyle="1" w:styleId="WW-WW8Num2ztrue123411">
    <w:name w:val="WW-WW8Num2ztrue123411"/>
    <w:rsid w:val="00702FF4"/>
  </w:style>
  <w:style w:type="character" w:customStyle="1" w:styleId="WW-WW8Num2ztrue1234511">
    <w:name w:val="WW-WW8Num2ztrue1234511"/>
    <w:rsid w:val="00702FF4"/>
  </w:style>
  <w:style w:type="character" w:customStyle="1" w:styleId="WW-WW8Num2ztrue12345611">
    <w:name w:val="WW-WW8Num2ztrue12345611"/>
    <w:rsid w:val="00702FF4"/>
  </w:style>
  <w:style w:type="character" w:customStyle="1" w:styleId="WW8Num11zfalse">
    <w:name w:val="WW8Num11zfalse"/>
    <w:rsid w:val="00702FF4"/>
  </w:style>
  <w:style w:type="character" w:customStyle="1" w:styleId="WW8Num12ztrue">
    <w:name w:val="WW8Num12ztrue"/>
    <w:rsid w:val="00702FF4"/>
  </w:style>
  <w:style w:type="character" w:customStyle="1" w:styleId="WW-WW8Num12ztrue">
    <w:name w:val="WW-WW8Num12ztrue"/>
    <w:rsid w:val="00702FF4"/>
  </w:style>
  <w:style w:type="character" w:customStyle="1" w:styleId="WW-WW8Num12ztrue1">
    <w:name w:val="WW-WW8Num12ztrue1"/>
    <w:rsid w:val="00702FF4"/>
  </w:style>
  <w:style w:type="character" w:customStyle="1" w:styleId="WW-WW8Num12ztrue12">
    <w:name w:val="WW-WW8Num12ztrue12"/>
    <w:rsid w:val="00702FF4"/>
  </w:style>
  <w:style w:type="character" w:customStyle="1" w:styleId="WW-WW8Num12ztrue123">
    <w:name w:val="WW-WW8Num12ztrue123"/>
    <w:rsid w:val="00702FF4"/>
  </w:style>
  <w:style w:type="character" w:customStyle="1" w:styleId="WW-WW8Num12ztrue1234">
    <w:name w:val="WW-WW8Num12ztrue1234"/>
    <w:rsid w:val="00702FF4"/>
  </w:style>
  <w:style w:type="character" w:customStyle="1" w:styleId="WW-WW8Num12ztrue12345">
    <w:name w:val="WW-WW8Num12ztrue12345"/>
    <w:rsid w:val="00702FF4"/>
  </w:style>
  <w:style w:type="character" w:customStyle="1" w:styleId="WW-WW8Num12ztrue123456">
    <w:name w:val="WW-WW8Num12ztrue123456"/>
    <w:rsid w:val="00702FF4"/>
  </w:style>
  <w:style w:type="character" w:customStyle="1" w:styleId="WW8Num15ztrue">
    <w:name w:val="WW8Num15ztrue"/>
    <w:rsid w:val="00702FF4"/>
  </w:style>
  <w:style w:type="character" w:customStyle="1" w:styleId="WW-WW8Num15ztrue">
    <w:name w:val="WW-WW8Num15ztrue"/>
    <w:rsid w:val="00702FF4"/>
  </w:style>
  <w:style w:type="character" w:customStyle="1" w:styleId="WW-WW8Num15ztrue1">
    <w:name w:val="WW-WW8Num15ztrue1"/>
    <w:rsid w:val="00702FF4"/>
  </w:style>
  <w:style w:type="character" w:customStyle="1" w:styleId="WW-WW8Num15ztrue12">
    <w:name w:val="WW-WW8Num15ztrue12"/>
    <w:rsid w:val="00702FF4"/>
  </w:style>
  <w:style w:type="character" w:customStyle="1" w:styleId="WW-WW8Num15ztrue123">
    <w:name w:val="WW-WW8Num15ztrue123"/>
    <w:rsid w:val="00702FF4"/>
  </w:style>
  <w:style w:type="character" w:customStyle="1" w:styleId="WW-WW8Num15ztrue1234">
    <w:name w:val="WW-WW8Num15ztrue1234"/>
    <w:rsid w:val="00702FF4"/>
  </w:style>
  <w:style w:type="character" w:customStyle="1" w:styleId="WW-WW8Num15ztrue12345">
    <w:name w:val="WW-WW8Num15ztrue12345"/>
    <w:rsid w:val="00702FF4"/>
  </w:style>
  <w:style w:type="character" w:customStyle="1" w:styleId="WW-WW8Num15ztrue123456">
    <w:name w:val="WW-WW8Num15ztrue123456"/>
    <w:rsid w:val="00702FF4"/>
  </w:style>
  <w:style w:type="character" w:customStyle="1" w:styleId="WW8Num16zfalse">
    <w:name w:val="WW8Num16zfalse"/>
    <w:rsid w:val="00702FF4"/>
  </w:style>
  <w:style w:type="character" w:customStyle="1" w:styleId="WW8Num20z0">
    <w:name w:val="WW8Num20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21zfalse">
    <w:name w:val="WW8Num21zfalse"/>
    <w:rsid w:val="00702FF4"/>
    <w:rPr>
      <w:sz w:val="28"/>
      <w:szCs w:val="28"/>
    </w:rPr>
  </w:style>
  <w:style w:type="character" w:customStyle="1" w:styleId="WW8Num21ztrue">
    <w:name w:val="WW8Num21ztrue"/>
    <w:rsid w:val="00702FF4"/>
  </w:style>
  <w:style w:type="character" w:customStyle="1" w:styleId="WW-WW8Num21ztrue">
    <w:name w:val="WW-WW8Num21ztrue"/>
    <w:rsid w:val="00702FF4"/>
  </w:style>
  <w:style w:type="character" w:customStyle="1" w:styleId="WW-WW8Num21ztrue1">
    <w:name w:val="WW-WW8Num21ztrue1"/>
    <w:rsid w:val="00702FF4"/>
  </w:style>
  <w:style w:type="character" w:customStyle="1" w:styleId="WW-WW8Num21ztrue12">
    <w:name w:val="WW-WW8Num21ztrue12"/>
    <w:rsid w:val="00702FF4"/>
  </w:style>
  <w:style w:type="character" w:customStyle="1" w:styleId="WW-WW8Num21ztrue123">
    <w:name w:val="WW-WW8Num21ztrue123"/>
    <w:rsid w:val="00702FF4"/>
  </w:style>
  <w:style w:type="character" w:customStyle="1" w:styleId="WW-WW8Num21ztrue1234">
    <w:name w:val="WW-WW8Num21ztrue1234"/>
    <w:rsid w:val="00702FF4"/>
  </w:style>
  <w:style w:type="character" w:customStyle="1" w:styleId="WW-WW8Num21ztrue12345">
    <w:name w:val="WW-WW8Num21ztrue12345"/>
    <w:rsid w:val="00702FF4"/>
  </w:style>
  <w:style w:type="character" w:customStyle="1" w:styleId="WW-WW8Num21ztrue123456">
    <w:name w:val="WW-WW8Num21ztrue123456"/>
    <w:rsid w:val="00702FF4"/>
  </w:style>
  <w:style w:type="character" w:customStyle="1" w:styleId="42">
    <w:name w:val="Основной шрифт абзаца4"/>
    <w:rsid w:val="00702FF4"/>
  </w:style>
  <w:style w:type="character" w:customStyle="1" w:styleId="WW8Num1ztrue7">
    <w:name w:val="WW8Num1ztrue7"/>
    <w:rsid w:val="00702FF4"/>
  </w:style>
  <w:style w:type="character" w:customStyle="1" w:styleId="WW8Num1ztrue6">
    <w:name w:val="WW8Num1ztrue6"/>
    <w:rsid w:val="00702FF4"/>
  </w:style>
  <w:style w:type="character" w:customStyle="1" w:styleId="WW8Num1ztrue5">
    <w:name w:val="WW8Num1ztrue5"/>
    <w:rsid w:val="00702FF4"/>
  </w:style>
  <w:style w:type="character" w:customStyle="1" w:styleId="WW8Num1ztrue4">
    <w:name w:val="WW8Num1ztrue4"/>
    <w:rsid w:val="00702FF4"/>
  </w:style>
  <w:style w:type="character" w:customStyle="1" w:styleId="WW8Num1ztrue3">
    <w:name w:val="WW8Num1ztrue3"/>
    <w:rsid w:val="00702FF4"/>
  </w:style>
  <w:style w:type="character" w:customStyle="1" w:styleId="WW8Num1ztrue2">
    <w:name w:val="WW8Num1ztrue2"/>
    <w:rsid w:val="00702FF4"/>
  </w:style>
  <w:style w:type="character" w:customStyle="1" w:styleId="WW8Num1ztrue1">
    <w:name w:val="WW8Num1ztrue1"/>
    <w:rsid w:val="00702FF4"/>
  </w:style>
  <w:style w:type="character" w:customStyle="1" w:styleId="WW8Num2ztrue7">
    <w:name w:val="WW8Num2ztrue7"/>
    <w:rsid w:val="00702FF4"/>
  </w:style>
  <w:style w:type="character" w:customStyle="1" w:styleId="WW8Num2ztrue6">
    <w:name w:val="WW8Num2ztrue6"/>
    <w:rsid w:val="00702FF4"/>
  </w:style>
  <w:style w:type="character" w:customStyle="1" w:styleId="WW8Num2ztrue5">
    <w:name w:val="WW8Num2ztrue5"/>
    <w:rsid w:val="00702FF4"/>
  </w:style>
  <w:style w:type="character" w:customStyle="1" w:styleId="WW8Num2ztrue4">
    <w:name w:val="WW8Num2ztrue4"/>
    <w:rsid w:val="00702FF4"/>
  </w:style>
  <w:style w:type="character" w:customStyle="1" w:styleId="WW8Num2ztrue3">
    <w:name w:val="WW8Num2ztrue3"/>
    <w:rsid w:val="00702FF4"/>
  </w:style>
  <w:style w:type="character" w:customStyle="1" w:styleId="WW8Num2ztrue2">
    <w:name w:val="WW8Num2ztrue2"/>
    <w:rsid w:val="00702FF4"/>
  </w:style>
  <w:style w:type="character" w:customStyle="1" w:styleId="WW8Num2ztrue1">
    <w:name w:val="WW8Num2ztrue1"/>
    <w:rsid w:val="00702FF4"/>
  </w:style>
  <w:style w:type="character" w:customStyle="1" w:styleId="WW8Num12ztrue7">
    <w:name w:val="WW8Num12ztrue7"/>
    <w:rsid w:val="00702FF4"/>
  </w:style>
  <w:style w:type="character" w:customStyle="1" w:styleId="WW8Num12ztrue6">
    <w:name w:val="WW8Num12ztrue6"/>
    <w:rsid w:val="00702FF4"/>
  </w:style>
  <w:style w:type="character" w:customStyle="1" w:styleId="WW8Num12ztrue5">
    <w:name w:val="WW8Num12ztrue5"/>
    <w:rsid w:val="00702FF4"/>
  </w:style>
  <w:style w:type="character" w:customStyle="1" w:styleId="WW8Num12ztrue4">
    <w:name w:val="WW8Num12ztrue4"/>
    <w:rsid w:val="00702FF4"/>
  </w:style>
  <w:style w:type="character" w:customStyle="1" w:styleId="WW8Num12ztrue3">
    <w:name w:val="WW8Num12ztrue3"/>
    <w:rsid w:val="00702FF4"/>
  </w:style>
  <w:style w:type="character" w:customStyle="1" w:styleId="WW8Num12ztrue2">
    <w:name w:val="WW8Num12ztrue2"/>
    <w:rsid w:val="00702FF4"/>
  </w:style>
  <w:style w:type="character" w:customStyle="1" w:styleId="WW8Num12ztrue1">
    <w:name w:val="WW8Num12ztrue1"/>
    <w:rsid w:val="00702FF4"/>
  </w:style>
  <w:style w:type="character" w:customStyle="1" w:styleId="WW8Num15ztrue7">
    <w:name w:val="WW8Num15ztrue7"/>
    <w:rsid w:val="00702FF4"/>
  </w:style>
  <w:style w:type="character" w:customStyle="1" w:styleId="WW8Num15ztrue6">
    <w:name w:val="WW8Num15ztrue6"/>
    <w:rsid w:val="00702FF4"/>
  </w:style>
  <w:style w:type="character" w:customStyle="1" w:styleId="WW8Num15ztrue5">
    <w:name w:val="WW8Num15ztrue5"/>
    <w:rsid w:val="00702FF4"/>
  </w:style>
  <w:style w:type="character" w:customStyle="1" w:styleId="WW8Num15ztrue4">
    <w:name w:val="WW8Num15ztrue4"/>
    <w:rsid w:val="00702FF4"/>
  </w:style>
  <w:style w:type="character" w:customStyle="1" w:styleId="WW8Num15ztrue3">
    <w:name w:val="WW8Num15ztrue3"/>
    <w:rsid w:val="00702FF4"/>
  </w:style>
  <w:style w:type="character" w:customStyle="1" w:styleId="WW8Num15ztrue2">
    <w:name w:val="WW8Num15ztrue2"/>
    <w:rsid w:val="00702FF4"/>
  </w:style>
  <w:style w:type="character" w:customStyle="1" w:styleId="WW8Num15ztrue1">
    <w:name w:val="WW8Num15ztrue1"/>
    <w:rsid w:val="00702FF4"/>
  </w:style>
  <w:style w:type="character" w:customStyle="1" w:styleId="WW-WW8Num1ztrue12345611">
    <w:name w:val="WW-WW8Num1ztrue12345611"/>
    <w:rsid w:val="00702FF4"/>
  </w:style>
  <w:style w:type="character" w:customStyle="1" w:styleId="WW-WW8Num1ztrue1111">
    <w:name w:val="WW-WW8Num1ztrue1111"/>
    <w:rsid w:val="00702FF4"/>
  </w:style>
  <w:style w:type="character" w:customStyle="1" w:styleId="WW-WW8Num1ztrue12111">
    <w:name w:val="WW-WW8Num1ztrue12111"/>
    <w:rsid w:val="00702FF4"/>
  </w:style>
  <w:style w:type="character" w:customStyle="1" w:styleId="WW-WW8Num1ztrue123111">
    <w:name w:val="WW-WW8Num1ztrue123111"/>
    <w:rsid w:val="00702FF4"/>
  </w:style>
  <w:style w:type="character" w:customStyle="1" w:styleId="WW-WW8Num1ztrue1234111">
    <w:name w:val="WW-WW8Num1ztrue1234111"/>
    <w:rsid w:val="00702FF4"/>
  </w:style>
  <w:style w:type="character" w:customStyle="1" w:styleId="WW-WW8Num1ztrue12345111">
    <w:name w:val="WW-WW8Num1ztrue12345111"/>
    <w:rsid w:val="00702FF4"/>
  </w:style>
  <w:style w:type="character" w:customStyle="1" w:styleId="WW-WW8Num1ztrue123456111">
    <w:name w:val="WW-WW8Num1ztrue123456111"/>
    <w:rsid w:val="00702FF4"/>
  </w:style>
  <w:style w:type="character" w:customStyle="1" w:styleId="WW-WW8Num2ztrue123456711">
    <w:name w:val="WW-WW8Num2ztrue123456711"/>
    <w:rsid w:val="00702FF4"/>
  </w:style>
  <w:style w:type="character" w:customStyle="1" w:styleId="WW-WW8Num2ztrue1111">
    <w:name w:val="WW-WW8Num2ztrue1111"/>
    <w:rsid w:val="00702FF4"/>
  </w:style>
  <w:style w:type="character" w:customStyle="1" w:styleId="WW-WW8Num2ztrue12111">
    <w:name w:val="WW-WW8Num2ztrue12111"/>
    <w:rsid w:val="00702FF4"/>
  </w:style>
  <w:style w:type="character" w:customStyle="1" w:styleId="WW-WW8Num2ztrue123111">
    <w:name w:val="WW-WW8Num2ztrue123111"/>
    <w:rsid w:val="00702FF4"/>
  </w:style>
  <w:style w:type="character" w:customStyle="1" w:styleId="WW-WW8Num2ztrue1234111">
    <w:name w:val="WW-WW8Num2ztrue1234111"/>
    <w:rsid w:val="00702FF4"/>
  </w:style>
  <w:style w:type="character" w:customStyle="1" w:styleId="WW-WW8Num2ztrue12345111">
    <w:name w:val="WW-WW8Num2ztrue12345111"/>
    <w:rsid w:val="00702FF4"/>
  </w:style>
  <w:style w:type="character" w:customStyle="1" w:styleId="WW-WW8Num2ztrue123456111">
    <w:name w:val="WW-WW8Num2ztrue123456111"/>
    <w:rsid w:val="00702FF4"/>
  </w:style>
  <w:style w:type="character" w:customStyle="1" w:styleId="WW-WW8Num12ztrue1234567">
    <w:name w:val="WW-WW8Num12ztrue1234567"/>
    <w:rsid w:val="00702FF4"/>
  </w:style>
  <w:style w:type="character" w:customStyle="1" w:styleId="WW-WW8Num12ztrue11">
    <w:name w:val="WW-WW8Num12ztrue11"/>
    <w:rsid w:val="00702FF4"/>
  </w:style>
  <w:style w:type="character" w:customStyle="1" w:styleId="WW-WW8Num12ztrue121">
    <w:name w:val="WW-WW8Num12ztrue121"/>
    <w:rsid w:val="00702FF4"/>
  </w:style>
  <w:style w:type="character" w:customStyle="1" w:styleId="WW-WW8Num12ztrue1231">
    <w:name w:val="WW-WW8Num12ztrue1231"/>
    <w:rsid w:val="00702FF4"/>
  </w:style>
  <w:style w:type="character" w:customStyle="1" w:styleId="WW-WW8Num12ztrue12341">
    <w:name w:val="WW-WW8Num12ztrue12341"/>
    <w:rsid w:val="00702FF4"/>
  </w:style>
  <w:style w:type="character" w:customStyle="1" w:styleId="WW-WW8Num12ztrue123451">
    <w:name w:val="WW-WW8Num12ztrue123451"/>
    <w:rsid w:val="00702FF4"/>
  </w:style>
  <w:style w:type="character" w:customStyle="1" w:styleId="WW-WW8Num12ztrue1234561">
    <w:name w:val="WW-WW8Num12ztrue1234561"/>
    <w:rsid w:val="00702FF4"/>
  </w:style>
  <w:style w:type="character" w:customStyle="1" w:styleId="WW-WW8Num15ztrue1234567">
    <w:name w:val="WW-WW8Num15ztrue1234567"/>
    <w:rsid w:val="00702FF4"/>
  </w:style>
  <w:style w:type="character" w:customStyle="1" w:styleId="WW-WW8Num15ztrue11">
    <w:name w:val="WW-WW8Num15ztrue11"/>
    <w:rsid w:val="00702FF4"/>
  </w:style>
  <w:style w:type="character" w:customStyle="1" w:styleId="WW-WW8Num15ztrue121">
    <w:name w:val="WW-WW8Num15ztrue121"/>
    <w:rsid w:val="00702FF4"/>
  </w:style>
  <w:style w:type="character" w:customStyle="1" w:styleId="WW-WW8Num15ztrue1231">
    <w:name w:val="WW-WW8Num15ztrue1231"/>
    <w:rsid w:val="00702FF4"/>
  </w:style>
  <w:style w:type="character" w:customStyle="1" w:styleId="WW-WW8Num15ztrue12341">
    <w:name w:val="WW-WW8Num15ztrue12341"/>
    <w:rsid w:val="00702FF4"/>
  </w:style>
  <w:style w:type="character" w:customStyle="1" w:styleId="WW-WW8Num15ztrue123451">
    <w:name w:val="WW-WW8Num15ztrue123451"/>
    <w:rsid w:val="00702FF4"/>
  </w:style>
  <w:style w:type="character" w:customStyle="1" w:styleId="WW-WW8Num15ztrue1234561">
    <w:name w:val="WW-WW8Num15ztrue1234561"/>
    <w:rsid w:val="00702FF4"/>
  </w:style>
  <w:style w:type="character" w:customStyle="1" w:styleId="WW-WW8Num1ztrue1234567">
    <w:name w:val="WW-WW8Num1ztrue1234567"/>
    <w:rsid w:val="00702FF4"/>
  </w:style>
  <w:style w:type="character" w:customStyle="1" w:styleId="WW-WW8Num1ztrue11111">
    <w:name w:val="WW-WW8Num1ztrue11111"/>
    <w:rsid w:val="00702FF4"/>
  </w:style>
  <w:style w:type="character" w:customStyle="1" w:styleId="WW-WW8Num1ztrue121111">
    <w:name w:val="WW-WW8Num1ztrue121111"/>
    <w:rsid w:val="00702FF4"/>
  </w:style>
  <w:style w:type="character" w:customStyle="1" w:styleId="WW-WW8Num1ztrue1231111">
    <w:name w:val="WW-WW8Num1ztrue1231111"/>
    <w:rsid w:val="00702FF4"/>
  </w:style>
  <w:style w:type="character" w:customStyle="1" w:styleId="WW-WW8Num1ztrue12341111">
    <w:name w:val="WW-WW8Num1ztrue12341111"/>
    <w:rsid w:val="00702FF4"/>
  </w:style>
  <w:style w:type="character" w:customStyle="1" w:styleId="WW-WW8Num1ztrue123451111">
    <w:name w:val="WW-WW8Num1ztrue123451111"/>
    <w:rsid w:val="00702FF4"/>
  </w:style>
  <w:style w:type="character" w:customStyle="1" w:styleId="WW-WW8Num1ztrue1234561111">
    <w:name w:val="WW-WW8Num1ztrue1234561111"/>
    <w:rsid w:val="00702FF4"/>
  </w:style>
  <w:style w:type="character" w:customStyle="1" w:styleId="WW-WW8Num2ztrue1234567111">
    <w:name w:val="WW-WW8Num2ztrue1234567111"/>
    <w:rsid w:val="00702FF4"/>
  </w:style>
  <w:style w:type="character" w:customStyle="1" w:styleId="WW-WW8Num2ztrue11111">
    <w:name w:val="WW-WW8Num2ztrue11111"/>
    <w:rsid w:val="00702FF4"/>
  </w:style>
  <w:style w:type="character" w:customStyle="1" w:styleId="WW-WW8Num2ztrue121111">
    <w:name w:val="WW-WW8Num2ztrue121111"/>
    <w:rsid w:val="00702FF4"/>
  </w:style>
  <w:style w:type="character" w:customStyle="1" w:styleId="WW-WW8Num2ztrue1231111">
    <w:name w:val="WW-WW8Num2ztrue1231111"/>
    <w:rsid w:val="00702FF4"/>
  </w:style>
  <w:style w:type="character" w:customStyle="1" w:styleId="WW-WW8Num2ztrue12341111">
    <w:name w:val="WW-WW8Num2ztrue12341111"/>
    <w:rsid w:val="00702FF4"/>
  </w:style>
  <w:style w:type="character" w:customStyle="1" w:styleId="WW-WW8Num2ztrue123451111">
    <w:name w:val="WW-WW8Num2ztrue123451111"/>
    <w:rsid w:val="00702FF4"/>
  </w:style>
  <w:style w:type="character" w:customStyle="1" w:styleId="WW-WW8Num2ztrue1234561111">
    <w:name w:val="WW-WW8Num2ztrue1234561111"/>
    <w:rsid w:val="00702FF4"/>
  </w:style>
  <w:style w:type="character" w:customStyle="1" w:styleId="WW-WW8Num12ztrue12345671">
    <w:name w:val="WW-WW8Num12ztrue12345671"/>
    <w:rsid w:val="00702FF4"/>
  </w:style>
  <w:style w:type="character" w:customStyle="1" w:styleId="WW-WW8Num12ztrue111">
    <w:name w:val="WW-WW8Num12ztrue111"/>
    <w:rsid w:val="00702FF4"/>
  </w:style>
  <w:style w:type="character" w:customStyle="1" w:styleId="WW-WW8Num12ztrue1211">
    <w:name w:val="WW-WW8Num12ztrue1211"/>
    <w:rsid w:val="00702FF4"/>
  </w:style>
  <w:style w:type="character" w:customStyle="1" w:styleId="WW-WW8Num12ztrue12311">
    <w:name w:val="WW-WW8Num12ztrue12311"/>
    <w:rsid w:val="00702FF4"/>
  </w:style>
  <w:style w:type="character" w:customStyle="1" w:styleId="WW-WW8Num12ztrue123411">
    <w:name w:val="WW-WW8Num12ztrue123411"/>
    <w:rsid w:val="00702FF4"/>
  </w:style>
  <w:style w:type="character" w:customStyle="1" w:styleId="WW-WW8Num12ztrue1234511">
    <w:name w:val="WW-WW8Num12ztrue1234511"/>
    <w:rsid w:val="00702FF4"/>
  </w:style>
  <w:style w:type="character" w:customStyle="1" w:styleId="WW-WW8Num12ztrue12345611">
    <w:name w:val="WW-WW8Num12ztrue12345611"/>
    <w:rsid w:val="00702FF4"/>
  </w:style>
  <w:style w:type="character" w:customStyle="1" w:styleId="WW-WW8Num15ztrue12345671">
    <w:name w:val="WW-WW8Num15ztrue12345671"/>
    <w:rsid w:val="00702FF4"/>
  </w:style>
  <w:style w:type="character" w:customStyle="1" w:styleId="WW-WW8Num15ztrue111">
    <w:name w:val="WW-WW8Num15ztrue111"/>
    <w:rsid w:val="00702FF4"/>
  </w:style>
  <w:style w:type="character" w:customStyle="1" w:styleId="WW-WW8Num15ztrue1211">
    <w:name w:val="WW-WW8Num15ztrue1211"/>
    <w:rsid w:val="00702FF4"/>
  </w:style>
  <w:style w:type="character" w:customStyle="1" w:styleId="WW-WW8Num15ztrue12311">
    <w:name w:val="WW-WW8Num15ztrue12311"/>
    <w:rsid w:val="00702FF4"/>
  </w:style>
  <w:style w:type="character" w:customStyle="1" w:styleId="WW-WW8Num15ztrue123411">
    <w:name w:val="WW-WW8Num15ztrue123411"/>
    <w:rsid w:val="00702FF4"/>
  </w:style>
  <w:style w:type="character" w:customStyle="1" w:styleId="WW-WW8Num15ztrue1234511">
    <w:name w:val="WW-WW8Num15ztrue1234511"/>
    <w:rsid w:val="00702FF4"/>
  </w:style>
  <w:style w:type="character" w:customStyle="1" w:styleId="WW-WW8Num15ztrue12345611">
    <w:name w:val="WW-WW8Num15ztrue12345611"/>
    <w:rsid w:val="00702FF4"/>
  </w:style>
  <w:style w:type="character" w:customStyle="1" w:styleId="WW-WW8Num1ztrue12345671">
    <w:name w:val="WW-WW8Num1ztrue12345671"/>
    <w:rsid w:val="00702FF4"/>
  </w:style>
  <w:style w:type="character" w:customStyle="1" w:styleId="WW-WW8Num1ztrue111111">
    <w:name w:val="WW-WW8Num1ztrue111111"/>
    <w:rsid w:val="00702FF4"/>
  </w:style>
  <w:style w:type="character" w:customStyle="1" w:styleId="WW-WW8Num1ztrue1211111">
    <w:name w:val="WW-WW8Num1ztrue1211111"/>
    <w:rsid w:val="00702FF4"/>
  </w:style>
  <w:style w:type="character" w:customStyle="1" w:styleId="WW-WW8Num1ztrue12311111">
    <w:name w:val="WW-WW8Num1ztrue12311111"/>
    <w:rsid w:val="00702FF4"/>
  </w:style>
  <w:style w:type="character" w:customStyle="1" w:styleId="WW-WW8Num1ztrue123411111">
    <w:name w:val="WW-WW8Num1ztrue123411111"/>
    <w:rsid w:val="00702FF4"/>
  </w:style>
  <w:style w:type="character" w:customStyle="1" w:styleId="WW-WW8Num1ztrue1234511111">
    <w:name w:val="WW-WW8Num1ztrue1234511111"/>
    <w:rsid w:val="00702FF4"/>
  </w:style>
  <w:style w:type="character" w:customStyle="1" w:styleId="WW-WW8Num1ztrue12345611111">
    <w:name w:val="WW-WW8Num1ztrue12345611111"/>
    <w:rsid w:val="00702FF4"/>
  </w:style>
  <w:style w:type="character" w:customStyle="1" w:styleId="WW-WW8Num11ztrue12345671">
    <w:name w:val="WW-WW8Num11ztrue12345671"/>
    <w:rsid w:val="00702FF4"/>
  </w:style>
  <w:style w:type="character" w:customStyle="1" w:styleId="WW-WW8Num11ztrue111">
    <w:name w:val="WW-WW8Num11ztrue111"/>
    <w:rsid w:val="00702FF4"/>
  </w:style>
  <w:style w:type="character" w:customStyle="1" w:styleId="WW-WW8Num11ztrue1211">
    <w:name w:val="WW-WW8Num11ztrue1211"/>
    <w:rsid w:val="00702FF4"/>
  </w:style>
  <w:style w:type="character" w:customStyle="1" w:styleId="WW-WW8Num11ztrue12311">
    <w:name w:val="WW-WW8Num11ztrue12311"/>
    <w:rsid w:val="00702FF4"/>
  </w:style>
  <w:style w:type="character" w:customStyle="1" w:styleId="WW-WW8Num11ztrue123411">
    <w:name w:val="WW-WW8Num11ztrue123411"/>
    <w:rsid w:val="00702FF4"/>
  </w:style>
  <w:style w:type="character" w:customStyle="1" w:styleId="WW-WW8Num11ztrue1234511">
    <w:name w:val="WW-WW8Num11ztrue1234511"/>
    <w:rsid w:val="00702FF4"/>
  </w:style>
  <w:style w:type="character" w:customStyle="1" w:styleId="WW-WW8Num11ztrue12345611">
    <w:name w:val="WW-WW8Num11ztrue12345611"/>
    <w:rsid w:val="00702FF4"/>
  </w:style>
  <w:style w:type="character" w:customStyle="1" w:styleId="WW8Num14ztrue">
    <w:name w:val="WW8Num14ztrue"/>
    <w:rsid w:val="00702FF4"/>
  </w:style>
  <w:style w:type="character" w:customStyle="1" w:styleId="WW-WW8Num14ztrue">
    <w:name w:val="WW-WW8Num14ztrue"/>
    <w:rsid w:val="00702FF4"/>
  </w:style>
  <w:style w:type="character" w:customStyle="1" w:styleId="WW-WW8Num14ztrue1">
    <w:name w:val="WW-WW8Num14ztrue1"/>
    <w:rsid w:val="00702FF4"/>
  </w:style>
  <w:style w:type="character" w:customStyle="1" w:styleId="WW-WW8Num14ztrue12">
    <w:name w:val="WW-WW8Num14ztrue12"/>
    <w:rsid w:val="00702FF4"/>
  </w:style>
  <w:style w:type="character" w:customStyle="1" w:styleId="WW-WW8Num14ztrue123">
    <w:name w:val="WW-WW8Num14ztrue123"/>
    <w:rsid w:val="00702FF4"/>
  </w:style>
  <w:style w:type="character" w:customStyle="1" w:styleId="WW-WW8Num14ztrue1234">
    <w:name w:val="WW-WW8Num14ztrue1234"/>
    <w:rsid w:val="00702FF4"/>
  </w:style>
  <w:style w:type="character" w:customStyle="1" w:styleId="WW-WW8Num14ztrue12345">
    <w:name w:val="WW-WW8Num14ztrue12345"/>
    <w:rsid w:val="00702FF4"/>
  </w:style>
  <w:style w:type="character" w:customStyle="1" w:styleId="WW-WW8Num14ztrue123456">
    <w:name w:val="WW-WW8Num14ztrue123456"/>
    <w:rsid w:val="00702FF4"/>
  </w:style>
  <w:style w:type="character" w:customStyle="1" w:styleId="WW8Num15zfalse">
    <w:name w:val="WW8Num15zfalse"/>
    <w:rsid w:val="00702FF4"/>
  </w:style>
  <w:style w:type="character" w:customStyle="1" w:styleId="WW8Num8zfalse">
    <w:name w:val="WW8Num8zfalse"/>
    <w:rsid w:val="00702FF4"/>
  </w:style>
  <w:style w:type="character" w:customStyle="1" w:styleId="WW-WW8Num11ztrue123456711">
    <w:name w:val="WW-WW8Num11ztrue123456711"/>
    <w:rsid w:val="00702FF4"/>
  </w:style>
  <w:style w:type="character" w:customStyle="1" w:styleId="WW-WW8Num11ztrue1111">
    <w:name w:val="WW-WW8Num11ztrue1111"/>
    <w:rsid w:val="00702FF4"/>
  </w:style>
  <w:style w:type="character" w:customStyle="1" w:styleId="WW-WW8Num11ztrue12111">
    <w:name w:val="WW-WW8Num11ztrue12111"/>
    <w:rsid w:val="00702FF4"/>
  </w:style>
  <w:style w:type="character" w:customStyle="1" w:styleId="WW-WW8Num11ztrue123111">
    <w:name w:val="WW-WW8Num11ztrue123111"/>
    <w:rsid w:val="00702FF4"/>
  </w:style>
  <w:style w:type="character" w:customStyle="1" w:styleId="WW-WW8Num11ztrue1234111">
    <w:name w:val="WW-WW8Num11ztrue1234111"/>
    <w:rsid w:val="00702FF4"/>
  </w:style>
  <w:style w:type="character" w:customStyle="1" w:styleId="WW-WW8Num11ztrue12345111">
    <w:name w:val="WW-WW8Num11ztrue12345111"/>
    <w:rsid w:val="00702FF4"/>
  </w:style>
  <w:style w:type="character" w:customStyle="1" w:styleId="WW-WW8Num11ztrue123456111">
    <w:name w:val="WW-WW8Num11ztrue123456111"/>
    <w:rsid w:val="00702FF4"/>
  </w:style>
  <w:style w:type="character" w:customStyle="1" w:styleId="WW8Num12zfalse">
    <w:name w:val="WW8Num12zfalse"/>
    <w:rsid w:val="00702FF4"/>
  </w:style>
  <w:style w:type="character" w:customStyle="1" w:styleId="WW-WW8Num12ztrue123456711">
    <w:name w:val="WW-WW8Num12ztrue123456711"/>
    <w:rsid w:val="00702FF4"/>
  </w:style>
  <w:style w:type="character" w:customStyle="1" w:styleId="WW-WW8Num12ztrue1111">
    <w:name w:val="WW-WW8Num12ztrue1111"/>
    <w:rsid w:val="00702FF4"/>
  </w:style>
  <w:style w:type="character" w:customStyle="1" w:styleId="WW-WW8Num12ztrue12111">
    <w:name w:val="WW-WW8Num12ztrue12111"/>
    <w:rsid w:val="00702FF4"/>
  </w:style>
  <w:style w:type="character" w:customStyle="1" w:styleId="WW-WW8Num12ztrue123111">
    <w:name w:val="WW-WW8Num12ztrue123111"/>
    <w:rsid w:val="00702FF4"/>
  </w:style>
  <w:style w:type="character" w:customStyle="1" w:styleId="WW-WW8Num12ztrue1234111">
    <w:name w:val="WW-WW8Num12ztrue1234111"/>
    <w:rsid w:val="00702FF4"/>
  </w:style>
  <w:style w:type="character" w:customStyle="1" w:styleId="WW-WW8Num12ztrue12345111">
    <w:name w:val="WW-WW8Num12ztrue12345111"/>
    <w:rsid w:val="00702FF4"/>
  </w:style>
  <w:style w:type="character" w:customStyle="1" w:styleId="WW-WW8Num12ztrue123456111">
    <w:name w:val="WW-WW8Num12ztrue123456111"/>
    <w:rsid w:val="00702FF4"/>
  </w:style>
  <w:style w:type="character" w:customStyle="1" w:styleId="WW8Num13zfalse">
    <w:name w:val="WW8Num13zfalse"/>
    <w:rsid w:val="00702FF4"/>
  </w:style>
  <w:style w:type="character" w:customStyle="1" w:styleId="WW-WW8Num13ztrue12345671">
    <w:name w:val="WW-WW8Num13ztrue12345671"/>
    <w:rsid w:val="00702FF4"/>
  </w:style>
  <w:style w:type="character" w:customStyle="1" w:styleId="WW-WW8Num13ztrue111">
    <w:name w:val="WW-WW8Num13ztrue111"/>
    <w:rsid w:val="00702FF4"/>
  </w:style>
  <w:style w:type="character" w:customStyle="1" w:styleId="WW-WW8Num13ztrue1211">
    <w:name w:val="WW-WW8Num13ztrue1211"/>
    <w:rsid w:val="00702FF4"/>
  </w:style>
  <w:style w:type="character" w:customStyle="1" w:styleId="WW-WW8Num13ztrue12311">
    <w:name w:val="WW-WW8Num13ztrue12311"/>
    <w:rsid w:val="00702FF4"/>
  </w:style>
  <w:style w:type="character" w:customStyle="1" w:styleId="WW-WW8Num13ztrue123411">
    <w:name w:val="WW-WW8Num13ztrue123411"/>
    <w:rsid w:val="00702FF4"/>
  </w:style>
  <w:style w:type="character" w:customStyle="1" w:styleId="WW-WW8Num13ztrue1234511">
    <w:name w:val="WW-WW8Num13ztrue1234511"/>
    <w:rsid w:val="00702FF4"/>
  </w:style>
  <w:style w:type="character" w:customStyle="1" w:styleId="WW-WW8Num13ztrue12345611">
    <w:name w:val="WW-WW8Num13ztrue12345611"/>
    <w:rsid w:val="00702FF4"/>
  </w:style>
  <w:style w:type="character" w:customStyle="1" w:styleId="WW-WW8Num14ztrue1234567">
    <w:name w:val="WW-WW8Num14ztrue1234567"/>
    <w:rsid w:val="00702FF4"/>
  </w:style>
  <w:style w:type="character" w:customStyle="1" w:styleId="WW-WW8Num14ztrue11">
    <w:name w:val="WW-WW8Num14ztrue11"/>
    <w:rsid w:val="00702FF4"/>
  </w:style>
  <w:style w:type="character" w:customStyle="1" w:styleId="WW-WW8Num14ztrue121">
    <w:name w:val="WW-WW8Num14ztrue121"/>
    <w:rsid w:val="00702FF4"/>
  </w:style>
  <w:style w:type="character" w:customStyle="1" w:styleId="WW-WW8Num14ztrue1231">
    <w:name w:val="WW-WW8Num14ztrue1231"/>
    <w:rsid w:val="00702FF4"/>
  </w:style>
  <w:style w:type="character" w:customStyle="1" w:styleId="WW-WW8Num14ztrue12341">
    <w:name w:val="WW-WW8Num14ztrue12341"/>
    <w:rsid w:val="00702FF4"/>
  </w:style>
  <w:style w:type="character" w:customStyle="1" w:styleId="WW-WW8Num14ztrue123451">
    <w:name w:val="WW-WW8Num14ztrue123451"/>
    <w:rsid w:val="00702FF4"/>
  </w:style>
  <w:style w:type="character" w:customStyle="1" w:styleId="WW-WW8Num14ztrue1234561">
    <w:name w:val="WW-WW8Num14ztrue1234561"/>
    <w:rsid w:val="00702FF4"/>
  </w:style>
  <w:style w:type="character" w:customStyle="1" w:styleId="WW8Num15z1">
    <w:name w:val="WW8Num15z1"/>
    <w:rsid w:val="00702FF4"/>
    <w:rPr>
      <w:rFonts w:ascii="Courier New" w:hAnsi="Courier New" w:cs="Courier New"/>
    </w:rPr>
  </w:style>
  <w:style w:type="character" w:customStyle="1" w:styleId="WW8Num15z2">
    <w:name w:val="WW8Num15z2"/>
    <w:rsid w:val="00702FF4"/>
    <w:rPr>
      <w:rFonts w:ascii="Wingdings" w:hAnsi="Wingdings" w:cs="Wingdings"/>
    </w:rPr>
  </w:style>
  <w:style w:type="character" w:customStyle="1" w:styleId="WW8Num17zfalse">
    <w:name w:val="WW8Num17zfalse"/>
    <w:rsid w:val="00702FF4"/>
  </w:style>
  <w:style w:type="character" w:customStyle="1" w:styleId="WW8Num17ztrue">
    <w:name w:val="WW8Num17ztrue"/>
    <w:rsid w:val="00702FF4"/>
  </w:style>
  <w:style w:type="character" w:customStyle="1" w:styleId="WW-WW8Num17ztrue">
    <w:name w:val="WW-WW8Num17ztrue"/>
    <w:rsid w:val="00702FF4"/>
  </w:style>
  <w:style w:type="character" w:customStyle="1" w:styleId="WW-WW8Num17ztrue1">
    <w:name w:val="WW-WW8Num17ztrue1"/>
    <w:rsid w:val="00702FF4"/>
  </w:style>
  <w:style w:type="character" w:customStyle="1" w:styleId="WW-WW8Num17ztrue12">
    <w:name w:val="WW-WW8Num17ztrue12"/>
    <w:rsid w:val="00702FF4"/>
  </w:style>
  <w:style w:type="character" w:customStyle="1" w:styleId="WW-WW8Num17ztrue123">
    <w:name w:val="WW-WW8Num17ztrue123"/>
    <w:rsid w:val="00702FF4"/>
  </w:style>
  <w:style w:type="character" w:customStyle="1" w:styleId="WW-WW8Num17ztrue1234">
    <w:name w:val="WW-WW8Num17ztrue1234"/>
    <w:rsid w:val="00702FF4"/>
  </w:style>
  <w:style w:type="character" w:customStyle="1" w:styleId="WW-WW8Num17ztrue12345">
    <w:name w:val="WW-WW8Num17ztrue12345"/>
    <w:rsid w:val="00702FF4"/>
  </w:style>
  <w:style w:type="character" w:customStyle="1" w:styleId="WW-WW8Num17ztrue123456">
    <w:name w:val="WW-WW8Num17ztrue123456"/>
    <w:rsid w:val="00702FF4"/>
  </w:style>
  <w:style w:type="character" w:customStyle="1" w:styleId="WW8Num18zfalse">
    <w:name w:val="WW8Num18zfalse"/>
    <w:rsid w:val="00702FF4"/>
  </w:style>
  <w:style w:type="character" w:customStyle="1" w:styleId="WW8Num18ztrue">
    <w:name w:val="WW8Num18ztrue"/>
    <w:rsid w:val="00702FF4"/>
  </w:style>
  <w:style w:type="character" w:customStyle="1" w:styleId="WW-WW8Num18ztrue">
    <w:name w:val="WW-WW8Num18ztrue"/>
    <w:rsid w:val="00702FF4"/>
  </w:style>
  <w:style w:type="character" w:customStyle="1" w:styleId="WW-WW8Num18ztrue1">
    <w:name w:val="WW-WW8Num18ztrue1"/>
    <w:rsid w:val="00702FF4"/>
  </w:style>
  <w:style w:type="character" w:customStyle="1" w:styleId="WW-WW8Num18ztrue12">
    <w:name w:val="WW-WW8Num18ztrue12"/>
    <w:rsid w:val="00702FF4"/>
  </w:style>
  <w:style w:type="character" w:customStyle="1" w:styleId="WW-WW8Num18ztrue123">
    <w:name w:val="WW-WW8Num18ztrue123"/>
    <w:rsid w:val="00702FF4"/>
  </w:style>
  <w:style w:type="character" w:customStyle="1" w:styleId="WW-WW8Num18ztrue1234">
    <w:name w:val="WW-WW8Num18ztrue1234"/>
    <w:rsid w:val="00702FF4"/>
  </w:style>
  <w:style w:type="character" w:customStyle="1" w:styleId="WW-WW8Num18ztrue12345">
    <w:name w:val="WW-WW8Num18ztrue12345"/>
    <w:rsid w:val="00702FF4"/>
  </w:style>
  <w:style w:type="character" w:customStyle="1" w:styleId="WW-WW8Num18ztrue123456">
    <w:name w:val="WW-WW8Num18ztrue123456"/>
    <w:rsid w:val="00702FF4"/>
  </w:style>
  <w:style w:type="character" w:customStyle="1" w:styleId="WW8Num19zfalse">
    <w:name w:val="WW8Num19zfalse"/>
    <w:rsid w:val="00702FF4"/>
  </w:style>
  <w:style w:type="character" w:customStyle="1" w:styleId="WW8Num19ztrue">
    <w:name w:val="WW8Num19ztrue"/>
    <w:rsid w:val="00702FF4"/>
  </w:style>
  <w:style w:type="character" w:customStyle="1" w:styleId="WW-WW8Num19ztrue">
    <w:name w:val="WW-WW8Num19ztrue"/>
    <w:rsid w:val="00702FF4"/>
  </w:style>
  <w:style w:type="character" w:customStyle="1" w:styleId="WW-WW8Num19ztrue1">
    <w:name w:val="WW-WW8Num19ztrue1"/>
    <w:rsid w:val="00702FF4"/>
  </w:style>
  <w:style w:type="character" w:customStyle="1" w:styleId="WW-WW8Num19ztrue12">
    <w:name w:val="WW-WW8Num19ztrue12"/>
    <w:rsid w:val="00702FF4"/>
  </w:style>
  <w:style w:type="character" w:customStyle="1" w:styleId="WW-WW8Num19ztrue123">
    <w:name w:val="WW-WW8Num19ztrue123"/>
    <w:rsid w:val="00702FF4"/>
  </w:style>
  <w:style w:type="character" w:customStyle="1" w:styleId="WW-WW8Num19ztrue1234">
    <w:name w:val="WW-WW8Num19ztrue1234"/>
    <w:rsid w:val="00702FF4"/>
  </w:style>
  <w:style w:type="character" w:customStyle="1" w:styleId="WW-WW8Num19ztrue12345">
    <w:name w:val="WW-WW8Num19ztrue12345"/>
    <w:rsid w:val="00702FF4"/>
  </w:style>
  <w:style w:type="character" w:customStyle="1" w:styleId="WW-WW8Num19ztrue123456">
    <w:name w:val="WW-WW8Num19ztrue123456"/>
    <w:rsid w:val="00702FF4"/>
  </w:style>
  <w:style w:type="character" w:customStyle="1" w:styleId="WW8Num20ztrue">
    <w:name w:val="WW8Num20ztrue"/>
    <w:rsid w:val="00702FF4"/>
  </w:style>
  <w:style w:type="character" w:customStyle="1" w:styleId="WW-WW8Num20ztrue">
    <w:name w:val="WW-WW8Num20ztrue"/>
    <w:rsid w:val="00702FF4"/>
  </w:style>
  <w:style w:type="character" w:customStyle="1" w:styleId="WW-WW8Num20ztrue1">
    <w:name w:val="WW-WW8Num20ztrue1"/>
    <w:rsid w:val="00702FF4"/>
  </w:style>
  <w:style w:type="character" w:customStyle="1" w:styleId="WW-WW8Num20ztrue12">
    <w:name w:val="WW-WW8Num20ztrue12"/>
    <w:rsid w:val="00702FF4"/>
  </w:style>
  <w:style w:type="character" w:customStyle="1" w:styleId="WW-WW8Num20ztrue123">
    <w:name w:val="WW-WW8Num20ztrue123"/>
    <w:rsid w:val="00702FF4"/>
  </w:style>
  <w:style w:type="character" w:customStyle="1" w:styleId="WW-WW8Num20ztrue1234">
    <w:name w:val="WW-WW8Num20ztrue1234"/>
    <w:rsid w:val="00702FF4"/>
  </w:style>
  <w:style w:type="character" w:customStyle="1" w:styleId="WW-WW8Num20ztrue12345">
    <w:name w:val="WW-WW8Num20ztrue12345"/>
    <w:rsid w:val="00702FF4"/>
  </w:style>
  <w:style w:type="character" w:customStyle="1" w:styleId="WW-WW8Num20ztrue123456">
    <w:name w:val="WW-WW8Num20ztrue123456"/>
    <w:rsid w:val="00702FF4"/>
  </w:style>
  <w:style w:type="character" w:customStyle="1" w:styleId="WW-WW8Num21ztrue1234567">
    <w:name w:val="WW-WW8Num21ztrue1234567"/>
    <w:rsid w:val="00702FF4"/>
  </w:style>
  <w:style w:type="character" w:customStyle="1" w:styleId="WW-WW8Num21ztrue11">
    <w:name w:val="WW-WW8Num21ztrue11"/>
    <w:rsid w:val="00702FF4"/>
  </w:style>
  <w:style w:type="character" w:customStyle="1" w:styleId="WW-WW8Num21ztrue121">
    <w:name w:val="WW-WW8Num21ztrue121"/>
    <w:rsid w:val="00702FF4"/>
  </w:style>
  <w:style w:type="character" w:customStyle="1" w:styleId="WW-WW8Num21ztrue1231">
    <w:name w:val="WW-WW8Num21ztrue1231"/>
    <w:rsid w:val="00702FF4"/>
  </w:style>
  <w:style w:type="character" w:customStyle="1" w:styleId="WW-WW8Num21ztrue12341">
    <w:name w:val="WW-WW8Num21ztrue12341"/>
    <w:rsid w:val="00702FF4"/>
  </w:style>
  <w:style w:type="character" w:customStyle="1" w:styleId="WW-WW8Num21ztrue123451">
    <w:name w:val="WW-WW8Num21ztrue123451"/>
    <w:rsid w:val="00702FF4"/>
  </w:style>
  <w:style w:type="character" w:customStyle="1" w:styleId="WW-WW8Num21ztrue1234561">
    <w:name w:val="WW-WW8Num21ztrue1234561"/>
    <w:rsid w:val="00702FF4"/>
  </w:style>
  <w:style w:type="character" w:customStyle="1" w:styleId="WW8Num22zfalse">
    <w:name w:val="WW8Num22zfalse"/>
    <w:rsid w:val="00702FF4"/>
  </w:style>
  <w:style w:type="character" w:customStyle="1" w:styleId="WW8Num23zfalse">
    <w:name w:val="WW8Num23zfalse"/>
    <w:rsid w:val="00702FF4"/>
  </w:style>
  <w:style w:type="character" w:customStyle="1" w:styleId="WW8Num23ztrue">
    <w:name w:val="WW8Num23ztrue"/>
    <w:rsid w:val="00702FF4"/>
  </w:style>
  <w:style w:type="character" w:customStyle="1" w:styleId="WW-WW8Num23ztrue">
    <w:name w:val="WW-WW8Num23ztrue"/>
    <w:rsid w:val="00702FF4"/>
  </w:style>
  <w:style w:type="character" w:customStyle="1" w:styleId="WW-WW8Num23ztrue1">
    <w:name w:val="WW-WW8Num23ztrue1"/>
    <w:rsid w:val="00702FF4"/>
  </w:style>
  <w:style w:type="character" w:customStyle="1" w:styleId="WW-WW8Num23ztrue12">
    <w:name w:val="WW-WW8Num23ztrue12"/>
    <w:rsid w:val="00702FF4"/>
  </w:style>
  <w:style w:type="character" w:customStyle="1" w:styleId="WW-WW8Num23ztrue123">
    <w:name w:val="WW-WW8Num23ztrue123"/>
    <w:rsid w:val="00702FF4"/>
  </w:style>
  <w:style w:type="character" w:customStyle="1" w:styleId="WW-WW8Num23ztrue1234">
    <w:name w:val="WW-WW8Num23ztrue1234"/>
    <w:rsid w:val="00702FF4"/>
  </w:style>
  <w:style w:type="character" w:customStyle="1" w:styleId="WW-WW8Num23ztrue12345">
    <w:name w:val="WW-WW8Num23ztrue12345"/>
    <w:rsid w:val="00702FF4"/>
  </w:style>
  <w:style w:type="character" w:customStyle="1" w:styleId="WW-WW8Num23ztrue123456">
    <w:name w:val="WW-WW8Num23ztrue123456"/>
    <w:rsid w:val="00702FF4"/>
  </w:style>
  <w:style w:type="character" w:customStyle="1" w:styleId="WW8Num24z0">
    <w:name w:val="WW8Num24z0"/>
    <w:rsid w:val="00702FF4"/>
    <w:rPr>
      <w:rFonts w:ascii="Symbol" w:hAnsi="Symbol" w:cs="Symbol"/>
    </w:rPr>
  </w:style>
  <w:style w:type="character" w:customStyle="1" w:styleId="WW8Num24z1">
    <w:name w:val="WW8Num24z1"/>
    <w:rsid w:val="00702FF4"/>
    <w:rPr>
      <w:rFonts w:ascii="Courier New" w:hAnsi="Courier New" w:cs="Courier New"/>
    </w:rPr>
  </w:style>
  <w:style w:type="character" w:customStyle="1" w:styleId="WW8Num24z2">
    <w:name w:val="WW8Num24z2"/>
    <w:rsid w:val="00702FF4"/>
    <w:rPr>
      <w:rFonts w:ascii="Wingdings" w:hAnsi="Wingdings" w:cs="Wingdings"/>
    </w:rPr>
  </w:style>
  <w:style w:type="character" w:customStyle="1" w:styleId="WW8Num25z0">
    <w:name w:val="WW8Num25z0"/>
    <w:rsid w:val="00702FF4"/>
    <w:rPr>
      <w:rFonts w:ascii="Symbol" w:hAnsi="Symbol" w:cs="Symbol"/>
    </w:rPr>
  </w:style>
  <w:style w:type="character" w:customStyle="1" w:styleId="WW8Num25z1">
    <w:name w:val="WW8Num25z1"/>
    <w:rsid w:val="00702FF4"/>
    <w:rPr>
      <w:rFonts w:ascii="Courier New" w:hAnsi="Courier New" w:cs="Courier New"/>
    </w:rPr>
  </w:style>
  <w:style w:type="character" w:customStyle="1" w:styleId="WW8Num25z2">
    <w:name w:val="WW8Num25z2"/>
    <w:rsid w:val="00702FF4"/>
    <w:rPr>
      <w:rFonts w:ascii="Wingdings" w:hAnsi="Wingdings" w:cs="Wingdings"/>
    </w:rPr>
  </w:style>
  <w:style w:type="character" w:customStyle="1" w:styleId="WW8Num26z0">
    <w:name w:val="WW8Num26z0"/>
    <w:rsid w:val="00702FF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702FF4"/>
    <w:rPr>
      <w:rFonts w:ascii="Courier New" w:hAnsi="Courier New" w:cs="Courier New"/>
    </w:rPr>
  </w:style>
  <w:style w:type="character" w:customStyle="1" w:styleId="WW8Num26z2">
    <w:name w:val="WW8Num26z2"/>
    <w:rsid w:val="00702FF4"/>
    <w:rPr>
      <w:rFonts w:ascii="Wingdings" w:hAnsi="Wingdings" w:cs="Wingdings"/>
    </w:rPr>
  </w:style>
  <w:style w:type="character" w:customStyle="1" w:styleId="WW8Num27z0">
    <w:name w:val="WW8Num27z0"/>
    <w:rsid w:val="00702FF4"/>
    <w:rPr>
      <w:rFonts w:ascii="Symbol" w:hAnsi="Symbol" w:cs="Symbol"/>
      <w:color w:val="auto"/>
    </w:rPr>
  </w:style>
  <w:style w:type="character" w:customStyle="1" w:styleId="WW8Num27ztrue">
    <w:name w:val="WW8Num27ztrue"/>
    <w:rsid w:val="00702FF4"/>
  </w:style>
  <w:style w:type="character" w:customStyle="1" w:styleId="WW-WW8Num27ztrue">
    <w:name w:val="WW-WW8Num27ztrue"/>
    <w:rsid w:val="00702FF4"/>
  </w:style>
  <w:style w:type="character" w:customStyle="1" w:styleId="WW-WW8Num27ztrue1">
    <w:name w:val="WW-WW8Num27ztrue1"/>
    <w:rsid w:val="00702FF4"/>
  </w:style>
  <w:style w:type="character" w:customStyle="1" w:styleId="WW-WW8Num27ztrue12">
    <w:name w:val="WW-WW8Num27ztrue12"/>
    <w:rsid w:val="00702FF4"/>
  </w:style>
  <w:style w:type="character" w:customStyle="1" w:styleId="WW-WW8Num27ztrue123">
    <w:name w:val="WW-WW8Num27ztrue123"/>
    <w:rsid w:val="00702FF4"/>
  </w:style>
  <w:style w:type="character" w:customStyle="1" w:styleId="WW-WW8Num27ztrue1234">
    <w:name w:val="WW-WW8Num27ztrue1234"/>
    <w:rsid w:val="00702FF4"/>
  </w:style>
  <w:style w:type="character" w:customStyle="1" w:styleId="WW-WW8Num27ztrue12345">
    <w:name w:val="WW-WW8Num27ztrue12345"/>
    <w:rsid w:val="00702FF4"/>
  </w:style>
  <w:style w:type="character" w:customStyle="1" w:styleId="WW-WW8Num27ztrue123456">
    <w:name w:val="WW-WW8Num27ztrue123456"/>
    <w:rsid w:val="00702FF4"/>
  </w:style>
  <w:style w:type="character" w:customStyle="1" w:styleId="WW8Num28z0">
    <w:name w:val="WW8Num28z0"/>
    <w:rsid w:val="00702FF4"/>
    <w:rPr>
      <w:rFonts w:ascii="Times New Roman" w:eastAsia="Times New Roman" w:hAnsi="Times New Roman" w:cs="Times New Roman"/>
    </w:rPr>
  </w:style>
  <w:style w:type="character" w:customStyle="1" w:styleId="WW8Num28ztrue">
    <w:name w:val="WW8Num28ztrue"/>
    <w:rsid w:val="00702FF4"/>
  </w:style>
  <w:style w:type="character" w:customStyle="1" w:styleId="WW-WW8Num28ztrue">
    <w:name w:val="WW-WW8Num28ztrue"/>
    <w:rsid w:val="00702FF4"/>
  </w:style>
  <w:style w:type="character" w:customStyle="1" w:styleId="WW-WW8Num28ztrue1">
    <w:name w:val="WW-WW8Num28ztrue1"/>
    <w:rsid w:val="00702FF4"/>
  </w:style>
  <w:style w:type="character" w:customStyle="1" w:styleId="WW-WW8Num28ztrue12">
    <w:name w:val="WW-WW8Num28ztrue12"/>
    <w:rsid w:val="00702FF4"/>
  </w:style>
  <w:style w:type="character" w:customStyle="1" w:styleId="WW-WW8Num28ztrue123">
    <w:name w:val="WW-WW8Num28ztrue123"/>
    <w:rsid w:val="00702FF4"/>
  </w:style>
  <w:style w:type="character" w:customStyle="1" w:styleId="WW-WW8Num28ztrue1234">
    <w:name w:val="WW-WW8Num28ztrue1234"/>
    <w:rsid w:val="00702FF4"/>
  </w:style>
  <w:style w:type="character" w:customStyle="1" w:styleId="WW-WW8Num28ztrue12345">
    <w:name w:val="WW-WW8Num28ztrue12345"/>
    <w:rsid w:val="00702FF4"/>
  </w:style>
  <w:style w:type="character" w:customStyle="1" w:styleId="WW-WW8Num28ztrue123456">
    <w:name w:val="WW-WW8Num28ztrue123456"/>
    <w:rsid w:val="00702FF4"/>
  </w:style>
  <w:style w:type="character" w:customStyle="1" w:styleId="WW8Num29zfalse">
    <w:name w:val="WW8Num29zfalse"/>
    <w:rsid w:val="00702FF4"/>
  </w:style>
  <w:style w:type="character" w:customStyle="1" w:styleId="WW8Num29ztrue">
    <w:name w:val="WW8Num29ztrue"/>
    <w:rsid w:val="00702FF4"/>
  </w:style>
  <w:style w:type="character" w:customStyle="1" w:styleId="WW-WW8Num29ztrue">
    <w:name w:val="WW-WW8Num29ztrue"/>
    <w:rsid w:val="00702FF4"/>
  </w:style>
  <w:style w:type="character" w:customStyle="1" w:styleId="WW-WW8Num29ztrue1">
    <w:name w:val="WW-WW8Num29ztrue1"/>
    <w:rsid w:val="00702FF4"/>
  </w:style>
  <w:style w:type="character" w:customStyle="1" w:styleId="WW-WW8Num29ztrue12">
    <w:name w:val="WW-WW8Num29ztrue12"/>
    <w:rsid w:val="00702FF4"/>
  </w:style>
  <w:style w:type="character" w:customStyle="1" w:styleId="WW-WW8Num29ztrue123">
    <w:name w:val="WW-WW8Num29ztrue123"/>
    <w:rsid w:val="00702FF4"/>
  </w:style>
  <w:style w:type="character" w:customStyle="1" w:styleId="WW-WW8Num29ztrue1234">
    <w:name w:val="WW-WW8Num29ztrue1234"/>
    <w:rsid w:val="00702FF4"/>
  </w:style>
  <w:style w:type="character" w:customStyle="1" w:styleId="WW-WW8Num29ztrue12345">
    <w:name w:val="WW-WW8Num29ztrue12345"/>
    <w:rsid w:val="00702FF4"/>
  </w:style>
  <w:style w:type="character" w:customStyle="1" w:styleId="WW-WW8Num29ztrue123456">
    <w:name w:val="WW-WW8Num29ztrue123456"/>
    <w:rsid w:val="00702FF4"/>
  </w:style>
  <w:style w:type="character" w:customStyle="1" w:styleId="WW8Num30zfalse">
    <w:name w:val="WW8Num30zfalse"/>
    <w:rsid w:val="00702FF4"/>
  </w:style>
  <w:style w:type="character" w:customStyle="1" w:styleId="WW8Num31z0">
    <w:name w:val="WW8Num31z0"/>
    <w:rsid w:val="00702FF4"/>
    <w:rPr>
      <w:rFonts w:ascii="Symbol" w:hAnsi="Symbol" w:cs="Symbol"/>
      <w:color w:val="auto"/>
    </w:rPr>
  </w:style>
  <w:style w:type="character" w:customStyle="1" w:styleId="WW8Num31ztrue">
    <w:name w:val="WW8Num31ztrue"/>
    <w:rsid w:val="00702FF4"/>
  </w:style>
  <w:style w:type="character" w:customStyle="1" w:styleId="WW-WW8Num31ztrue">
    <w:name w:val="WW-WW8Num31ztrue"/>
    <w:rsid w:val="00702FF4"/>
  </w:style>
  <w:style w:type="character" w:customStyle="1" w:styleId="WW-WW8Num31ztrue1">
    <w:name w:val="WW-WW8Num31ztrue1"/>
    <w:rsid w:val="00702FF4"/>
  </w:style>
  <w:style w:type="character" w:customStyle="1" w:styleId="WW-WW8Num31ztrue12">
    <w:name w:val="WW-WW8Num31ztrue12"/>
    <w:rsid w:val="00702FF4"/>
  </w:style>
  <w:style w:type="character" w:customStyle="1" w:styleId="WW-WW8Num31ztrue123">
    <w:name w:val="WW-WW8Num31ztrue123"/>
    <w:rsid w:val="00702FF4"/>
  </w:style>
  <w:style w:type="character" w:customStyle="1" w:styleId="WW-WW8Num31ztrue1234">
    <w:name w:val="WW-WW8Num31ztrue1234"/>
    <w:rsid w:val="00702FF4"/>
  </w:style>
  <w:style w:type="character" w:customStyle="1" w:styleId="WW-WW8Num31ztrue12345">
    <w:name w:val="WW-WW8Num31ztrue12345"/>
    <w:rsid w:val="00702FF4"/>
  </w:style>
  <w:style w:type="character" w:customStyle="1" w:styleId="WW-WW8Num31ztrue123456">
    <w:name w:val="WW-WW8Num31ztrue123456"/>
    <w:rsid w:val="00702FF4"/>
  </w:style>
  <w:style w:type="character" w:customStyle="1" w:styleId="WW8Num32z0">
    <w:name w:val="WW8Num32z0"/>
    <w:rsid w:val="00702FF4"/>
    <w:rPr>
      <w:rFonts w:ascii="Symbol" w:hAnsi="Symbol" w:cs="Symbol"/>
      <w:color w:val="auto"/>
    </w:rPr>
  </w:style>
  <w:style w:type="character" w:customStyle="1" w:styleId="WW8Num32z1">
    <w:name w:val="WW8Num32z1"/>
    <w:rsid w:val="00702FF4"/>
    <w:rPr>
      <w:rFonts w:ascii="Courier New" w:hAnsi="Courier New" w:cs="Courier New"/>
    </w:rPr>
  </w:style>
  <w:style w:type="character" w:customStyle="1" w:styleId="WW8Num32z2">
    <w:name w:val="WW8Num32z2"/>
    <w:rsid w:val="00702FF4"/>
    <w:rPr>
      <w:rFonts w:ascii="Wingdings" w:hAnsi="Wingdings" w:cs="Wingdings"/>
    </w:rPr>
  </w:style>
  <w:style w:type="character" w:customStyle="1" w:styleId="WW8Num32z3">
    <w:name w:val="WW8Num32z3"/>
    <w:rsid w:val="00702FF4"/>
    <w:rPr>
      <w:rFonts w:ascii="Symbol" w:hAnsi="Symbol" w:cs="Symbol"/>
    </w:rPr>
  </w:style>
  <w:style w:type="character" w:customStyle="1" w:styleId="WW8Num33z0">
    <w:name w:val="WW8Num33z0"/>
    <w:rsid w:val="00702FF4"/>
    <w:rPr>
      <w:rFonts w:ascii="Symbol" w:hAnsi="Symbol" w:cs="Symbol"/>
    </w:rPr>
  </w:style>
  <w:style w:type="character" w:customStyle="1" w:styleId="WW8Num33z1">
    <w:name w:val="WW8Num33z1"/>
    <w:rsid w:val="00702FF4"/>
    <w:rPr>
      <w:rFonts w:ascii="Courier New" w:hAnsi="Courier New" w:cs="Courier New"/>
    </w:rPr>
  </w:style>
  <w:style w:type="character" w:customStyle="1" w:styleId="WW8Num33z2">
    <w:name w:val="WW8Num33z2"/>
    <w:rsid w:val="00702FF4"/>
    <w:rPr>
      <w:rFonts w:ascii="Wingdings" w:hAnsi="Wingdings" w:cs="Wingdings"/>
    </w:rPr>
  </w:style>
  <w:style w:type="character" w:customStyle="1" w:styleId="WW8Num34zfalse">
    <w:name w:val="WW8Num34zfalse"/>
    <w:rsid w:val="00702FF4"/>
  </w:style>
  <w:style w:type="character" w:customStyle="1" w:styleId="WW8Num34ztrue">
    <w:name w:val="WW8Num34ztrue"/>
    <w:rsid w:val="00702FF4"/>
  </w:style>
  <w:style w:type="character" w:customStyle="1" w:styleId="WW-WW8Num34ztrue">
    <w:name w:val="WW-WW8Num34ztrue"/>
    <w:rsid w:val="00702FF4"/>
  </w:style>
  <w:style w:type="character" w:customStyle="1" w:styleId="WW-WW8Num34ztrue1">
    <w:name w:val="WW-WW8Num34ztrue1"/>
    <w:rsid w:val="00702FF4"/>
  </w:style>
  <w:style w:type="character" w:customStyle="1" w:styleId="WW-WW8Num34ztrue12">
    <w:name w:val="WW-WW8Num34ztrue12"/>
    <w:rsid w:val="00702FF4"/>
  </w:style>
  <w:style w:type="character" w:customStyle="1" w:styleId="WW-WW8Num34ztrue123">
    <w:name w:val="WW-WW8Num34ztrue123"/>
    <w:rsid w:val="00702FF4"/>
  </w:style>
  <w:style w:type="character" w:customStyle="1" w:styleId="WW-WW8Num34ztrue1234">
    <w:name w:val="WW-WW8Num34ztrue1234"/>
    <w:rsid w:val="00702FF4"/>
  </w:style>
  <w:style w:type="character" w:customStyle="1" w:styleId="WW-WW8Num34ztrue12345">
    <w:name w:val="WW-WW8Num34ztrue12345"/>
    <w:rsid w:val="00702FF4"/>
  </w:style>
  <w:style w:type="character" w:customStyle="1" w:styleId="WW-WW8Num34ztrue123456">
    <w:name w:val="WW-WW8Num34ztrue123456"/>
    <w:rsid w:val="00702FF4"/>
  </w:style>
  <w:style w:type="character" w:customStyle="1" w:styleId="WW8Num35z0">
    <w:name w:val="WW8Num35z0"/>
    <w:rsid w:val="00702FF4"/>
    <w:rPr>
      <w:rFonts w:ascii="Symbol" w:hAnsi="Symbol" w:cs="Symbol"/>
    </w:rPr>
  </w:style>
  <w:style w:type="character" w:customStyle="1" w:styleId="WW8Num35z1">
    <w:name w:val="WW8Num35z1"/>
    <w:rsid w:val="00702FF4"/>
    <w:rPr>
      <w:rFonts w:ascii="Courier New" w:hAnsi="Courier New" w:cs="Courier New"/>
    </w:rPr>
  </w:style>
  <w:style w:type="character" w:customStyle="1" w:styleId="WW8Num35z2">
    <w:name w:val="WW8Num35z2"/>
    <w:rsid w:val="00702FF4"/>
    <w:rPr>
      <w:rFonts w:ascii="Wingdings" w:hAnsi="Wingdings" w:cs="Wingdings"/>
    </w:rPr>
  </w:style>
  <w:style w:type="character" w:customStyle="1" w:styleId="WW8Num36zfalse">
    <w:name w:val="WW8Num36zfalse"/>
    <w:rsid w:val="00702FF4"/>
  </w:style>
  <w:style w:type="character" w:customStyle="1" w:styleId="WW8Num36ztrue">
    <w:name w:val="WW8Num36ztrue"/>
    <w:rsid w:val="00702FF4"/>
  </w:style>
  <w:style w:type="character" w:customStyle="1" w:styleId="WW-WW8Num36ztrue">
    <w:name w:val="WW-WW8Num36ztrue"/>
    <w:rsid w:val="00702FF4"/>
  </w:style>
  <w:style w:type="character" w:customStyle="1" w:styleId="WW-WW8Num36ztrue1">
    <w:name w:val="WW-WW8Num36ztrue1"/>
    <w:rsid w:val="00702FF4"/>
  </w:style>
  <w:style w:type="character" w:customStyle="1" w:styleId="WW-WW8Num36ztrue12">
    <w:name w:val="WW-WW8Num36ztrue12"/>
    <w:rsid w:val="00702FF4"/>
  </w:style>
  <w:style w:type="character" w:customStyle="1" w:styleId="WW-WW8Num36ztrue123">
    <w:name w:val="WW-WW8Num36ztrue123"/>
    <w:rsid w:val="00702FF4"/>
  </w:style>
  <w:style w:type="character" w:customStyle="1" w:styleId="WW-WW8Num36ztrue1234">
    <w:name w:val="WW-WW8Num36ztrue1234"/>
    <w:rsid w:val="00702FF4"/>
  </w:style>
  <w:style w:type="character" w:customStyle="1" w:styleId="WW-WW8Num36ztrue12345">
    <w:name w:val="WW-WW8Num36ztrue12345"/>
    <w:rsid w:val="00702FF4"/>
  </w:style>
  <w:style w:type="character" w:customStyle="1" w:styleId="WW-WW8Num36ztrue123456">
    <w:name w:val="WW-WW8Num36ztrue123456"/>
    <w:rsid w:val="00702FF4"/>
  </w:style>
  <w:style w:type="character" w:customStyle="1" w:styleId="WW8Num37z0">
    <w:name w:val="WW8Num37z0"/>
    <w:rsid w:val="00702FF4"/>
    <w:rPr>
      <w:rFonts w:ascii="Symbol" w:hAnsi="Symbol" w:cs="Symbol"/>
    </w:rPr>
  </w:style>
  <w:style w:type="character" w:customStyle="1" w:styleId="WW8Num37z1">
    <w:name w:val="WW8Num37z1"/>
    <w:rsid w:val="00702FF4"/>
    <w:rPr>
      <w:rFonts w:ascii="Courier New" w:hAnsi="Courier New" w:cs="Courier New"/>
    </w:rPr>
  </w:style>
  <w:style w:type="character" w:customStyle="1" w:styleId="WW8Num37z2">
    <w:name w:val="WW8Num37z2"/>
    <w:rsid w:val="00702FF4"/>
    <w:rPr>
      <w:rFonts w:ascii="Wingdings" w:hAnsi="Wingdings" w:cs="Wingdings"/>
    </w:rPr>
  </w:style>
  <w:style w:type="character" w:customStyle="1" w:styleId="WW8Num38zfalse">
    <w:name w:val="WW8Num38zfalse"/>
    <w:rsid w:val="00702FF4"/>
  </w:style>
  <w:style w:type="character" w:customStyle="1" w:styleId="WW8Num38ztrue">
    <w:name w:val="WW8Num38ztrue"/>
    <w:rsid w:val="00702FF4"/>
  </w:style>
  <w:style w:type="character" w:customStyle="1" w:styleId="WW-WW8Num38ztrue">
    <w:name w:val="WW-WW8Num38ztrue"/>
    <w:rsid w:val="00702FF4"/>
  </w:style>
  <w:style w:type="character" w:customStyle="1" w:styleId="WW-WW8Num38ztrue1">
    <w:name w:val="WW-WW8Num38ztrue1"/>
    <w:rsid w:val="00702FF4"/>
  </w:style>
  <w:style w:type="character" w:customStyle="1" w:styleId="WW-WW8Num38ztrue12">
    <w:name w:val="WW-WW8Num38ztrue12"/>
    <w:rsid w:val="00702FF4"/>
  </w:style>
  <w:style w:type="character" w:customStyle="1" w:styleId="WW-WW8Num38ztrue123">
    <w:name w:val="WW-WW8Num38ztrue123"/>
    <w:rsid w:val="00702FF4"/>
  </w:style>
  <w:style w:type="character" w:customStyle="1" w:styleId="WW-WW8Num38ztrue1234">
    <w:name w:val="WW-WW8Num38ztrue1234"/>
    <w:rsid w:val="00702FF4"/>
  </w:style>
  <w:style w:type="character" w:customStyle="1" w:styleId="WW-WW8Num38ztrue12345">
    <w:name w:val="WW-WW8Num38ztrue12345"/>
    <w:rsid w:val="00702FF4"/>
  </w:style>
  <w:style w:type="character" w:customStyle="1" w:styleId="WW-WW8Num38ztrue123456">
    <w:name w:val="WW-WW8Num38ztrue123456"/>
    <w:rsid w:val="00702FF4"/>
  </w:style>
  <w:style w:type="character" w:customStyle="1" w:styleId="WW8Num39zfalse">
    <w:name w:val="WW8Num39zfalse"/>
    <w:rsid w:val="00702FF4"/>
  </w:style>
  <w:style w:type="character" w:customStyle="1" w:styleId="WW8Num39ztrue">
    <w:name w:val="WW8Num39ztrue"/>
    <w:rsid w:val="00702FF4"/>
  </w:style>
  <w:style w:type="character" w:customStyle="1" w:styleId="WW-WW8Num39ztrue">
    <w:name w:val="WW-WW8Num39ztrue"/>
    <w:rsid w:val="00702FF4"/>
  </w:style>
  <w:style w:type="character" w:customStyle="1" w:styleId="WW-WW8Num39ztrue1">
    <w:name w:val="WW-WW8Num39ztrue1"/>
    <w:rsid w:val="00702FF4"/>
  </w:style>
  <w:style w:type="character" w:customStyle="1" w:styleId="WW-WW8Num39ztrue12">
    <w:name w:val="WW-WW8Num39ztrue12"/>
    <w:rsid w:val="00702FF4"/>
  </w:style>
  <w:style w:type="character" w:customStyle="1" w:styleId="WW-WW8Num39ztrue123">
    <w:name w:val="WW-WW8Num39ztrue123"/>
    <w:rsid w:val="00702FF4"/>
  </w:style>
  <w:style w:type="character" w:customStyle="1" w:styleId="WW-WW8Num39ztrue1234">
    <w:name w:val="WW-WW8Num39ztrue1234"/>
    <w:rsid w:val="00702FF4"/>
  </w:style>
  <w:style w:type="character" w:customStyle="1" w:styleId="WW-WW8Num39ztrue12345">
    <w:name w:val="WW-WW8Num39ztrue12345"/>
    <w:rsid w:val="00702FF4"/>
  </w:style>
  <w:style w:type="character" w:customStyle="1" w:styleId="WW-WW8Num39ztrue123456">
    <w:name w:val="WW-WW8Num39ztrue123456"/>
    <w:rsid w:val="00702FF4"/>
  </w:style>
  <w:style w:type="character" w:customStyle="1" w:styleId="WW8Num40z0">
    <w:name w:val="WW8Num40z0"/>
    <w:rsid w:val="00702FF4"/>
    <w:rPr>
      <w:rFonts w:ascii="Symbol" w:hAnsi="Symbol" w:cs="Symbol"/>
      <w:color w:val="000000"/>
      <w:sz w:val="28"/>
      <w:szCs w:val="28"/>
    </w:rPr>
  </w:style>
  <w:style w:type="character" w:customStyle="1" w:styleId="WW8Num40z1">
    <w:name w:val="WW8Num40z1"/>
    <w:rsid w:val="00702FF4"/>
    <w:rPr>
      <w:rFonts w:ascii="Courier New" w:hAnsi="Courier New" w:cs="Courier New"/>
    </w:rPr>
  </w:style>
  <w:style w:type="character" w:customStyle="1" w:styleId="WW8Num40z2">
    <w:name w:val="WW8Num40z2"/>
    <w:rsid w:val="00702FF4"/>
    <w:rPr>
      <w:rFonts w:ascii="Wingdings" w:hAnsi="Wingdings" w:cs="Wingdings"/>
    </w:rPr>
  </w:style>
  <w:style w:type="character" w:customStyle="1" w:styleId="WW8Num41z0">
    <w:name w:val="WW8Num41z0"/>
    <w:rsid w:val="00702FF4"/>
    <w:rPr>
      <w:u w:val="single"/>
    </w:rPr>
  </w:style>
  <w:style w:type="character" w:customStyle="1" w:styleId="WW8Num41ztrue">
    <w:name w:val="WW8Num41ztrue"/>
    <w:rsid w:val="00702FF4"/>
  </w:style>
  <w:style w:type="character" w:customStyle="1" w:styleId="WW-WW8Num41ztrue">
    <w:name w:val="WW-WW8Num41ztrue"/>
    <w:rsid w:val="00702FF4"/>
  </w:style>
  <w:style w:type="character" w:customStyle="1" w:styleId="WW-WW8Num41ztrue1">
    <w:name w:val="WW-WW8Num41ztrue1"/>
    <w:rsid w:val="00702FF4"/>
  </w:style>
  <w:style w:type="character" w:customStyle="1" w:styleId="WW-WW8Num41ztrue12">
    <w:name w:val="WW-WW8Num41ztrue12"/>
    <w:rsid w:val="00702FF4"/>
  </w:style>
  <w:style w:type="character" w:customStyle="1" w:styleId="WW-WW8Num41ztrue123">
    <w:name w:val="WW-WW8Num41ztrue123"/>
    <w:rsid w:val="00702FF4"/>
  </w:style>
  <w:style w:type="character" w:customStyle="1" w:styleId="WW-WW8Num41ztrue1234">
    <w:name w:val="WW-WW8Num41ztrue1234"/>
    <w:rsid w:val="00702FF4"/>
  </w:style>
  <w:style w:type="character" w:customStyle="1" w:styleId="WW-WW8Num41ztrue12345">
    <w:name w:val="WW-WW8Num41ztrue12345"/>
    <w:rsid w:val="00702FF4"/>
  </w:style>
  <w:style w:type="character" w:customStyle="1" w:styleId="WW-WW8Num41ztrue123456">
    <w:name w:val="WW-WW8Num41ztrue123456"/>
    <w:rsid w:val="00702FF4"/>
  </w:style>
  <w:style w:type="character" w:customStyle="1" w:styleId="WW8Num42z0">
    <w:name w:val="WW8Num42z0"/>
    <w:rsid w:val="00702FF4"/>
    <w:rPr>
      <w:rFonts w:ascii="Symbol" w:hAnsi="Symbol" w:cs="Symbol"/>
    </w:rPr>
  </w:style>
  <w:style w:type="character" w:customStyle="1" w:styleId="WW8Num42z1">
    <w:name w:val="WW8Num42z1"/>
    <w:rsid w:val="00702FF4"/>
    <w:rPr>
      <w:rFonts w:ascii="Courier New" w:hAnsi="Courier New" w:cs="Courier New"/>
    </w:rPr>
  </w:style>
  <w:style w:type="character" w:customStyle="1" w:styleId="WW8Num42z2">
    <w:name w:val="WW8Num42z2"/>
    <w:rsid w:val="00702FF4"/>
    <w:rPr>
      <w:rFonts w:ascii="Wingdings" w:hAnsi="Wingdings" w:cs="Wingdings"/>
    </w:rPr>
  </w:style>
  <w:style w:type="character" w:customStyle="1" w:styleId="WW8NumSt34z0">
    <w:name w:val="WW8NumSt34z0"/>
    <w:rsid w:val="00702FF4"/>
    <w:rPr>
      <w:rFonts w:ascii="Symbol" w:hAnsi="Symbol" w:cs="Symbol"/>
    </w:rPr>
  </w:style>
  <w:style w:type="character" w:customStyle="1" w:styleId="32">
    <w:name w:val="Основной шрифт абзаца3"/>
    <w:rsid w:val="00702FF4"/>
  </w:style>
  <w:style w:type="character" w:styleId="af">
    <w:name w:val="page number"/>
    <w:rsid w:val="00702FF4"/>
    <w:rPr>
      <w:sz w:val="20"/>
    </w:rPr>
  </w:style>
  <w:style w:type="character" w:styleId="HTML">
    <w:name w:val="HTML Code"/>
    <w:rsid w:val="00702FF4"/>
    <w:rPr>
      <w:rFonts w:ascii="Courier New" w:hAnsi="Courier New" w:cs="Courier New"/>
      <w:sz w:val="20"/>
      <w:szCs w:val="20"/>
    </w:rPr>
  </w:style>
  <w:style w:type="character" w:styleId="HTML0">
    <w:name w:val="HTML Cite"/>
    <w:rsid w:val="00702FF4"/>
    <w:rPr>
      <w:i/>
      <w:iCs/>
    </w:rPr>
  </w:style>
  <w:style w:type="character" w:styleId="af0">
    <w:name w:val="Hyperlink"/>
    <w:rsid w:val="00702FF4"/>
    <w:rPr>
      <w:color w:val="0000FF"/>
      <w:u w:val="single"/>
    </w:rPr>
  </w:style>
  <w:style w:type="character" w:styleId="af1">
    <w:name w:val="FollowedHyperlink"/>
    <w:rsid w:val="00702FF4"/>
    <w:rPr>
      <w:color w:val="800080"/>
      <w:u w:val="single"/>
    </w:rPr>
  </w:style>
  <w:style w:type="character" w:customStyle="1" w:styleId="af2">
    <w:name w:val="ПриложениеНомер"/>
    <w:rsid w:val="00702FF4"/>
    <w:rPr>
      <w:lang w:val="en-US"/>
    </w:rPr>
  </w:style>
  <w:style w:type="character" w:customStyle="1" w:styleId="af3">
    <w:name w:val="Текст Знак"/>
    <w:rsid w:val="00702FF4"/>
    <w:rPr>
      <w:rFonts w:ascii="Courier New" w:hAnsi="Courier New" w:cs="Courier New"/>
      <w:lang w:val="ru-RU" w:eastAsia="ar-SA" w:bidi="ar-SA"/>
    </w:rPr>
  </w:style>
  <w:style w:type="character" w:customStyle="1" w:styleId="af4">
    <w:name w:val="Участие Знак"/>
    <w:rsid w:val="00702FF4"/>
    <w:rPr>
      <w:rFonts w:ascii="Courier New" w:hAnsi="Courier New" w:cs="Courier New"/>
      <w:sz w:val="24"/>
      <w:lang w:val="ru-RU" w:eastAsia="ar-SA" w:bidi="ar-SA"/>
    </w:rPr>
  </w:style>
  <w:style w:type="character" w:customStyle="1" w:styleId="22">
    <w:name w:val="Основной текст Знак2"/>
    <w:rsid w:val="00702FF4"/>
    <w:rPr>
      <w:sz w:val="24"/>
      <w:lang w:val="ru-RU" w:eastAsia="ar-SA" w:bidi="ar-SA"/>
    </w:rPr>
  </w:style>
  <w:style w:type="character" w:customStyle="1" w:styleId="16">
    <w:name w:val="Маркированный список Знак1"/>
    <w:rsid w:val="00702FF4"/>
    <w:rPr>
      <w:sz w:val="24"/>
    </w:rPr>
  </w:style>
  <w:style w:type="character" w:customStyle="1" w:styleId="af5">
    <w:name w:val="Основной текст продолжение Знак"/>
    <w:rsid w:val="00702FF4"/>
    <w:rPr>
      <w:sz w:val="24"/>
    </w:rPr>
  </w:style>
  <w:style w:type="character" w:customStyle="1" w:styleId="17">
    <w:name w:val="Название объекта Знак1"/>
    <w:rsid w:val="00702FF4"/>
    <w:rPr>
      <w:b/>
      <w:sz w:val="24"/>
    </w:rPr>
  </w:style>
  <w:style w:type="character" w:customStyle="1" w:styleId="af6">
    <w:name w:val="табл_строка Знак"/>
    <w:rsid w:val="00702FF4"/>
    <w:rPr>
      <w:sz w:val="24"/>
    </w:rPr>
  </w:style>
  <w:style w:type="character" w:customStyle="1" w:styleId="210">
    <w:name w:val="Основной текст Знак2 Знак1"/>
    <w:rsid w:val="00702FF4"/>
    <w:rPr>
      <w:sz w:val="24"/>
      <w:lang w:val="ru-RU" w:eastAsia="ar-SA" w:bidi="ar-SA"/>
    </w:rPr>
  </w:style>
  <w:style w:type="character" w:customStyle="1" w:styleId="af7">
    <w:name w:val="Схема документа Знак"/>
    <w:rsid w:val="00702FF4"/>
    <w:rPr>
      <w:rFonts w:ascii="Tahoma" w:hAnsi="Tahoma" w:cs="Tahoma"/>
      <w:shd w:val="clear" w:color="auto" w:fill="000080"/>
    </w:rPr>
  </w:style>
  <w:style w:type="character" w:customStyle="1" w:styleId="320">
    <w:name w:val="Заголовок 3 Знак2"/>
    <w:rsid w:val="00702FF4"/>
    <w:rPr>
      <w:rFonts w:ascii="Arial" w:hAnsi="Arial" w:cs="Arial"/>
      <w:b/>
      <w:sz w:val="24"/>
    </w:rPr>
  </w:style>
  <w:style w:type="character" w:customStyle="1" w:styleId="23">
    <w:name w:val="Маркированный список Знак2 Знак"/>
    <w:rsid w:val="00702FF4"/>
    <w:rPr>
      <w:sz w:val="24"/>
      <w:lang w:val="ru-RU" w:eastAsia="ar-SA" w:bidi="ar-SA"/>
    </w:rPr>
  </w:style>
  <w:style w:type="character" w:customStyle="1" w:styleId="24">
    <w:name w:val="Основной текст с отступом 2 Знак"/>
    <w:rsid w:val="00702FF4"/>
    <w:rPr>
      <w:sz w:val="24"/>
    </w:rPr>
  </w:style>
  <w:style w:type="character" w:customStyle="1" w:styleId="af8">
    <w:name w:val="Название объекта Знак Знак Знак"/>
    <w:rsid w:val="00702FF4"/>
    <w:rPr>
      <w:b/>
      <w:sz w:val="24"/>
      <w:lang w:val="ru-RU" w:eastAsia="ar-SA" w:bidi="ar-SA"/>
    </w:rPr>
  </w:style>
  <w:style w:type="character" w:customStyle="1" w:styleId="af9">
    <w:name w:val="Основной текст с отступом Знак"/>
    <w:rsid w:val="00702FF4"/>
    <w:rPr>
      <w:sz w:val="24"/>
      <w:lang w:val="ru-RU" w:eastAsia="ar-SA" w:bidi="ar-SA"/>
    </w:rPr>
  </w:style>
  <w:style w:type="character" w:customStyle="1" w:styleId="afa">
    <w:name w:val="Название Знак"/>
    <w:rsid w:val="00702FF4"/>
    <w:rPr>
      <w:b/>
      <w:bCs/>
      <w:sz w:val="24"/>
      <w:szCs w:val="24"/>
    </w:rPr>
  </w:style>
  <w:style w:type="character" w:customStyle="1" w:styleId="18">
    <w:name w:val="Название объекта Знак Знак Знак Знак1"/>
    <w:rsid w:val="00702FF4"/>
    <w:rPr>
      <w:b/>
      <w:sz w:val="24"/>
      <w:lang w:val="ru-RU" w:eastAsia="ar-SA" w:bidi="ar-SA"/>
    </w:rPr>
  </w:style>
  <w:style w:type="character" w:customStyle="1" w:styleId="33">
    <w:name w:val="Основной текст с отступом 3 Знак"/>
    <w:rsid w:val="00702FF4"/>
    <w:rPr>
      <w:sz w:val="16"/>
      <w:szCs w:val="16"/>
    </w:rPr>
  </w:style>
  <w:style w:type="character" w:customStyle="1" w:styleId="Text">
    <w:name w:val="Text Знак Знак"/>
    <w:rsid w:val="00702FF4"/>
    <w:rPr>
      <w:sz w:val="22"/>
    </w:rPr>
  </w:style>
  <w:style w:type="character" w:customStyle="1" w:styleId="34">
    <w:name w:val="Основной текст 3 Знак"/>
    <w:rsid w:val="00702FF4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sid w:val="00702FF4"/>
    <w:rPr>
      <w:rFonts w:ascii="Arial" w:hAnsi="Arial" w:cs="Arial"/>
      <w:b/>
      <w:sz w:val="24"/>
      <w:lang w:val="ru-RU" w:eastAsia="ar-SA" w:bidi="ar-SA"/>
    </w:rPr>
  </w:style>
  <w:style w:type="character" w:customStyle="1" w:styleId="19">
    <w:name w:val="Маркированный список Знак Знак1 Знак"/>
    <w:rsid w:val="00702FF4"/>
    <w:rPr>
      <w:sz w:val="24"/>
      <w:lang w:val="ru-RU" w:eastAsia="ar-SA" w:bidi="ar-SA"/>
    </w:rPr>
  </w:style>
  <w:style w:type="character" w:customStyle="1" w:styleId="211">
    <w:name w:val="Заголовок 2 Знак Знак Знак Знак1 Знак"/>
    <w:rsid w:val="00702FF4"/>
    <w:rPr>
      <w:rFonts w:ascii="Arial" w:hAnsi="Arial" w:cs="Arial"/>
      <w:b/>
      <w:i/>
      <w:sz w:val="26"/>
      <w:lang w:val="ru-RU" w:eastAsia="ar-SA" w:bidi="ar-SA"/>
    </w:rPr>
  </w:style>
  <w:style w:type="character" w:customStyle="1" w:styleId="220">
    <w:name w:val="Основной текст Знак2 Знак2"/>
    <w:rsid w:val="00702FF4"/>
    <w:rPr>
      <w:sz w:val="24"/>
      <w:lang w:val="ru-RU" w:eastAsia="ar-SA" w:bidi="ar-SA"/>
    </w:rPr>
  </w:style>
  <w:style w:type="character" w:customStyle="1" w:styleId="111">
    <w:name w:val="Название объекта Знак1 Знак1"/>
    <w:rsid w:val="00702FF4"/>
    <w:rPr>
      <w:b/>
      <w:sz w:val="24"/>
      <w:lang w:val="ru-RU" w:eastAsia="ar-SA" w:bidi="ar-SA"/>
    </w:rPr>
  </w:style>
  <w:style w:type="character" w:customStyle="1" w:styleId="afb">
    <w:name w:val="Маркированный список Знак"/>
    <w:rsid w:val="00702FF4"/>
    <w:rPr>
      <w:sz w:val="24"/>
      <w:lang w:val="ru-RU" w:eastAsia="ar-SA" w:bidi="ar-SA"/>
    </w:rPr>
  </w:style>
  <w:style w:type="character" w:customStyle="1" w:styleId="afc">
    <w:name w:val="Маркированный список Знак Знак"/>
    <w:rsid w:val="00702FF4"/>
    <w:rPr>
      <w:sz w:val="24"/>
      <w:lang w:val="ru-RU" w:eastAsia="ar-SA" w:bidi="ar-SA"/>
    </w:rPr>
  </w:style>
  <w:style w:type="character" w:customStyle="1" w:styleId="1a">
    <w:name w:val="Название объекта Знак Знак Знак Знак1 Знак"/>
    <w:rsid w:val="00702FF4"/>
    <w:rPr>
      <w:b/>
      <w:sz w:val="24"/>
      <w:lang w:val="ru-RU" w:eastAsia="ar-SA" w:bidi="ar-SA"/>
    </w:rPr>
  </w:style>
  <w:style w:type="character" w:customStyle="1" w:styleId="112">
    <w:name w:val="Маркированный список Знак1 Знак1"/>
    <w:rsid w:val="00702FF4"/>
    <w:rPr>
      <w:sz w:val="24"/>
      <w:lang w:val="ru-RU" w:eastAsia="ar-SA" w:bidi="ar-SA"/>
    </w:rPr>
  </w:style>
  <w:style w:type="character" w:customStyle="1" w:styleId="2110">
    <w:name w:val="Заголовок 2 Знак Знак1 Знак Знак1"/>
    <w:rsid w:val="00702FF4"/>
    <w:rPr>
      <w:rFonts w:ascii="Arial" w:hAnsi="Arial" w:cs="Arial"/>
      <w:b/>
      <w:i/>
      <w:sz w:val="26"/>
      <w:lang w:val="ru-RU" w:eastAsia="ar-SA" w:bidi="ar-SA"/>
    </w:rPr>
  </w:style>
  <w:style w:type="character" w:customStyle="1" w:styleId="113">
    <w:name w:val="Название объекта Знак1 Знак1 Знак Знак"/>
    <w:rsid w:val="00702FF4"/>
    <w:rPr>
      <w:b/>
      <w:sz w:val="24"/>
      <w:lang w:val="ru-RU" w:eastAsia="ar-SA" w:bidi="ar-SA"/>
    </w:rPr>
  </w:style>
  <w:style w:type="character" w:customStyle="1" w:styleId="25">
    <w:name w:val="Название объекта Знак2 Знак Знак"/>
    <w:rsid w:val="00702FF4"/>
    <w:rPr>
      <w:b/>
      <w:sz w:val="24"/>
      <w:lang w:val="ru-RU" w:eastAsia="ar-SA" w:bidi="ar-SA"/>
    </w:rPr>
  </w:style>
  <w:style w:type="character" w:customStyle="1" w:styleId="212">
    <w:name w:val="Маркированный список Знак2 Знак1"/>
    <w:rsid w:val="00702FF4"/>
    <w:rPr>
      <w:sz w:val="24"/>
      <w:lang w:val="ru-RU" w:eastAsia="ar-SA" w:bidi="ar-SA"/>
    </w:rPr>
  </w:style>
  <w:style w:type="character" w:customStyle="1" w:styleId="26">
    <w:name w:val="Основной текст Знак Знак2"/>
    <w:rsid w:val="00702FF4"/>
    <w:rPr>
      <w:sz w:val="24"/>
      <w:lang w:val="ru-RU" w:eastAsia="ar-SA" w:bidi="ar-SA"/>
    </w:rPr>
  </w:style>
  <w:style w:type="character" w:customStyle="1" w:styleId="1b">
    <w:name w:val="Основной текст продолжение Знак1"/>
    <w:rsid w:val="00702FF4"/>
    <w:rPr>
      <w:sz w:val="24"/>
      <w:lang w:val="ru-RU" w:eastAsia="ar-SA" w:bidi="ar-SA"/>
    </w:rPr>
  </w:style>
  <w:style w:type="character" w:customStyle="1" w:styleId="afd">
    <w:name w:val="абзац Знак"/>
    <w:rsid w:val="00702FF4"/>
    <w:rPr>
      <w:rFonts w:ascii="Arial" w:hAnsi="Arial" w:cs="Arial"/>
      <w:sz w:val="22"/>
      <w:szCs w:val="22"/>
    </w:rPr>
  </w:style>
  <w:style w:type="character" w:customStyle="1" w:styleId="afe">
    <w:name w:val="Знак Знак"/>
    <w:rsid w:val="00702FF4"/>
    <w:rPr>
      <w:sz w:val="24"/>
      <w:lang w:val="ru-RU" w:eastAsia="ar-SA" w:bidi="ar-SA"/>
    </w:rPr>
  </w:style>
  <w:style w:type="character" w:styleId="aff">
    <w:name w:val="line number"/>
    <w:basedOn w:val="32"/>
    <w:rsid w:val="00702FF4"/>
  </w:style>
  <w:style w:type="character" w:styleId="aff0">
    <w:name w:val="Emphasis"/>
    <w:qFormat/>
    <w:rsid w:val="00702FF4"/>
    <w:rPr>
      <w:i/>
    </w:rPr>
  </w:style>
  <w:style w:type="character" w:customStyle="1" w:styleId="aff1">
    <w:name w:val="Дата Знак"/>
    <w:rsid w:val="00702FF4"/>
    <w:rPr>
      <w:spacing w:val="-4"/>
      <w:sz w:val="26"/>
    </w:rPr>
  </w:style>
  <w:style w:type="character" w:customStyle="1" w:styleId="aff2">
    <w:name w:val="Заголовок записки Знак"/>
    <w:rsid w:val="00702FF4"/>
    <w:rPr>
      <w:spacing w:val="-4"/>
      <w:sz w:val="26"/>
    </w:rPr>
  </w:style>
  <w:style w:type="character" w:customStyle="1" w:styleId="aff3">
    <w:name w:val="Красная строка Знак"/>
    <w:rsid w:val="00702FF4"/>
    <w:rPr>
      <w:spacing w:val="-4"/>
      <w:sz w:val="26"/>
      <w:lang w:val="ru-RU" w:eastAsia="ar-SA" w:bidi="ar-SA"/>
    </w:rPr>
  </w:style>
  <w:style w:type="character" w:customStyle="1" w:styleId="27">
    <w:name w:val="Основной текст с отступом Знак2"/>
    <w:rsid w:val="00702FF4"/>
    <w:rPr>
      <w:sz w:val="24"/>
    </w:rPr>
  </w:style>
  <w:style w:type="character" w:customStyle="1" w:styleId="28">
    <w:name w:val="Красная строка 2 Знак"/>
    <w:basedOn w:val="27"/>
    <w:rsid w:val="00702FF4"/>
    <w:rPr>
      <w:sz w:val="24"/>
    </w:rPr>
  </w:style>
  <w:style w:type="character" w:customStyle="1" w:styleId="aff4">
    <w:name w:val="Подпись Знак"/>
    <w:rsid w:val="00702FF4"/>
    <w:rPr>
      <w:spacing w:val="-4"/>
      <w:sz w:val="26"/>
    </w:rPr>
  </w:style>
  <w:style w:type="character" w:customStyle="1" w:styleId="aff5">
    <w:name w:val="Приветствие Знак"/>
    <w:rsid w:val="00702FF4"/>
    <w:rPr>
      <w:spacing w:val="-4"/>
      <w:sz w:val="26"/>
    </w:rPr>
  </w:style>
  <w:style w:type="character" w:customStyle="1" w:styleId="aff6">
    <w:name w:val="Прощание Знак"/>
    <w:rsid w:val="00702FF4"/>
    <w:rPr>
      <w:spacing w:val="-4"/>
      <w:sz w:val="26"/>
    </w:rPr>
  </w:style>
  <w:style w:type="character" w:styleId="aff7">
    <w:name w:val="Strong"/>
    <w:qFormat/>
    <w:rsid w:val="00702FF4"/>
    <w:rPr>
      <w:b/>
    </w:rPr>
  </w:style>
  <w:style w:type="character" w:customStyle="1" w:styleId="aff8">
    <w:name w:val="Шапка Знак"/>
    <w:rsid w:val="00702FF4"/>
    <w:rPr>
      <w:rFonts w:ascii="Arial" w:hAnsi="Arial" w:cs="Arial"/>
      <w:spacing w:val="-4"/>
      <w:sz w:val="24"/>
      <w:shd w:val="clear" w:color="auto" w:fill="CCCCCC"/>
    </w:rPr>
  </w:style>
  <w:style w:type="character" w:customStyle="1" w:styleId="140">
    <w:name w:val="Обычный +14 Знак Знак"/>
    <w:rsid w:val="00702FF4"/>
    <w:rPr>
      <w:rFonts w:ascii="Kudriashov" w:hAnsi="Kudriashov" w:cs="Kudriashov"/>
      <w:color w:val="000000"/>
      <w:spacing w:val="-4"/>
      <w:sz w:val="28"/>
      <w:szCs w:val="28"/>
      <w:shd w:val="clear" w:color="auto" w:fill="FFFFFF"/>
    </w:rPr>
  </w:style>
  <w:style w:type="character" w:customStyle="1" w:styleId="1c">
    <w:name w:val="Абзац Знак Знак Знак1 Знак Знак"/>
    <w:rsid w:val="00702FF4"/>
    <w:rPr>
      <w:sz w:val="24"/>
      <w:lang w:val="ru-RU" w:eastAsia="ar-SA" w:bidi="ar-SA"/>
    </w:rPr>
  </w:style>
  <w:style w:type="character" w:customStyle="1" w:styleId="aff9">
    <w:name w:val="табл_строка Знак Знак Знак"/>
    <w:rsid w:val="00702FF4"/>
    <w:rPr>
      <w:sz w:val="24"/>
    </w:rPr>
  </w:style>
  <w:style w:type="character" w:customStyle="1" w:styleId="affa">
    <w:name w:val="Примечание Знак"/>
    <w:rsid w:val="00702FF4"/>
    <w:rPr>
      <w:lang w:val="ru-RU" w:eastAsia="ar-SA" w:bidi="ar-SA"/>
    </w:rPr>
  </w:style>
  <w:style w:type="character" w:customStyle="1" w:styleId="1d">
    <w:name w:val="табл_заголовок Знак1"/>
    <w:rsid w:val="00702FF4"/>
    <w:rPr>
      <w:sz w:val="24"/>
      <w:lang w:val="ru-RU" w:eastAsia="ar-SA" w:bidi="ar-SA"/>
    </w:rPr>
  </w:style>
  <w:style w:type="character" w:customStyle="1" w:styleId="1e">
    <w:name w:val="Основной текст Знак Знак1 Знак Знак Знак"/>
    <w:rsid w:val="00702FF4"/>
    <w:rPr>
      <w:sz w:val="24"/>
      <w:lang w:val="ru-RU" w:eastAsia="ar-SA" w:bidi="ar-SA"/>
    </w:rPr>
  </w:style>
  <w:style w:type="character" w:customStyle="1" w:styleId="affb">
    <w:name w:val="Абзац Знак Знак Знак"/>
    <w:rsid w:val="00702FF4"/>
    <w:rPr>
      <w:sz w:val="24"/>
      <w:lang w:val="ru-RU" w:eastAsia="ar-SA" w:bidi="ar-SA"/>
    </w:rPr>
  </w:style>
  <w:style w:type="character" w:customStyle="1" w:styleId="HTML1">
    <w:name w:val="Стандартный HTML Знак"/>
    <w:rsid w:val="00702FF4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postbody1">
    <w:name w:val="postbody1"/>
    <w:rsid w:val="00702FF4"/>
    <w:rPr>
      <w:sz w:val="18"/>
      <w:szCs w:val="18"/>
    </w:rPr>
  </w:style>
  <w:style w:type="character" w:customStyle="1" w:styleId="text1">
    <w:name w:val="text1"/>
    <w:rsid w:val="00702FF4"/>
    <w:rPr>
      <w:rFonts w:ascii="Arial" w:hAnsi="Arial" w:cs="Arial"/>
      <w:color w:val="000000"/>
      <w:sz w:val="18"/>
      <w:szCs w:val="18"/>
    </w:rPr>
  </w:style>
  <w:style w:type="character" w:customStyle="1" w:styleId="1f">
    <w:name w:val="Название объекта Знак Знак Знак1 Знак"/>
    <w:rsid w:val="00702FF4"/>
    <w:rPr>
      <w:b/>
      <w:sz w:val="24"/>
      <w:lang w:val="ru-RU" w:eastAsia="ar-SA" w:bidi="ar-SA"/>
    </w:rPr>
  </w:style>
  <w:style w:type="character" w:customStyle="1" w:styleId="29">
    <w:name w:val="Основной шрифт абзаца2"/>
    <w:rsid w:val="00702FF4"/>
  </w:style>
  <w:style w:type="character" w:customStyle="1" w:styleId="Absatz-Standardschriftart">
    <w:name w:val="Absatz-Standardschriftart"/>
    <w:rsid w:val="00702FF4"/>
  </w:style>
  <w:style w:type="character" w:customStyle="1" w:styleId="WW-Absatz-Standardschriftart">
    <w:name w:val="WW-Absatz-Standardschriftart"/>
    <w:rsid w:val="00702FF4"/>
  </w:style>
  <w:style w:type="character" w:customStyle="1" w:styleId="WW-Absatz-Standardschriftart1">
    <w:name w:val="WW-Absatz-Standardschriftart1"/>
    <w:rsid w:val="00702FF4"/>
  </w:style>
  <w:style w:type="character" w:customStyle="1" w:styleId="WW-Absatz-Standardschriftart11">
    <w:name w:val="WW-Absatz-Standardschriftart11"/>
    <w:rsid w:val="00702FF4"/>
  </w:style>
  <w:style w:type="character" w:customStyle="1" w:styleId="affc">
    <w:name w:val="Символ нумерации"/>
    <w:rsid w:val="00702FF4"/>
  </w:style>
  <w:style w:type="character" w:customStyle="1" w:styleId="WW-Absatz-Standardschriftart111">
    <w:name w:val="WW-Absatz-Standardschriftart111"/>
    <w:rsid w:val="00702FF4"/>
  </w:style>
  <w:style w:type="character" w:customStyle="1" w:styleId="WW-Absatz-Standardschriftart1111">
    <w:name w:val="WW-Absatz-Standardschriftart1111"/>
    <w:rsid w:val="00702FF4"/>
  </w:style>
  <w:style w:type="character" w:customStyle="1" w:styleId="WW-Absatz-Standardschriftart11111">
    <w:name w:val="WW-Absatz-Standardschriftart11111"/>
    <w:rsid w:val="00702FF4"/>
  </w:style>
  <w:style w:type="character" w:customStyle="1" w:styleId="WW-Absatz-Standardschriftart111111">
    <w:name w:val="WW-Absatz-Standardschriftart111111"/>
    <w:rsid w:val="00702FF4"/>
  </w:style>
  <w:style w:type="character" w:customStyle="1" w:styleId="WW-Absatz-Standardschriftart1111111">
    <w:name w:val="WW-Absatz-Standardschriftart1111111"/>
    <w:rsid w:val="00702FF4"/>
  </w:style>
  <w:style w:type="character" w:customStyle="1" w:styleId="WW-Absatz-Standardschriftart11111111">
    <w:name w:val="WW-Absatz-Standardschriftart11111111"/>
    <w:rsid w:val="00702FF4"/>
  </w:style>
  <w:style w:type="character" w:customStyle="1" w:styleId="WW-Absatz-Standardschriftart111111111">
    <w:name w:val="WW-Absatz-Standardschriftart111111111"/>
    <w:rsid w:val="00702FF4"/>
  </w:style>
  <w:style w:type="character" w:customStyle="1" w:styleId="WW-Absatz-Standardschriftart1111111111">
    <w:name w:val="WW-Absatz-Standardschriftart1111111111"/>
    <w:rsid w:val="00702FF4"/>
  </w:style>
  <w:style w:type="character" w:customStyle="1" w:styleId="WW-Absatz-Standardschriftart11111111111">
    <w:name w:val="WW-Absatz-Standardschriftart11111111111"/>
    <w:rsid w:val="00702FF4"/>
  </w:style>
  <w:style w:type="character" w:customStyle="1" w:styleId="WW-Absatz-Standardschriftart111111111111">
    <w:name w:val="WW-Absatz-Standardschriftart111111111111"/>
    <w:rsid w:val="00702FF4"/>
  </w:style>
  <w:style w:type="character" w:customStyle="1" w:styleId="WW-Absatz-Standardschriftart1111111111111">
    <w:name w:val="WW-Absatz-Standardschriftart1111111111111"/>
    <w:rsid w:val="00702FF4"/>
  </w:style>
  <w:style w:type="character" w:customStyle="1" w:styleId="WW-Absatz-Standardschriftart11111111111111">
    <w:name w:val="WW-Absatz-Standardschriftart11111111111111"/>
    <w:rsid w:val="00702FF4"/>
  </w:style>
  <w:style w:type="character" w:customStyle="1" w:styleId="WW-Absatz-Standardschriftart111111111111111">
    <w:name w:val="WW-Absatz-Standardschriftart111111111111111"/>
    <w:rsid w:val="00702FF4"/>
  </w:style>
  <w:style w:type="character" w:customStyle="1" w:styleId="WW-Absatz-Standardschriftart1111111111111111">
    <w:name w:val="WW-Absatz-Standardschriftart1111111111111111"/>
    <w:rsid w:val="00702FF4"/>
  </w:style>
  <w:style w:type="character" w:customStyle="1" w:styleId="WW-Absatz-Standardschriftart11111111111111111">
    <w:name w:val="WW-Absatz-Standardschriftart11111111111111111"/>
    <w:rsid w:val="00702FF4"/>
  </w:style>
  <w:style w:type="character" w:customStyle="1" w:styleId="WW-Absatz-Standardschriftart111111111111111111">
    <w:name w:val="WW-Absatz-Standardschriftart111111111111111111"/>
    <w:rsid w:val="00702FF4"/>
  </w:style>
  <w:style w:type="character" w:customStyle="1" w:styleId="WW-Absatz-Standardschriftart1111111111111111111">
    <w:name w:val="WW-Absatz-Standardschriftart1111111111111111111"/>
    <w:rsid w:val="00702FF4"/>
  </w:style>
  <w:style w:type="character" w:customStyle="1" w:styleId="WW-Absatz-Standardschriftart11111111111111111111">
    <w:name w:val="WW-Absatz-Standardschriftart11111111111111111111"/>
    <w:rsid w:val="00702FF4"/>
  </w:style>
  <w:style w:type="character" w:customStyle="1" w:styleId="WW-Absatz-Standardschriftart111111111111111111111">
    <w:name w:val="WW-Absatz-Standardschriftart111111111111111111111"/>
    <w:rsid w:val="00702FF4"/>
  </w:style>
  <w:style w:type="character" w:customStyle="1" w:styleId="WW-Absatz-Standardschriftart1111111111111111111111">
    <w:name w:val="WW-Absatz-Standardschriftart1111111111111111111111"/>
    <w:rsid w:val="00702FF4"/>
  </w:style>
  <w:style w:type="character" w:customStyle="1" w:styleId="WW8Num3z1">
    <w:name w:val="WW8Num3z1"/>
    <w:rsid w:val="00702FF4"/>
    <w:rPr>
      <w:rFonts w:ascii="Courier New" w:hAnsi="Courier New" w:cs="Courier New"/>
    </w:rPr>
  </w:style>
  <w:style w:type="character" w:customStyle="1" w:styleId="WW8Num3z2">
    <w:name w:val="WW8Num3z2"/>
    <w:rsid w:val="00702FF4"/>
    <w:rPr>
      <w:rFonts w:ascii="Wingdings" w:hAnsi="Wingdings" w:cs="Wingdings"/>
    </w:rPr>
  </w:style>
  <w:style w:type="character" w:customStyle="1" w:styleId="WW8Num4z2">
    <w:name w:val="WW8Num4z2"/>
    <w:rsid w:val="00702FF4"/>
    <w:rPr>
      <w:rFonts w:ascii="Wingdings" w:hAnsi="Wingdings" w:cs="Wingdings"/>
    </w:rPr>
  </w:style>
  <w:style w:type="character" w:customStyle="1" w:styleId="WW8Num4z4">
    <w:name w:val="WW8Num4z4"/>
    <w:rsid w:val="00702FF4"/>
    <w:rPr>
      <w:rFonts w:ascii="Courier New" w:hAnsi="Courier New" w:cs="Courier New"/>
    </w:rPr>
  </w:style>
  <w:style w:type="character" w:customStyle="1" w:styleId="WW8Num8z2">
    <w:name w:val="WW8Num8z2"/>
    <w:rsid w:val="00702FF4"/>
    <w:rPr>
      <w:rFonts w:ascii="Wingdings" w:hAnsi="Wingdings" w:cs="Wingdings"/>
    </w:rPr>
  </w:style>
  <w:style w:type="character" w:customStyle="1" w:styleId="WW8Num8z4">
    <w:name w:val="WW8Num8z4"/>
    <w:rsid w:val="00702FF4"/>
    <w:rPr>
      <w:rFonts w:ascii="Courier New" w:hAnsi="Courier New" w:cs="Courier New"/>
    </w:rPr>
  </w:style>
  <w:style w:type="character" w:customStyle="1" w:styleId="WW8Num9z2">
    <w:name w:val="WW8Num9z2"/>
    <w:rsid w:val="00702FF4"/>
    <w:rPr>
      <w:rFonts w:ascii="Wingdings" w:hAnsi="Wingdings" w:cs="Wingdings"/>
    </w:rPr>
  </w:style>
  <w:style w:type="character" w:customStyle="1" w:styleId="WW8Num9z4">
    <w:name w:val="WW8Num9z4"/>
    <w:rsid w:val="00702FF4"/>
    <w:rPr>
      <w:rFonts w:ascii="Courier New" w:hAnsi="Courier New" w:cs="Courier New"/>
    </w:rPr>
  </w:style>
  <w:style w:type="character" w:customStyle="1" w:styleId="WW8Num22z0">
    <w:name w:val="WW8Num22z0"/>
    <w:rsid w:val="00702FF4"/>
    <w:rPr>
      <w:rFonts w:ascii="Symbol" w:hAnsi="Symbol" w:cs="Symbol"/>
    </w:rPr>
  </w:style>
  <w:style w:type="character" w:customStyle="1" w:styleId="WW8Num22z2">
    <w:name w:val="WW8Num22z2"/>
    <w:rsid w:val="00702FF4"/>
    <w:rPr>
      <w:rFonts w:ascii="Wingdings" w:hAnsi="Wingdings" w:cs="Wingdings"/>
    </w:rPr>
  </w:style>
  <w:style w:type="character" w:customStyle="1" w:styleId="WW8Num22z4">
    <w:name w:val="WW8Num22z4"/>
    <w:rsid w:val="00702FF4"/>
    <w:rPr>
      <w:rFonts w:ascii="Courier New" w:hAnsi="Courier New" w:cs="Courier New"/>
    </w:rPr>
  </w:style>
  <w:style w:type="character" w:customStyle="1" w:styleId="WW8Num23z0">
    <w:name w:val="WW8Num23z0"/>
    <w:rsid w:val="00702FF4"/>
    <w:rPr>
      <w:rFonts w:ascii="Wingdings" w:hAnsi="Wingdings" w:cs="Wingdings"/>
      <w:b w:val="0"/>
      <w:i w:val="0"/>
      <w:sz w:val="28"/>
    </w:rPr>
  </w:style>
  <w:style w:type="character" w:customStyle="1" w:styleId="WW8Num24z4">
    <w:name w:val="WW8Num24z4"/>
    <w:rsid w:val="00702FF4"/>
    <w:rPr>
      <w:rFonts w:ascii="Courier New" w:hAnsi="Courier New" w:cs="Courier New"/>
    </w:rPr>
  </w:style>
  <w:style w:type="character" w:customStyle="1" w:styleId="WW8Num26z3">
    <w:name w:val="WW8Num26z3"/>
    <w:rsid w:val="00702FF4"/>
    <w:rPr>
      <w:rFonts w:ascii="Symbol" w:hAnsi="Symbol" w:cs="Symbol"/>
    </w:rPr>
  </w:style>
  <w:style w:type="character" w:customStyle="1" w:styleId="WW8Num29z0">
    <w:name w:val="WW8Num29z0"/>
    <w:rsid w:val="00702FF4"/>
    <w:rPr>
      <w:rFonts w:ascii="Symbol" w:hAnsi="Symbol" w:cs="Symbol"/>
    </w:rPr>
  </w:style>
  <w:style w:type="character" w:customStyle="1" w:styleId="WW8Num29z1">
    <w:name w:val="WW8Num29z1"/>
    <w:rsid w:val="00702FF4"/>
    <w:rPr>
      <w:rFonts w:ascii="Courier New" w:hAnsi="Courier New" w:cs="Courier New"/>
    </w:rPr>
  </w:style>
  <w:style w:type="character" w:customStyle="1" w:styleId="WW8Num29z2">
    <w:name w:val="WW8Num29z2"/>
    <w:rsid w:val="00702FF4"/>
    <w:rPr>
      <w:rFonts w:ascii="Wingdings" w:hAnsi="Wingdings" w:cs="Wingdings"/>
    </w:rPr>
  </w:style>
  <w:style w:type="character" w:customStyle="1" w:styleId="1f0">
    <w:name w:val="Основной шрифт абзаца1"/>
    <w:rsid w:val="00702FF4"/>
  </w:style>
  <w:style w:type="character" w:customStyle="1" w:styleId="WW8Num5z1">
    <w:name w:val="WW8Num5z1"/>
    <w:rsid w:val="00702FF4"/>
    <w:rPr>
      <w:rFonts w:ascii="Courier New" w:hAnsi="Courier New" w:cs="Courier New"/>
    </w:rPr>
  </w:style>
  <w:style w:type="character" w:customStyle="1" w:styleId="WW8Num5z2">
    <w:name w:val="WW8Num5z2"/>
    <w:rsid w:val="00702FF4"/>
    <w:rPr>
      <w:rFonts w:ascii="Wingdings" w:hAnsi="Wingdings" w:cs="Wingdings"/>
    </w:rPr>
  </w:style>
  <w:style w:type="character" w:customStyle="1" w:styleId="WW8Num10z1">
    <w:name w:val="WW8Num10z1"/>
    <w:rsid w:val="00702FF4"/>
    <w:rPr>
      <w:rFonts w:ascii="Wingdings" w:hAnsi="Wingdings" w:cs="Wingdings"/>
    </w:rPr>
  </w:style>
  <w:style w:type="character" w:customStyle="1" w:styleId="WW8Num10z3">
    <w:name w:val="WW8Num10z3"/>
    <w:rsid w:val="00702FF4"/>
    <w:rPr>
      <w:rFonts w:ascii="Symbol" w:hAnsi="Symbol" w:cs="Symbol"/>
    </w:rPr>
  </w:style>
  <w:style w:type="character" w:customStyle="1" w:styleId="WW8Num10z4">
    <w:name w:val="WW8Num10z4"/>
    <w:rsid w:val="00702FF4"/>
    <w:rPr>
      <w:rFonts w:ascii="Courier New" w:hAnsi="Courier New" w:cs="Courier New"/>
    </w:rPr>
  </w:style>
  <w:style w:type="character" w:customStyle="1" w:styleId="WW8Num82z0">
    <w:name w:val="WW8Num82z0"/>
    <w:rsid w:val="00702FF4"/>
    <w:rPr>
      <w:rFonts w:ascii="Symbol" w:hAnsi="Symbol" w:cs="Symbol"/>
    </w:rPr>
  </w:style>
  <w:style w:type="character" w:customStyle="1" w:styleId="WW8Num82z1">
    <w:name w:val="WW8Num82z1"/>
    <w:rsid w:val="00702FF4"/>
    <w:rPr>
      <w:rFonts w:ascii="Courier New" w:hAnsi="Courier New" w:cs="Courier New"/>
    </w:rPr>
  </w:style>
  <w:style w:type="character" w:customStyle="1" w:styleId="WW8Num82z2">
    <w:name w:val="WW8Num82z2"/>
    <w:rsid w:val="00702FF4"/>
    <w:rPr>
      <w:rFonts w:ascii="Wingdings" w:hAnsi="Wingdings" w:cs="Wingdings"/>
    </w:rPr>
  </w:style>
  <w:style w:type="character" w:customStyle="1" w:styleId="WW8Num50z0">
    <w:name w:val="WW8Num50z0"/>
    <w:rsid w:val="00702FF4"/>
    <w:rPr>
      <w:rFonts w:ascii="Symbol" w:hAnsi="Symbol" w:cs="Symbol"/>
    </w:rPr>
  </w:style>
  <w:style w:type="character" w:customStyle="1" w:styleId="WW8Num6z1">
    <w:name w:val="WW8Num6z1"/>
    <w:rsid w:val="00702FF4"/>
    <w:rPr>
      <w:rFonts w:ascii="Courier New" w:hAnsi="Courier New" w:cs="Courier New"/>
    </w:rPr>
  </w:style>
  <w:style w:type="character" w:customStyle="1" w:styleId="WW8Num6z2">
    <w:name w:val="WW8Num6z2"/>
    <w:rsid w:val="00702FF4"/>
    <w:rPr>
      <w:rFonts w:ascii="Wingdings" w:hAnsi="Wingdings" w:cs="Wingdings"/>
    </w:rPr>
  </w:style>
  <w:style w:type="character" w:customStyle="1" w:styleId="WW8Num84z0">
    <w:name w:val="WW8Num84z0"/>
    <w:rsid w:val="00702FF4"/>
    <w:rPr>
      <w:rFonts w:ascii="Symbol" w:hAnsi="Symbol" w:cs="Symbol"/>
    </w:rPr>
  </w:style>
  <w:style w:type="character" w:customStyle="1" w:styleId="WW8Num84z1">
    <w:name w:val="WW8Num84z1"/>
    <w:rsid w:val="00702FF4"/>
    <w:rPr>
      <w:rFonts w:ascii="Courier New" w:hAnsi="Courier New" w:cs="Courier New"/>
    </w:rPr>
  </w:style>
  <w:style w:type="character" w:customStyle="1" w:styleId="WW8Num84z2">
    <w:name w:val="WW8Num84z2"/>
    <w:rsid w:val="00702FF4"/>
    <w:rPr>
      <w:rFonts w:ascii="Wingdings" w:hAnsi="Wingdings" w:cs="Wingdings"/>
    </w:rPr>
  </w:style>
  <w:style w:type="character" w:customStyle="1" w:styleId="WW8Num98z0">
    <w:name w:val="WW8Num98z0"/>
    <w:rsid w:val="00702FF4"/>
    <w:rPr>
      <w:rFonts w:ascii="Symbol" w:hAnsi="Symbol" w:cs="Symbol"/>
    </w:rPr>
  </w:style>
  <w:style w:type="character" w:customStyle="1" w:styleId="WW8Num98z1">
    <w:name w:val="WW8Num98z1"/>
    <w:rsid w:val="00702FF4"/>
    <w:rPr>
      <w:rFonts w:ascii="Courier New" w:hAnsi="Courier New" w:cs="Courier New"/>
    </w:rPr>
  </w:style>
  <w:style w:type="character" w:customStyle="1" w:styleId="WW8Num98z2">
    <w:name w:val="WW8Num98z2"/>
    <w:rsid w:val="00702FF4"/>
    <w:rPr>
      <w:rFonts w:ascii="Wingdings" w:hAnsi="Wingdings" w:cs="Wingdings"/>
    </w:rPr>
  </w:style>
  <w:style w:type="character" w:customStyle="1" w:styleId="WW8Num16z1">
    <w:name w:val="WW8Num16z1"/>
    <w:rsid w:val="00702FF4"/>
    <w:rPr>
      <w:rFonts w:ascii="Courier New" w:hAnsi="Courier New" w:cs="Courier New"/>
    </w:rPr>
  </w:style>
  <w:style w:type="character" w:customStyle="1" w:styleId="WW8Num16z2">
    <w:name w:val="WW8Num16z2"/>
    <w:rsid w:val="00702FF4"/>
    <w:rPr>
      <w:rFonts w:ascii="Wingdings" w:hAnsi="Wingdings" w:cs="Wingdings"/>
    </w:rPr>
  </w:style>
  <w:style w:type="character" w:customStyle="1" w:styleId="WW8Num17z1">
    <w:name w:val="WW8Num17z1"/>
    <w:rsid w:val="00702FF4"/>
    <w:rPr>
      <w:rFonts w:ascii="Courier New" w:hAnsi="Courier New" w:cs="Courier New"/>
    </w:rPr>
  </w:style>
  <w:style w:type="character" w:customStyle="1" w:styleId="WW8Num17z2">
    <w:name w:val="WW8Num17z2"/>
    <w:rsid w:val="00702FF4"/>
    <w:rPr>
      <w:rFonts w:ascii="Wingdings" w:hAnsi="Wingdings" w:cs="Wingdings"/>
    </w:rPr>
  </w:style>
  <w:style w:type="character" w:customStyle="1" w:styleId="WW8Num21z0">
    <w:name w:val="WW8Num21z0"/>
    <w:rsid w:val="00702FF4"/>
    <w:rPr>
      <w:rFonts w:ascii="Symbol" w:hAnsi="Symbol" w:cs="Symbol"/>
    </w:rPr>
  </w:style>
  <w:style w:type="character" w:customStyle="1" w:styleId="WW8Num21z1">
    <w:name w:val="WW8Num21z1"/>
    <w:rsid w:val="00702FF4"/>
    <w:rPr>
      <w:rFonts w:ascii="Courier New" w:hAnsi="Courier New" w:cs="Courier New"/>
    </w:rPr>
  </w:style>
  <w:style w:type="character" w:customStyle="1" w:styleId="WW8Num21z2">
    <w:name w:val="WW8Num21z2"/>
    <w:rsid w:val="00702FF4"/>
    <w:rPr>
      <w:rFonts w:ascii="Wingdings" w:hAnsi="Wingdings" w:cs="Wingdings"/>
    </w:rPr>
  </w:style>
  <w:style w:type="character" w:customStyle="1" w:styleId="BulletSymbols">
    <w:name w:val="Bullet Symbols"/>
    <w:rsid w:val="00702FF4"/>
    <w:rPr>
      <w:rFonts w:ascii="StarSymbol" w:hAnsi="StarSymbol" w:cs="StarSymbol"/>
      <w:color w:val="000000"/>
      <w:sz w:val="18"/>
      <w:szCs w:val="18"/>
    </w:rPr>
  </w:style>
  <w:style w:type="character" w:customStyle="1" w:styleId="WW8NumSt1z0">
    <w:name w:val="WW8NumSt1z0"/>
    <w:rsid w:val="00702FF4"/>
    <w:rPr>
      <w:rFonts w:ascii="Times New Roman" w:hAnsi="Times New Roman" w:cs="Times New Roman"/>
    </w:rPr>
  </w:style>
  <w:style w:type="character" w:customStyle="1" w:styleId="WW8NumSt2z0">
    <w:name w:val="WW8NumSt2z0"/>
    <w:rsid w:val="00702FF4"/>
    <w:rPr>
      <w:rFonts w:ascii="Times New Roman" w:hAnsi="Times New Roman" w:cs="Times New Roman"/>
    </w:rPr>
  </w:style>
  <w:style w:type="character" w:customStyle="1" w:styleId="WW8NumSt3z0">
    <w:name w:val="WW8NumSt3z0"/>
    <w:rsid w:val="00702FF4"/>
    <w:rPr>
      <w:rFonts w:ascii="Times New Roman" w:hAnsi="Times New Roman" w:cs="Times New Roman"/>
    </w:rPr>
  </w:style>
  <w:style w:type="character" w:customStyle="1" w:styleId="WW8NumSt4z0">
    <w:name w:val="WW8NumSt4z0"/>
    <w:rsid w:val="00702FF4"/>
    <w:rPr>
      <w:rFonts w:ascii="Times New Roman" w:hAnsi="Times New Roman" w:cs="Times New Roman"/>
    </w:rPr>
  </w:style>
  <w:style w:type="character" w:customStyle="1" w:styleId="affd">
    <w:name w:val="Маркеры списка"/>
    <w:rsid w:val="00702FF4"/>
    <w:rPr>
      <w:rFonts w:ascii="StarSymbol" w:eastAsia="Times New Roman" w:hAnsi="StarSymbol" w:cs="StarSymbol"/>
      <w:sz w:val="18"/>
      <w:szCs w:val="18"/>
    </w:rPr>
  </w:style>
  <w:style w:type="character" w:customStyle="1" w:styleId="affe">
    <w:name w:val="Нумерованный список Знак"/>
    <w:rsid w:val="00702FF4"/>
    <w:rPr>
      <w:sz w:val="24"/>
      <w:lang w:val="ru-RU" w:eastAsia="ar-SA" w:bidi="ar-SA"/>
    </w:rPr>
  </w:style>
  <w:style w:type="character" w:customStyle="1" w:styleId="FontStyle12">
    <w:name w:val="Font Style12"/>
    <w:rsid w:val="00702FF4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rsid w:val="00702FF4"/>
    <w:rPr>
      <w:rFonts w:ascii="Times New Roman" w:hAnsi="Times New Roman" w:cs="Times New Roman"/>
      <w:sz w:val="26"/>
      <w:szCs w:val="26"/>
    </w:rPr>
  </w:style>
  <w:style w:type="character" w:customStyle="1" w:styleId="afff">
    <w:name w:val="Ссылка указателя"/>
    <w:rsid w:val="00702FF4"/>
  </w:style>
  <w:style w:type="paragraph" w:customStyle="1" w:styleId="1f1">
    <w:name w:val="Заголовок1"/>
    <w:basedOn w:val="a4"/>
    <w:next w:val="a5"/>
    <w:rsid w:val="00702FF4"/>
    <w:pPr>
      <w:suppressAutoHyphens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5">
    <w:name w:val="Body Text"/>
    <w:basedOn w:val="a4"/>
    <w:link w:val="afff0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ff0">
    <w:name w:val="Основной текст Знак"/>
    <w:basedOn w:val="a6"/>
    <w:link w:val="a5"/>
    <w:rsid w:val="00702F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1">
    <w:name w:val="List"/>
    <w:basedOn w:val="a4"/>
    <w:rsid w:val="00702FF4"/>
    <w:pPr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2">
    <w:name w:val="Название1"/>
    <w:basedOn w:val="a4"/>
    <w:rsid w:val="00702FF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62">
    <w:name w:val="Указатель6"/>
    <w:basedOn w:val="a4"/>
    <w:rsid w:val="00702FF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35">
    <w:name w:val="Название3"/>
    <w:basedOn w:val="a4"/>
    <w:rsid w:val="00702FF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4"/>
    <w:rsid w:val="00702FF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36">
    <w:name w:val="Название объекта3"/>
    <w:basedOn w:val="a4"/>
    <w:rsid w:val="00702FF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3">
    <w:name w:val="Указатель4"/>
    <w:basedOn w:val="a4"/>
    <w:rsid w:val="00702FF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2a">
    <w:name w:val="Название объекта2"/>
    <w:basedOn w:val="a4"/>
    <w:rsid w:val="00702FF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7">
    <w:name w:val="Указатель3"/>
    <w:basedOn w:val="a4"/>
    <w:rsid w:val="00702FF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f3">
    <w:name w:val="Таблица ссылок1"/>
    <w:basedOn w:val="a4"/>
    <w:next w:val="a4"/>
    <w:rsid w:val="00702FF4"/>
    <w:pPr>
      <w:suppressAutoHyphens/>
      <w:spacing w:after="0" w:line="240" w:lineRule="auto"/>
      <w:ind w:left="220" w:hanging="2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1">
    <w:name w:val="Маркированный список 51"/>
    <w:basedOn w:val="a4"/>
    <w:rsid w:val="00702FF4"/>
    <w:pPr>
      <w:numPr>
        <w:numId w:val="5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Маркированный список1"/>
    <w:basedOn w:val="a4"/>
    <w:rsid w:val="00702FF4"/>
    <w:pPr>
      <w:numPr>
        <w:numId w:val="9"/>
      </w:numPr>
      <w:tabs>
        <w:tab w:val="left" w:pos="993"/>
      </w:tabs>
      <w:suppressAutoHyphens/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Маркированный список 21"/>
    <w:basedOn w:val="afff1"/>
    <w:rsid w:val="00702FF4"/>
    <w:pPr>
      <w:spacing w:after="120"/>
      <w:ind w:left="720"/>
    </w:pPr>
  </w:style>
  <w:style w:type="paragraph" w:customStyle="1" w:styleId="WW-2">
    <w:name w:val="WW-Маркированный список 2"/>
    <w:basedOn w:val="a4"/>
    <w:rsid w:val="00702FF4"/>
    <w:pPr>
      <w:numPr>
        <w:numId w:val="8"/>
      </w:numPr>
      <w:tabs>
        <w:tab w:val="left" w:pos="1843"/>
      </w:tabs>
      <w:suppressAutoHyphens/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2">
    <w:name w:val="envelope address"/>
    <w:basedOn w:val="a4"/>
    <w:rsid w:val="00702FF4"/>
    <w:pPr>
      <w:suppressAutoHyphens/>
      <w:spacing w:after="0" w:line="240" w:lineRule="auto"/>
      <w:ind w:left="2880"/>
    </w:pPr>
    <w:rPr>
      <w:rFonts w:ascii="Arial" w:eastAsia="Times New Roman" w:hAnsi="Arial" w:cs="Arial"/>
      <w:sz w:val="24"/>
      <w:szCs w:val="20"/>
      <w:lang w:eastAsia="ar-SA"/>
    </w:rPr>
  </w:style>
  <w:style w:type="paragraph" w:styleId="91">
    <w:name w:val="toc 9"/>
    <w:basedOn w:val="a4"/>
    <w:next w:val="a4"/>
    <w:rsid w:val="00702FF4"/>
    <w:pPr>
      <w:tabs>
        <w:tab w:val="left" w:pos="1843"/>
        <w:tab w:val="left" w:leader="dot" w:pos="9072"/>
      </w:tabs>
      <w:suppressAutoHyphens/>
      <w:spacing w:after="0" w:line="240" w:lineRule="auto"/>
      <w:ind w:left="1843" w:right="1134" w:hanging="1559"/>
    </w:pPr>
    <w:rPr>
      <w:rFonts w:ascii="Times New Roman" w:eastAsia="Times New Roman" w:hAnsi="Times New Roman" w:cs="Times New Roman"/>
      <w:smallCaps/>
      <w:sz w:val="20"/>
      <w:szCs w:val="26"/>
      <w:lang w:eastAsia="ar-SA"/>
    </w:rPr>
  </w:style>
  <w:style w:type="paragraph" w:styleId="1f4">
    <w:name w:val="toc 1"/>
    <w:basedOn w:val="a4"/>
    <w:next w:val="a4"/>
    <w:rsid w:val="00702FF4"/>
    <w:pPr>
      <w:tabs>
        <w:tab w:val="left" w:leader="dot" w:pos="9072"/>
      </w:tabs>
      <w:suppressAutoHyphens/>
      <w:spacing w:before="120" w:after="120" w:line="240" w:lineRule="auto"/>
      <w:ind w:right="1134"/>
    </w:pPr>
    <w:rPr>
      <w:rFonts w:ascii="Times New Roman" w:eastAsia="Times New Roman" w:hAnsi="Times New Roman" w:cs="Times New Roman"/>
      <w:b/>
      <w:bCs/>
      <w:caps/>
      <w:sz w:val="20"/>
      <w:szCs w:val="28"/>
      <w:lang w:eastAsia="ar-SA"/>
    </w:rPr>
  </w:style>
  <w:style w:type="paragraph" w:styleId="2b">
    <w:name w:val="toc 2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284" w:right="1134"/>
    </w:pPr>
    <w:rPr>
      <w:rFonts w:ascii="Times New Roman" w:eastAsia="Times New Roman" w:hAnsi="Times New Roman" w:cs="Times New Roman"/>
      <w:smallCaps/>
      <w:sz w:val="20"/>
      <w:szCs w:val="26"/>
      <w:lang w:eastAsia="ar-SA"/>
    </w:rPr>
  </w:style>
  <w:style w:type="paragraph" w:styleId="38">
    <w:name w:val="toc 3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567" w:right="1132"/>
    </w:pPr>
    <w:rPr>
      <w:rFonts w:ascii="Times New Roman" w:eastAsia="Times New Roman" w:hAnsi="Times New Roman" w:cs="Times New Roman"/>
      <w:i/>
      <w:iCs/>
      <w:sz w:val="20"/>
      <w:lang w:eastAsia="ar-SA"/>
    </w:rPr>
  </w:style>
  <w:style w:type="paragraph" w:customStyle="1" w:styleId="afff3">
    <w:name w:val="рисунок"/>
    <w:basedOn w:val="a4"/>
    <w:next w:val="1f5"/>
    <w:rsid w:val="00702FF4"/>
    <w:pPr>
      <w:keepNext/>
      <w:suppressAutoHyphens/>
      <w:spacing w:after="120" w:line="240" w:lineRule="auto"/>
      <w:jc w:val="center"/>
    </w:pPr>
    <w:rPr>
      <w:rFonts w:ascii="Arial" w:eastAsia="Times New Roman" w:hAnsi="Arial" w:cs="Arial"/>
      <w:b/>
      <w:sz w:val="24"/>
      <w:szCs w:val="20"/>
      <w:lang w:eastAsia="ar-SA"/>
    </w:rPr>
  </w:style>
  <w:style w:type="paragraph" w:customStyle="1" w:styleId="1f5">
    <w:name w:val="Название объекта1"/>
    <w:basedOn w:val="a4"/>
    <w:next w:val="a5"/>
    <w:rsid w:val="00702FF4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f6">
    <w:name w:val="Перечень рисунков1"/>
    <w:basedOn w:val="a4"/>
    <w:next w:val="a4"/>
    <w:rsid w:val="00702FF4"/>
    <w:pPr>
      <w:suppressAutoHyphens/>
      <w:spacing w:after="0" w:line="240" w:lineRule="auto"/>
      <w:ind w:left="440" w:hanging="4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30">
    <w:name w:val="Основной текст 23"/>
    <w:basedOn w:val="a4"/>
    <w:rsid w:val="00702FF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4">
    <w:name w:val="Примечание"/>
    <w:next w:val="afff5"/>
    <w:rsid w:val="00702FF4"/>
    <w:pPr>
      <w:widowControl w:val="0"/>
      <w:tabs>
        <w:tab w:val="left" w:pos="1491"/>
      </w:tabs>
      <w:suppressAutoHyphens/>
      <w:spacing w:before="120" w:after="0" w:line="240" w:lineRule="auto"/>
      <w:ind w:left="1491" w:hanging="1491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5">
    <w:name w:val="примечание_продолжение"/>
    <w:basedOn w:val="afff4"/>
    <w:next w:val="afff6"/>
    <w:rsid w:val="00702FF4"/>
    <w:pPr>
      <w:spacing w:before="0"/>
      <w:ind w:hanging="357"/>
    </w:pPr>
  </w:style>
  <w:style w:type="paragraph" w:customStyle="1" w:styleId="afff6">
    <w:name w:val="Основной текст продолжение"/>
    <w:basedOn w:val="a5"/>
    <w:next w:val="a5"/>
    <w:rsid w:val="00702FF4"/>
    <w:pPr>
      <w:spacing w:before="120"/>
    </w:pPr>
  </w:style>
  <w:style w:type="paragraph" w:customStyle="1" w:styleId="afff7">
    <w:name w:val="специальный"/>
    <w:basedOn w:val="a4"/>
    <w:rsid w:val="00702FF4"/>
    <w:pPr>
      <w:suppressAutoHyphens/>
      <w:spacing w:after="0" w:line="200" w:lineRule="exact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afff8">
    <w:name w:val="Body Text Indent"/>
    <w:basedOn w:val="a4"/>
    <w:link w:val="1f7"/>
    <w:rsid w:val="00702FF4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1f7">
    <w:name w:val="Основной текст с отступом Знак1"/>
    <w:basedOn w:val="a6"/>
    <w:link w:val="afff8"/>
    <w:rsid w:val="00702F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44">
    <w:name w:val="toc 4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851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54">
    <w:name w:val="toc 5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1134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63">
    <w:name w:val="toc 6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1418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71">
    <w:name w:val="toc 7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1701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81">
    <w:name w:val="toc 8"/>
    <w:basedOn w:val="a4"/>
    <w:next w:val="a4"/>
    <w:rsid w:val="00702FF4"/>
    <w:pPr>
      <w:tabs>
        <w:tab w:val="left" w:leader="dot" w:pos="9072"/>
      </w:tabs>
      <w:suppressAutoHyphens/>
      <w:spacing w:after="0" w:line="240" w:lineRule="auto"/>
      <w:ind w:left="1985" w:right="1132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customStyle="1" w:styleId="afff9">
    <w:name w:val="Название_страницы"/>
    <w:basedOn w:val="a4"/>
    <w:rsid w:val="00702FF4"/>
    <w:pPr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customStyle="1" w:styleId="2c">
    <w:name w:val="Текст2"/>
    <w:basedOn w:val="a4"/>
    <w:rsid w:val="00702FF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a">
    <w:name w:val="диаметр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fffb">
    <w:name w:val="Subtitle"/>
    <w:basedOn w:val="a4"/>
    <w:next w:val="a5"/>
    <w:link w:val="afffc"/>
    <w:qFormat/>
    <w:rsid w:val="00702FF4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ffc">
    <w:name w:val="Подзаголовок Знак"/>
    <w:basedOn w:val="a6"/>
    <w:link w:val="afffb"/>
    <w:rsid w:val="00702FF4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12">
    <w:name w:val="Нумерованный список1"/>
    <w:rsid w:val="00702FF4"/>
    <w:pPr>
      <w:numPr>
        <w:numId w:val="10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Нумерованный список 21"/>
    <w:rsid w:val="00702FF4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d">
    <w:name w:val="Приложение"/>
    <w:next w:val="a5"/>
    <w:rsid w:val="00702FF4"/>
    <w:pPr>
      <w:pageBreakBefore/>
      <w:suppressAutoHyphens/>
      <w:spacing w:after="0" w:line="240" w:lineRule="auto"/>
      <w:jc w:val="center"/>
    </w:pPr>
    <w:rPr>
      <w:rFonts w:ascii="Arial" w:eastAsia="Times New Roman" w:hAnsi="Arial" w:cs="Arial"/>
      <w:b/>
      <w:bCs/>
      <w:i/>
      <w:sz w:val="26"/>
      <w:szCs w:val="20"/>
      <w:lang w:eastAsia="ar-SA"/>
    </w:rPr>
  </w:style>
  <w:style w:type="paragraph" w:customStyle="1" w:styleId="afffe">
    <w:name w:val="градус Цельсия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">
    <w:name w:val="табл_строка"/>
    <w:basedOn w:val="a5"/>
    <w:rsid w:val="00702FF4"/>
    <w:pPr>
      <w:spacing w:before="120"/>
      <w:ind w:firstLine="0"/>
      <w:jc w:val="center"/>
    </w:pPr>
  </w:style>
  <w:style w:type="paragraph" w:customStyle="1" w:styleId="affff0">
    <w:name w:val="табл_заголовок"/>
    <w:rsid w:val="00702FF4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1">
    <w:name w:val="от_ и_ до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2">
    <w:name w:val="Поразделу"/>
    <w:basedOn w:val="2c"/>
    <w:rsid w:val="00702FF4"/>
    <w:pPr>
      <w:tabs>
        <w:tab w:val="left" w:pos="2127"/>
      </w:tabs>
      <w:spacing w:before="240" w:after="120"/>
      <w:ind w:left="2127" w:hanging="1418"/>
    </w:pPr>
    <w:rPr>
      <w:rFonts w:ascii="Times New Roman" w:hAnsi="Times New Roman" w:cs="Times New Roman"/>
      <w:sz w:val="24"/>
    </w:rPr>
  </w:style>
  <w:style w:type="paragraph" w:styleId="1f8">
    <w:name w:val="index 1"/>
    <w:basedOn w:val="a4"/>
    <w:next w:val="a4"/>
    <w:rsid w:val="00702FF4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d">
    <w:name w:val="index 2"/>
    <w:basedOn w:val="a4"/>
    <w:next w:val="a4"/>
    <w:rsid w:val="00702FF4"/>
    <w:pPr>
      <w:suppressAutoHyphens/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9">
    <w:name w:val="index 3"/>
    <w:basedOn w:val="a4"/>
    <w:next w:val="a4"/>
    <w:rsid w:val="00702FF4"/>
    <w:pPr>
      <w:suppressAutoHyphens/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10">
    <w:name w:val="Указатель 41"/>
    <w:basedOn w:val="a4"/>
    <w:next w:val="a4"/>
    <w:rsid w:val="00702FF4"/>
    <w:pPr>
      <w:suppressAutoHyphens/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11">
    <w:name w:val="Указатель 51"/>
    <w:basedOn w:val="a4"/>
    <w:next w:val="a4"/>
    <w:rsid w:val="00702FF4"/>
    <w:pPr>
      <w:suppressAutoHyphens/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610">
    <w:name w:val="Указатель 61"/>
    <w:basedOn w:val="a4"/>
    <w:next w:val="a4"/>
    <w:rsid w:val="00702FF4"/>
    <w:pPr>
      <w:suppressAutoHyphens/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710">
    <w:name w:val="Указатель 71"/>
    <w:basedOn w:val="a4"/>
    <w:next w:val="a4"/>
    <w:rsid w:val="00702FF4"/>
    <w:pPr>
      <w:suppressAutoHyphens/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810">
    <w:name w:val="Указатель 81"/>
    <w:basedOn w:val="a4"/>
    <w:next w:val="a4"/>
    <w:rsid w:val="00702FF4"/>
    <w:pPr>
      <w:suppressAutoHyphens/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910">
    <w:name w:val="Указатель 91"/>
    <w:basedOn w:val="a4"/>
    <w:next w:val="a4"/>
    <w:rsid w:val="00702FF4"/>
    <w:pPr>
      <w:suppressAutoHyphens/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fff3">
    <w:name w:val="index heading"/>
    <w:basedOn w:val="a4"/>
    <w:next w:val="1f8"/>
    <w:rsid w:val="00702F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1">
    <w:name w:val="нумерован"/>
    <w:basedOn w:val="a5"/>
    <w:rsid w:val="00702FF4"/>
    <w:pPr>
      <w:numPr>
        <w:numId w:val="14"/>
      </w:numPr>
      <w:tabs>
        <w:tab w:val="left" w:pos="1134"/>
      </w:tabs>
      <w:spacing w:line="360" w:lineRule="auto"/>
    </w:pPr>
  </w:style>
  <w:style w:type="paragraph" w:customStyle="1" w:styleId="affff4">
    <w:name w:val="больше_или_равно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градус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6">
    <w:name w:val="том"/>
    <w:basedOn w:val="a4"/>
    <w:rsid w:val="00702FF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aps/>
      <w:szCs w:val="20"/>
      <w:lang w:eastAsia="ar-SA"/>
    </w:rPr>
  </w:style>
  <w:style w:type="paragraph" w:customStyle="1" w:styleId="-">
    <w:name w:val="РАСЧЕТЫ-СМЕТЫ"/>
    <w:basedOn w:val="a4"/>
    <w:rsid w:val="00702FF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  <w:lang w:eastAsia="ar-SA"/>
    </w:rPr>
  </w:style>
  <w:style w:type="paragraph" w:customStyle="1" w:styleId="affff7">
    <w:name w:val="Название_станицы"/>
    <w:basedOn w:val="afff8"/>
    <w:rsid w:val="00702FF4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ff8">
    <w:name w:val="Проект"/>
    <w:basedOn w:val="a4"/>
    <w:rsid w:val="00702FF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affff9">
    <w:name w:val="рррасчет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a">
    <w:name w:val="рррасчетзагол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f9">
    <w:name w:val="больше_или_равно1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a">
    <w:name w:val="градус1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b">
    <w:name w:val="диаметр1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fc">
    <w:name w:val="от_ и_ до1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b">
    <w:name w:val="разработчик"/>
    <w:basedOn w:val="afff8"/>
    <w:rsid w:val="00702FF4"/>
    <w:pPr>
      <w:spacing w:before="60" w:line="240" w:lineRule="auto"/>
      <w:ind w:firstLine="0"/>
      <w:jc w:val="left"/>
    </w:pPr>
  </w:style>
  <w:style w:type="paragraph" w:customStyle="1" w:styleId="affffc">
    <w:name w:val="Участие"/>
    <w:basedOn w:val="2c"/>
    <w:rsid w:val="00702FF4"/>
    <w:pPr>
      <w:tabs>
        <w:tab w:val="right" w:pos="8505"/>
      </w:tabs>
      <w:spacing w:line="360" w:lineRule="auto"/>
      <w:ind w:left="709" w:right="4228"/>
    </w:pPr>
    <w:rPr>
      <w:rFonts w:ascii="Times New Roman" w:hAnsi="Times New Roman" w:cs="Times New Roman"/>
      <w:sz w:val="24"/>
    </w:rPr>
  </w:style>
  <w:style w:type="paragraph" w:customStyle="1" w:styleId="affffd">
    <w:name w:val="Том"/>
    <w:basedOn w:val="afff8"/>
    <w:rsid w:val="00702FF4"/>
    <w:pPr>
      <w:tabs>
        <w:tab w:val="right" w:pos="9356"/>
      </w:tabs>
      <w:spacing w:before="360" w:line="480" w:lineRule="auto"/>
      <w:ind w:firstLine="0"/>
      <w:jc w:val="center"/>
    </w:pPr>
    <w:rPr>
      <w:rFonts w:ascii="Arial" w:hAnsi="Arial"/>
      <w:b/>
      <w:sz w:val="32"/>
    </w:rPr>
  </w:style>
  <w:style w:type="paragraph" w:customStyle="1" w:styleId="affffe">
    <w:name w:val="часть"/>
    <w:basedOn w:val="afff8"/>
    <w:rsid w:val="00702FF4"/>
    <w:pPr>
      <w:spacing w:before="60" w:line="240" w:lineRule="auto"/>
      <w:ind w:firstLine="0"/>
    </w:pPr>
    <w:rPr>
      <w:b/>
      <w:i/>
      <w:sz w:val="22"/>
    </w:rPr>
  </w:style>
  <w:style w:type="paragraph" w:customStyle="1" w:styleId="41">
    <w:name w:val="Маркированный список 41"/>
    <w:basedOn w:val="a4"/>
    <w:rsid w:val="00702FF4"/>
    <w:pPr>
      <w:numPr>
        <w:numId w:val="6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">
    <w:name w:val="Маркированный список 31"/>
    <w:basedOn w:val="a4"/>
    <w:rsid w:val="00702FF4"/>
    <w:pPr>
      <w:numPr>
        <w:numId w:val="7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Text">
    <w:name w:val="Table Text"/>
    <w:basedOn w:val="a4"/>
    <w:rsid w:val="00702FF4"/>
    <w:pPr>
      <w:suppressAutoHyphens/>
      <w:spacing w:after="120" w:line="240" w:lineRule="auto"/>
    </w:pPr>
    <w:rPr>
      <w:rFonts w:ascii="Arial" w:eastAsia="Times New Roman" w:hAnsi="Arial" w:cs="Arial"/>
      <w:sz w:val="20"/>
      <w:szCs w:val="20"/>
      <w:lang w:val="en-US" w:eastAsia="ar-SA"/>
    </w:rPr>
  </w:style>
  <w:style w:type="paragraph" w:customStyle="1" w:styleId="1fd">
    <w:name w:val="Схема документа1"/>
    <w:basedOn w:val="a4"/>
    <w:rsid w:val="00702FF4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231">
    <w:name w:val="Основной текст с отступом 23"/>
    <w:basedOn w:val="a4"/>
    <w:rsid w:val="00702FF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4"/>
    <w:rsid w:val="00702FF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xt0">
    <w:name w:val="Text"/>
    <w:basedOn w:val="a4"/>
    <w:rsid w:val="00702FF4"/>
    <w:pPr>
      <w:suppressAutoHyphens/>
      <w:spacing w:after="120" w:line="240" w:lineRule="auto"/>
    </w:pPr>
    <w:rPr>
      <w:rFonts w:ascii="Times New Roman" w:eastAsia="Times New Roman" w:hAnsi="Times New Roman" w:cs="Times New Roman"/>
      <w:szCs w:val="20"/>
      <w:lang w:val="en-US" w:eastAsia="ar-SA"/>
    </w:rPr>
  </w:style>
  <w:style w:type="paragraph" w:customStyle="1" w:styleId="TableHeading">
    <w:name w:val="Table Heading"/>
    <w:basedOn w:val="TableText"/>
    <w:next w:val="TableText"/>
    <w:rsid w:val="00702FF4"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a4"/>
    <w:next w:val="TableText"/>
    <w:rsid w:val="00702FF4"/>
    <w:pPr>
      <w:keepNext/>
      <w:suppressAutoHyphens/>
      <w:spacing w:before="120" w:after="240" w:line="240" w:lineRule="auto"/>
      <w:jc w:val="center"/>
    </w:pPr>
    <w:rPr>
      <w:rFonts w:ascii="Arial" w:eastAsia="Times New Roman" w:hAnsi="Arial" w:cs="Arial"/>
      <w:b/>
      <w:caps/>
      <w:sz w:val="20"/>
      <w:szCs w:val="20"/>
      <w:lang w:val="en-US" w:eastAsia="ar-SA"/>
    </w:rPr>
  </w:style>
  <w:style w:type="paragraph" w:customStyle="1" w:styleId="LastBullet2">
    <w:name w:val="Last Bullet 2"/>
    <w:basedOn w:val="WW-2"/>
    <w:rsid w:val="00702FF4"/>
    <w:pPr>
      <w:numPr>
        <w:numId w:val="0"/>
      </w:numPr>
      <w:tabs>
        <w:tab w:val="left" w:pos="1492"/>
      </w:tabs>
      <w:spacing w:after="200"/>
      <w:ind w:left="1492" w:hanging="360"/>
      <w:jc w:val="left"/>
    </w:pPr>
    <w:rPr>
      <w:sz w:val="22"/>
      <w:lang w:val="en-US"/>
    </w:rPr>
  </w:style>
  <w:style w:type="paragraph" w:customStyle="1" w:styleId="a">
    <w:name w:val="ГВН"/>
    <w:basedOn w:val="1"/>
    <w:rsid w:val="00702FF4"/>
    <w:pPr>
      <w:numPr>
        <w:numId w:val="2"/>
      </w:numPr>
      <w:ind w:left="709" w:firstLine="0"/>
    </w:pPr>
    <w:rPr>
      <w:caps w:val="0"/>
    </w:rPr>
  </w:style>
  <w:style w:type="paragraph" w:customStyle="1" w:styleId="afffff">
    <w:name w:val="маркированный список"/>
    <w:basedOn w:val="a5"/>
    <w:rsid w:val="00702FF4"/>
    <w:pPr>
      <w:tabs>
        <w:tab w:val="left" w:pos="1069"/>
      </w:tabs>
    </w:pPr>
    <w:rPr>
      <w:sz w:val="22"/>
    </w:rPr>
  </w:style>
  <w:style w:type="paragraph" w:customStyle="1" w:styleId="afffff0">
    <w:name w:val="книга"/>
    <w:basedOn w:val="afff8"/>
    <w:rsid w:val="00702FF4"/>
    <w:pPr>
      <w:spacing w:before="60" w:line="240" w:lineRule="auto"/>
      <w:ind w:firstLine="0"/>
      <w:jc w:val="left"/>
    </w:pPr>
    <w:rPr>
      <w:b/>
    </w:rPr>
  </w:style>
  <w:style w:type="paragraph" w:customStyle="1" w:styleId="afffff1">
    <w:name w:val="раздел"/>
    <w:basedOn w:val="afff8"/>
    <w:rsid w:val="00702FF4"/>
    <w:pPr>
      <w:spacing w:line="240" w:lineRule="auto"/>
      <w:ind w:left="176" w:hanging="176"/>
      <w:jc w:val="left"/>
    </w:pPr>
    <w:rPr>
      <w:sz w:val="20"/>
    </w:rPr>
  </w:style>
  <w:style w:type="paragraph" w:customStyle="1" w:styleId="afffff2">
    <w:name w:val="Состав"/>
    <w:basedOn w:val="afff9"/>
    <w:rsid w:val="00702FF4"/>
  </w:style>
  <w:style w:type="paragraph" w:customStyle="1" w:styleId="afffff3">
    <w:name w:val="Текст абзаца"/>
    <w:basedOn w:val="a4"/>
    <w:rsid w:val="00702FF4"/>
    <w:pPr>
      <w:keepNext/>
      <w:suppressAutoHyphens/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f4">
    <w:name w:val="табл_название"/>
    <w:next w:val="affff"/>
    <w:rsid w:val="00702FF4"/>
    <w:pPr>
      <w:keepNext/>
      <w:widowControl w:val="0"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fffff5">
    <w:name w:val="Таблица_шапка"/>
    <w:basedOn w:val="a4"/>
    <w:next w:val="a4"/>
    <w:rsid w:val="00702FF4"/>
    <w:pPr>
      <w:keepNext/>
      <w:shd w:val="clear" w:color="auto" w:fill="F2F2F2"/>
      <w:suppressAutoHyphens/>
      <w:spacing w:after="0" w:line="240" w:lineRule="auto"/>
      <w:jc w:val="center"/>
    </w:pPr>
    <w:rPr>
      <w:rFonts w:ascii="Arial" w:eastAsia="Times New Roman" w:hAnsi="Arial" w:cs="Arial"/>
      <w:b/>
      <w:szCs w:val="20"/>
      <w:lang w:eastAsia="ar-SA"/>
    </w:rPr>
  </w:style>
  <w:style w:type="paragraph" w:customStyle="1" w:styleId="afffff6">
    <w:name w:val="Таблица_строка"/>
    <w:basedOn w:val="a4"/>
    <w:rsid w:val="00702FF4"/>
    <w:pPr>
      <w:keepNext/>
      <w:suppressAutoHyphens/>
      <w:spacing w:after="0" w:line="240" w:lineRule="auto"/>
      <w:jc w:val="center"/>
    </w:pPr>
    <w:rPr>
      <w:rFonts w:ascii="Arial" w:eastAsia="Times New Roman" w:hAnsi="Arial" w:cs="Arial"/>
      <w:szCs w:val="20"/>
      <w:lang w:val="en-US" w:eastAsia="ar-SA"/>
    </w:rPr>
  </w:style>
  <w:style w:type="paragraph" w:customStyle="1" w:styleId="Text2">
    <w:name w:val="Text Знак"/>
    <w:basedOn w:val="a4"/>
    <w:rsid w:val="00702FF4"/>
    <w:pPr>
      <w:suppressAutoHyphens/>
      <w:spacing w:after="12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f7">
    <w:name w:val="Основной текст с отступо"/>
    <w:basedOn w:val="a4"/>
    <w:rsid w:val="00702FF4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21">
    <w:name w:val="Основной текст 32"/>
    <w:basedOn w:val="a4"/>
    <w:rsid w:val="00702FF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Indent21">
    <w:name w:val="Body Text Indent 21"/>
    <w:basedOn w:val="a4"/>
    <w:rsid w:val="00702FF4"/>
    <w:pPr>
      <w:widowControl w:val="0"/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Indent31">
    <w:name w:val="Body Text Indent 31"/>
    <w:basedOn w:val="a4"/>
    <w:rsid w:val="00702FF4"/>
    <w:pPr>
      <w:widowControl w:val="0"/>
      <w:suppressAutoHyphens/>
      <w:spacing w:after="0" w:line="360" w:lineRule="auto"/>
      <w:ind w:firstLine="567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e">
    <w:name w:val="Цитата2"/>
    <w:basedOn w:val="a4"/>
    <w:rsid w:val="00702FF4"/>
    <w:pPr>
      <w:suppressAutoHyphens/>
      <w:spacing w:after="0" w:line="240" w:lineRule="auto"/>
      <w:ind w:left="-284" w:right="-285"/>
      <w:jc w:val="center"/>
    </w:pPr>
    <w:rPr>
      <w:rFonts w:ascii="Arial" w:eastAsia="Times New Roman" w:hAnsi="Arial" w:cs="Arial"/>
      <w:sz w:val="26"/>
      <w:szCs w:val="20"/>
      <w:lang w:eastAsia="ar-SA"/>
    </w:rPr>
  </w:style>
  <w:style w:type="paragraph" w:customStyle="1" w:styleId="BodyTextIndent1">
    <w:name w:val="Body Text Indent1"/>
    <w:basedOn w:val="a4"/>
    <w:rsid w:val="00702FF4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f8">
    <w:name w:val="Нумерованный основной"/>
    <w:basedOn w:val="a4"/>
    <w:rsid w:val="00702FF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xt3">
    <w:name w:val="Text3"/>
    <w:basedOn w:val="a4"/>
    <w:rsid w:val="00702FF4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f9">
    <w:name w:val="абзац"/>
    <w:basedOn w:val="a4"/>
    <w:rsid w:val="00702FF4"/>
    <w:pPr>
      <w:suppressAutoHyphens/>
      <w:spacing w:after="120" w:line="360" w:lineRule="auto"/>
      <w:ind w:firstLine="709"/>
      <w:jc w:val="both"/>
    </w:pPr>
    <w:rPr>
      <w:rFonts w:ascii="Arial" w:eastAsia="Times New Roman" w:hAnsi="Arial" w:cs="Arial"/>
      <w:lang w:eastAsia="ar-SA"/>
    </w:rPr>
  </w:style>
  <w:style w:type="paragraph" w:customStyle="1" w:styleId="13">
    <w:name w:val="М. список 1"/>
    <w:basedOn w:val="2c"/>
    <w:rsid w:val="00702FF4"/>
    <w:pPr>
      <w:numPr>
        <w:numId w:val="12"/>
      </w:num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3a">
    <w:name w:val="титул 3"/>
    <w:basedOn w:val="a4"/>
    <w:rsid w:val="00702FF4"/>
    <w:pPr>
      <w:suppressAutoHyphens/>
      <w:spacing w:before="240" w:after="60" w:line="240" w:lineRule="auto"/>
      <w:ind w:firstLine="709"/>
      <w:jc w:val="both"/>
    </w:pPr>
    <w:rPr>
      <w:rFonts w:ascii="Arial" w:eastAsia="Times New Roman" w:hAnsi="Arial" w:cs="Arial"/>
      <w:b/>
      <w:lang w:eastAsia="ar-SA"/>
    </w:rPr>
  </w:style>
  <w:style w:type="paragraph" w:customStyle="1" w:styleId="55">
    <w:name w:val="Текст таблицы 5"/>
    <w:basedOn w:val="a4"/>
    <w:rsid w:val="00702FF4"/>
    <w:pPr>
      <w:suppressAutoHyphens/>
      <w:spacing w:after="0" w:line="240" w:lineRule="auto"/>
      <w:ind w:left="57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a2">
    <w:name w:val="маркир"/>
    <w:basedOn w:val="a4"/>
    <w:rsid w:val="00702FF4"/>
    <w:pPr>
      <w:numPr>
        <w:numId w:val="15"/>
      </w:numPr>
      <w:suppressAutoHyphens/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Обычный отступ1"/>
    <w:basedOn w:val="a4"/>
    <w:rsid w:val="00702FF4"/>
    <w:pPr>
      <w:widowControl w:val="0"/>
      <w:numPr>
        <w:numId w:val="3"/>
      </w:numPr>
      <w:suppressAutoHyphens/>
      <w:spacing w:after="0"/>
      <w:ind w:left="720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afffffa">
    <w:name w:val="Автор статьи"/>
    <w:basedOn w:val="a4"/>
    <w:next w:val="a4"/>
    <w:rsid w:val="00702FF4"/>
    <w:pPr>
      <w:widowControl w:val="0"/>
      <w:suppressAutoHyphens/>
      <w:spacing w:after="0"/>
      <w:ind w:firstLine="567"/>
      <w:jc w:val="right"/>
    </w:pPr>
    <w:rPr>
      <w:rFonts w:ascii="Times New Roman" w:eastAsia="Times New Roman" w:hAnsi="Times New Roman" w:cs="Times New Roman"/>
      <w:i/>
      <w:spacing w:val="-4"/>
      <w:sz w:val="26"/>
      <w:szCs w:val="20"/>
      <w:lang w:eastAsia="ar-SA"/>
    </w:rPr>
  </w:style>
  <w:style w:type="paragraph" w:customStyle="1" w:styleId="afffffb">
    <w:name w:val="Формула"/>
    <w:basedOn w:val="a4"/>
    <w:next w:val="afffffc"/>
    <w:rsid w:val="00702FF4"/>
    <w:pPr>
      <w:widowControl w:val="0"/>
      <w:tabs>
        <w:tab w:val="center" w:pos="4536"/>
        <w:tab w:val="right" w:pos="9072"/>
      </w:tabs>
      <w:suppressAutoHyphens/>
      <w:spacing w:before="240" w:after="240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afffffc">
    <w:name w:val="Формула. описание"/>
    <w:basedOn w:val="a4"/>
    <w:next w:val="a4"/>
    <w:rsid w:val="00702FF4"/>
    <w:pPr>
      <w:widowControl w:val="0"/>
      <w:tabs>
        <w:tab w:val="left" w:pos="709"/>
      </w:tabs>
      <w:suppressAutoHyphens/>
      <w:spacing w:after="0"/>
      <w:ind w:left="1418" w:hanging="1418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WW-">
    <w:name w:val="WW-Заголовок"/>
    <w:basedOn w:val="1"/>
    <w:next w:val="a4"/>
    <w:rsid w:val="00702FF4"/>
    <w:pPr>
      <w:keepLines/>
      <w:numPr>
        <w:numId w:val="0"/>
      </w:numPr>
      <w:pBdr>
        <w:bottom w:val="double" w:sz="40" w:space="15" w:color="000000"/>
      </w:pBdr>
      <w:spacing w:before="600" w:after="600" w:line="276" w:lineRule="auto"/>
      <w:jc w:val="center"/>
    </w:pPr>
    <w:rPr>
      <w:rFonts w:ascii="Standart Poster" w:hAnsi="Standart Poster" w:cs="Standart Poster"/>
      <w:b w:val="0"/>
      <w:caps w:val="0"/>
      <w:sz w:val="72"/>
    </w:rPr>
  </w:style>
  <w:style w:type="paragraph" w:customStyle="1" w:styleId="1fe">
    <w:name w:val="Дата1"/>
    <w:basedOn w:val="a4"/>
    <w:next w:val="a4"/>
    <w:rsid w:val="00702FF4"/>
    <w:pPr>
      <w:widowControl w:val="0"/>
      <w:suppressAutoHyphens/>
      <w:spacing w:after="0"/>
      <w:ind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">
    <w:name w:val="Заголовок записки1"/>
    <w:basedOn w:val="a4"/>
    <w:next w:val="a4"/>
    <w:rsid w:val="00702FF4"/>
    <w:pPr>
      <w:widowControl w:val="0"/>
      <w:suppressAutoHyphens/>
      <w:spacing w:after="0"/>
      <w:ind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2f">
    <w:name w:val="Красная строка2"/>
    <w:basedOn w:val="a5"/>
    <w:rsid w:val="00702FF4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1">
    <w:name w:val="Красная строка 22"/>
    <w:basedOn w:val="afff8"/>
    <w:rsid w:val="00702FF4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0">
    <w:name w:val="Нумерованный список 31"/>
    <w:basedOn w:val="a4"/>
    <w:rsid w:val="00702FF4"/>
    <w:pPr>
      <w:widowControl w:val="0"/>
      <w:tabs>
        <w:tab w:val="left" w:pos="1209"/>
      </w:tabs>
      <w:suppressAutoHyphens/>
      <w:spacing w:after="0"/>
      <w:ind w:left="1209" w:hanging="360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411">
    <w:name w:val="Нумерованный список 41"/>
    <w:basedOn w:val="a4"/>
    <w:rsid w:val="00702FF4"/>
    <w:pPr>
      <w:widowControl w:val="0"/>
      <w:tabs>
        <w:tab w:val="left" w:pos="1080"/>
      </w:tabs>
      <w:suppressAutoHyphens/>
      <w:spacing w:after="0"/>
      <w:ind w:left="1080" w:hanging="360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510">
    <w:name w:val="Нумерованный список 51"/>
    <w:basedOn w:val="a4"/>
    <w:rsid w:val="00702FF4"/>
    <w:pPr>
      <w:widowControl w:val="0"/>
      <w:numPr>
        <w:numId w:val="11"/>
      </w:numPr>
      <w:suppressAutoHyphens/>
      <w:spacing w:after="0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styleId="2f0">
    <w:name w:val="envelope return"/>
    <w:basedOn w:val="a4"/>
    <w:rsid w:val="00702FF4"/>
    <w:pPr>
      <w:widowControl w:val="0"/>
      <w:suppressAutoHyphens/>
      <w:spacing w:after="0"/>
      <w:ind w:firstLine="567"/>
      <w:jc w:val="both"/>
    </w:pPr>
    <w:rPr>
      <w:rFonts w:ascii="Arial" w:eastAsia="Times New Roman" w:hAnsi="Arial" w:cs="Arial"/>
      <w:spacing w:val="-4"/>
      <w:sz w:val="20"/>
      <w:szCs w:val="20"/>
      <w:lang w:eastAsia="ar-SA"/>
    </w:rPr>
  </w:style>
  <w:style w:type="paragraph" w:styleId="afffffd">
    <w:name w:val="Signature"/>
    <w:basedOn w:val="a4"/>
    <w:link w:val="1ff0"/>
    <w:rsid w:val="00702FF4"/>
    <w:pPr>
      <w:widowControl w:val="0"/>
      <w:suppressAutoHyphens/>
      <w:spacing w:after="0"/>
      <w:ind w:left="4252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character" w:customStyle="1" w:styleId="1ff0">
    <w:name w:val="Подпись Знак1"/>
    <w:basedOn w:val="a6"/>
    <w:link w:val="afffffd"/>
    <w:rsid w:val="00702FF4"/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1">
    <w:name w:val="Приветствие1"/>
    <w:basedOn w:val="a4"/>
    <w:next w:val="a4"/>
    <w:rsid w:val="00702FF4"/>
    <w:pPr>
      <w:widowControl w:val="0"/>
      <w:suppressAutoHyphens/>
      <w:spacing w:after="0"/>
      <w:ind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2">
    <w:name w:val="Продолжение списка1"/>
    <w:basedOn w:val="a4"/>
    <w:rsid w:val="00702FF4"/>
    <w:pPr>
      <w:widowControl w:val="0"/>
      <w:suppressAutoHyphens/>
      <w:spacing w:after="120"/>
      <w:ind w:left="283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214">
    <w:name w:val="Продолжение списка 21"/>
    <w:basedOn w:val="a4"/>
    <w:rsid w:val="00702FF4"/>
    <w:pPr>
      <w:widowControl w:val="0"/>
      <w:suppressAutoHyphens/>
      <w:spacing w:after="120"/>
      <w:ind w:left="566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311">
    <w:name w:val="Продолжение списка 31"/>
    <w:basedOn w:val="a4"/>
    <w:rsid w:val="00702FF4"/>
    <w:pPr>
      <w:widowControl w:val="0"/>
      <w:suppressAutoHyphens/>
      <w:spacing w:after="120"/>
      <w:ind w:left="849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412">
    <w:name w:val="Продолжение списка 41"/>
    <w:basedOn w:val="a4"/>
    <w:rsid w:val="00702FF4"/>
    <w:pPr>
      <w:widowControl w:val="0"/>
      <w:suppressAutoHyphens/>
      <w:spacing w:after="120"/>
      <w:ind w:left="1132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512">
    <w:name w:val="Продолжение списка 51"/>
    <w:basedOn w:val="a4"/>
    <w:rsid w:val="00702FF4"/>
    <w:pPr>
      <w:widowControl w:val="0"/>
      <w:suppressAutoHyphens/>
      <w:spacing w:after="120"/>
      <w:ind w:left="1415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3">
    <w:name w:val="Прощание1"/>
    <w:basedOn w:val="a4"/>
    <w:rsid w:val="00702FF4"/>
    <w:pPr>
      <w:widowControl w:val="0"/>
      <w:suppressAutoHyphens/>
      <w:spacing w:after="0"/>
      <w:ind w:left="4252" w:firstLine="567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215">
    <w:name w:val="Список 21"/>
    <w:basedOn w:val="a4"/>
    <w:rsid w:val="00702FF4"/>
    <w:pPr>
      <w:widowControl w:val="0"/>
      <w:suppressAutoHyphens/>
      <w:spacing w:after="0"/>
      <w:ind w:left="566" w:hanging="283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312">
    <w:name w:val="Список 31"/>
    <w:basedOn w:val="a4"/>
    <w:rsid w:val="00702FF4"/>
    <w:pPr>
      <w:widowControl w:val="0"/>
      <w:suppressAutoHyphens/>
      <w:spacing w:after="0"/>
      <w:ind w:left="849" w:hanging="283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413">
    <w:name w:val="Список 41"/>
    <w:basedOn w:val="a4"/>
    <w:rsid w:val="00702FF4"/>
    <w:pPr>
      <w:widowControl w:val="0"/>
      <w:suppressAutoHyphens/>
      <w:spacing w:after="0"/>
      <w:ind w:left="1132" w:hanging="283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513">
    <w:name w:val="Список 51"/>
    <w:basedOn w:val="a4"/>
    <w:rsid w:val="00702FF4"/>
    <w:pPr>
      <w:widowControl w:val="0"/>
      <w:suppressAutoHyphens/>
      <w:spacing w:after="0"/>
      <w:ind w:left="1415" w:hanging="283"/>
      <w:jc w:val="both"/>
    </w:pPr>
    <w:rPr>
      <w:rFonts w:ascii="Times New Roman" w:eastAsia="Times New Roman" w:hAnsi="Times New Roman" w:cs="Times New Roman"/>
      <w:spacing w:val="-4"/>
      <w:sz w:val="26"/>
      <w:szCs w:val="20"/>
      <w:lang w:eastAsia="ar-SA"/>
    </w:rPr>
  </w:style>
  <w:style w:type="paragraph" w:customStyle="1" w:styleId="1ff4">
    <w:name w:val="Шапка1"/>
    <w:basedOn w:val="a4"/>
    <w:rsid w:val="00702FF4"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uppressAutoHyphens/>
      <w:spacing w:after="0"/>
      <w:ind w:left="1134" w:hanging="1134"/>
      <w:jc w:val="both"/>
    </w:pPr>
    <w:rPr>
      <w:rFonts w:ascii="Arial" w:eastAsia="Times New Roman" w:hAnsi="Arial" w:cs="Arial"/>
      <w:spacing w:val="-4"/>
      <w:sz w:val="24"/>
      <w:szCs w:val="20"/>
      <w:lang w:eastAsia="ar-SA"/>
    </w:rPr>
  </w:style>
  <w:style w:type="paragraph" w:customStyle="1" w:styleId="141">
    <w:name w:val="Основной текст с отстуром 14 пт"/>
    <w:basedOn w:val="a4"/>
    <w:rsid w:val="00702FF4"/>
    <w:pPr>
      <w:suppressAutoHyphens/>
      <w:spacing w:after="0" w:line="240" w:lineRule="auto"/>
      <w:ind w:left="180" w:right="-6" w:firstLine="54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ffffe">
    <w:name w:val="Марк.список"/>
    <w:basedOn w:val="WW-2"/>
    <w:rsid w:val="00702FF4"/>
    <w:pPr>
      <w:numPr>
        <w:numId w:val="0"/>
      </w:numPr>
      <w:tabs>
        <w:tab w:val="left" w:pos="360"/>
      </w:tabs>
      <w:spacing w:after="120"/>
      <w:ind w:left="360" w:hanging="360"/>
      <w:jc w:val="left"/>
    </w:pPr>
    <w:rPr>
      <w:sz w:val="22"/>
    </w:rPr>
  </w:style>
  <w:style w:type="paragraph" w:customStyle="1" w:styleId="142">
    <w:name w:val="Обычный +14 Знак"/>
    <w:basedOn w:val="a4"/>
    <w:rsid w:val="00702FF4"/>
    <w:pPr>
      <w:widowControl w:val="0"/>
      <w:shd w:val="clear" w:color="auto" w:fill="FFFFFF"/>
      <w:suppressAutoHyphens/>
      <w:overflowPunct w:val="0"/>
      <w:autoSpaceDE w:val="0"/>
      <w:spacing w:before="240" w:after="0" w:line="346" w:lineRule="exact"/>
      <w:ind w:left="34" w:right="24" w:firstLine="514"/>
      <w:jc w:val="both"/>
      <w:textAlignment w:val="baseline"/>
    </w:pPr>
    <w:rPr>
      <w:rFonts w:ascii="Kudriashov" w:eastAsia="Times New Roman" w:hAnsi="Kudriashov" w:cs="Kudriashov"/>
      <w:color w:val="000000"/>
      <w:spacing w:val="-4"/>
      <w:sz w:val="28"/>
      <w:szCs w:val="28"/>
      <w:lang w:eastAsia="ar-SA"/>
    </w:rPr>
  </w:style>
  <w:style w:type="paragraph" w:customStyle="1" w:styleId="affffff">
    <w:name w:val="Текст рамки"/>
    <w:basedOn w:val="a4"/>
    <w:rsid w:val="00702FF4"/>
    <w:pPr>
      <w:widowControl w:val="0"/>
      <w:suppressAutoHyphens/>
      <w:spacing w:after="0"/>
      <w:jc w:val="center"/>
    </w:pPr>
    <w:rPr>
      <w:rFonts w:ascii="Arial Narrow" w:eastAsia="MS Mincho" w:hAnsi="Arial Narrow" w:cs="Arial Narrow"/>
      <w:sz w:val="20"/>
      <w:szCs w:val="24"/>
      <w:lang w:eastAsia="ar-SA"/>
    </w:rPr>
  </w:style>
  <w:style w:type="paragraph" w:customStyle="1" w:styleId="affffff0">
    <w:name w:val="Заголовок линии"/>
    <w:basedOn w:val="a4"/>
    <w:next w:val="a4"/>
    <w:rsid w:val="00702FF4"/>
    <w:pPr>
      <w:widowControl w:val="0"/>
      <w:suppressAutoHyphens/>
      <w:spacing w:after="0"/>
    </w:pPr>
    <w:rPr>
      <w:rFonts w:ascii="Arial Narrow" w:eastAsia="MS Mincho" w:hAnsi="Arial Narrow" w:cs="Arial Narrow"/>
      <w:b/>
      <w:bCs/>
      <w:sz w:val="26"/>
      <w:szCs w:val="24"/>
      <w:lang w:eastAsia="ar-SA"/>
    </w:rPr>
  </w:style>
  <w:style w:type="paragraph" w:customStyle="1" w:styleId="affffff1">
    <w:name w:val="Диплом"/>
    <w:basedOn w:val="a4"/>
    <w:rsid w:val="00702FF4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43">
    <w:name w:val="Обычный +14"/>
    <w:basedOn w:val="a4"/>
    <w:rsid w:val="00702FF4"/>
    <w:pPr>
      <w:widowControl w:val="0"/>
      <w:shd w:val="clear" w:color="auto" w:fill="FFFFFF"/>
      <w:suppressAutoHyphens/>
      <w:overflowPunct w:val="0"/>
      <w:autoSpaceDE w:val="0"/>
      <w:spacing w:before="240" w:after="0" w:line="346" w:lineRule="exact"/>
      <w:ind w:left="34" w:right="24" w:firstLine="514"/>
      <w:jc w:val="both"/>
      <w:textAlignment w:val="baseline"/>
    </w:pPr>
    <w:rPr>
      <w:rFonts w:ascii="Kudriashov" w:eastAsia="Times New Roman" w:hAnsi="Kudriashov" w:cs="Kudriashov"/>
      <w:color w:val="000000"/>
      <w:spacing w:val="-4"/>
      <w:sz w:val="28"/>
      <w:szCs w:val="28"/>
      <w:lang w:eastAsia="ar-SA"/>
    </w:rPr>
  </w:style>
  <w:style w:type="paragraph" w:customStyle="1" w:styleId="affffff2">
    <w:name w:val="текст Знак"/>
    <w:basedOn w:val="a4"/>
    <w:rsid w:val="00702FF4"/>
    <w:pPr>
      <w:suppressAutoHyphens/>
      <w:spacing w:before="120" w:after="120" w:line="360" w:lineRule="auto"/>
      <w:ind w:firstLine="93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3">
    <w:name w:val="Таблица_Строка"/>
    <w:basedOn w:val="a4"/>
    <w:rsid w:val="00702FF4"/>
    <w:pPr>
      <w:suppressAutoHyphens/>
      <w:spacing w:before="120"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ffff4">
    <w:name w:val="маркирован"/>
    <w:basedOn w:val="11"/>
    <w:rsid w:val="00702FF4"/>
    <w:pPr>
      <w:numPr>
        <w:numId w:val="0"/>
      </w:numPr>
      <w:ind w:firstLine="709"/>
    </w:pPr>
  </w:style>
  <w:style w:type="paragraph" w:customStyle="1" w:styleId="affffff5">
    <w:name w:val="табл_строка Знак Знак"/>
    <w:basedOn w:val="a5"/>
    <w:rsid w:val="00702FF4"/>
    <w:pPr>
      <w:spacing w:before="120"/>
      <w:ind w:firstLine="0"/>
      <w:jc w:val="center"/>
    </w:pPr>
  </w:style>
  <w:style w:type="paragraph" w:customStyle="1" w:styleId="affffff6">
    <w:name w:val="Стиль таблицы"/>
    <w:basedOn w:val="a4"/>
    <w:rsid w:val="00702F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0">
    <w:name w:val="Достижение"/>
    <w:basedOn w:val="a5"/>
    <w:rsid w:val="00702FF4"/>
    <w:pPr>
      <w:numPr>
        <w:numId w:val="13"/>
      </w:numPr>
      <w:spacing w:after="60" w:line="220" w:lineRule="atLeast"/>
    </w:pPr>
    <w:rPr>
      <w:rFonts w:ascii="Arial" w:eastAsia="Batang" w:hAnsi="Arial" w:cs="Arial"/>
      <w:spacing w:val="-5"/>
      <w:sz w:val="20"/>
    </w:rPr>
  </w:style>
  <w:style w:type="paragraph" w:customStyle="1" w:styleId="affffff7">
    <w:name w:val="МаркированныйСписок"/>
    <w:basedOn w:val="a4"/>
    <w:rsid w:val="00702FF4"/>
    <w:pPr>
      <w:tabs>
        <w:tab w:val="left" w:pos="709"/>
        <w:tab w:val="left" w:pos="1492"/>
      </w:tabs>
      <w:suppressAutoHyphens/>
      <w:spacing w:after="120" w:line="240" w:lineRule="auto"/>
      <w:ind w:left="709" w:hanging="283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HTML2">
    <w:name w:val="HTML Preformatted"/>
    <w:basedOn w:val="a4"/>
    <w:link w:val="HTML10"/>
    <w:rsid w:val="00702F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Arial Unicode MS" w:eastAsia="Arial Unicode MS" w:hAnsi="Arial Unicode MS" w:cs="Arial Unicode MS"/>
      <w:color w:val="333333"/>
      <w:lang w:eastAsia="ar-SA"/>
    </w:rPr>
  </w:style>
  <w:style w:type="character" w:customStyle="1" w:styleId="HTML10">
    <w:name w:val="Стандартный HTML Знак1"/>
    <w:basedOn w:val="a6"/>
    <w:link w:val="HTML2"/>
    <w:rsid w:val="00702FF4"/>
    <w:rPr>
      <w:rFonts w:ascii="Arial Unicode MS" w:eastAsia="Arial Unicode MS" w:hAnsi="Arial Unicode MS" w:cs="Arial Unicode MS"/>
      <w:color w:val="333333"/>
      <w:lang w:eastAsia="ar-SA"/>
    </w:rPr>
  </w:style>
  <w:style w:type="paragraph" w:styleId="affffff8">
    <w:name w:val="Normal (Web)"/>
    <w:basedOn w:val="a4"/>
    <w:rsid w:val="00702FF4"/>
    <w:pPr>
      <w:suppressAutoHyphens/>
      <w:spacing w:before="100" w:after="10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customStyle="1" w:styleId="FR1">
    <w:name w:val="FR1"/>
    <w:rsid w:val="00702FF4"/>
    <w:pPr>
      <w:widowControl w:val="0"/>
      <w:suppressAutoHyphens/>
      <w:autoSpaceDE w:val="0"/>
      <w:spacing w:before="110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f5">
    <w:name w:val="Обычный1"/>
    <w:rsid w:val="00702FF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xl26">
    <w:name w:val="xl26"/>
    <w:basedOn w:val="a4"/>
    <w:rsid w:val="00702F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Arial Unicode MS"/>
      <w:sz w:val="24"/>
      <w:szCs w:val="24"/>
      <w:lang w:eastAsia="ar-SA"/>
    </w:rPr>
  </w:style>
  <w:style w:type="paragraph" w:customStyle="1" w:styleId="xl24">
    <w:name w:val="xl24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top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25">
    <w:name w:val="xl25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27">
    <w:name w:val="xl27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28">
    <w:name w:val="xl28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29">
    <w:name w:val="xl29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right"/>
    </w:pPr>
    <w:rPr>
      <w:rFonts w:ascii="Times New Roman" w:eastAsia="Arial Unicode MS" w:hAnsi="Times New Roman" w:cs="Times New Roman"/>
      <w:lang w:eastAsia="ar-SA"/>
    </w:rPr>
  </w:style>
  <w:style w:type="paragraph" w:customStyle="1" w:styleId="xl30">
    <w:name w:val="xl30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right"/>
    </w:pPr>
    <w:rPr>
      <w:rFonts w:ascii="Times New Roman" w:eastAsia="Arial Unicode MS" w:hAnsi="Times New Roman" w:cs="Times New Roman"/>
      <w:lang w:eastAsia="ar-SA"/>
    </w:rPr>
  </w:style>
  <w:style w:type="paragraph" w:customStyle="1" w:styleId="xl31">
    <w:name w:val="xl31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right"/>
    </w:pPr>
    <w:rPr>
      <w:rFonts w:ascii="Times New Roman" w:eastAsia="Arial Unicode MS" w:hAnsi="Times New Roman" w:cs="Times New Roman"/>
      <w:lang w:eastAsia="ar-SA"/>
    </w:rPr>
  </w:style>
  <w:style w:type="paragraph" w:customStyle="1" w:styleId="xl32">
    <w:name w:val="xl32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</w:pPr>
    <w:rPr>
      <w:rFonts w:ascii="Times New Roman" w:eastAsia="Arial Unicode MS" w:hAnsi="Times New Roman" w:cs="Times New Roman"/>
      <w:b/>
      <w:bCs/>
      <w:i/>
      <w:iCs/>
      <w:sz w:val="24"/>
      <w:szCs w:val="24"/>
      <w:lang w:eastAsia="ar-SA"/>
    </w:rPr>
  </w:style>
  <w:style w:type="paragraph" w:customStyle="1" w:styleId="xl33">
    <w:name w:val="xl33"/>
    <w:basedOn w:val="a4"/>
    <w:rsid w:val="00702FF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affffff9">
    <w:name w:val="АННОТАЦИЯ"/>
    <w:basedOn w:val="a4"/>
    <w:next w:val="a4"/>
    <w:rsid w:val="00702FF4"/>
    <w:pPr>
      <w:keepNext/>
      <w:pageBreakBefore/>
      <w:suppressAutoHyphens/>
      <w:spacing w:before="360" w:after="240" w:line="240" w:lineRule="auto"/>
      <w:jc w:val="center"/>
    </w:pPr>
    <w:rPr>
      <w:rFonts w:ascii="Arial" w:eastAsia="Times New Roman" w:hAnsi="Arial" w:cs="Arial"/>
      <w:b/>
      <w:caps/>
      <w:sz w:val="24"/>
      <w:szCs w:val="20"/>
      <w:lang w:val="en-US" w:eastAsia="ar-SA"/>
    </w:rPr>
  </w:style>
  <w:style w:type="paragraph" w:customStyle="1" w:styleId="2f1">
    <w:name w:val="Обычный2"/>
    <w:basedOn w:val="a4"/>
    <w:rsid w:val="00702FF4"/>
    <w:pPr>
      <w:suppressAutoHyphens/>
      <w:spacing w:after="10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a4"/>
    <w:rsid w:val="00702FF4"/>
    <w:pPr>
      <w:suppressAutoHyphens/>
      <w:overflowPunct w:val="0"/>
      <w:autoSpaceDE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2">
    <w:name w:val="Основной текст с отступом 22"/>
    <w:basedOn w:val="a4"/>
    <w:rsid w:val="00702FF4"/>
    <w:pPr>
      <w:tabs>
        <w:tab w:val="left" w:pos="0"/>
        <w:tab w:val="right" w:pos="9360"/>
      </w:tabs>
      <w:suppressAutoHyphens/>
      <w:spacing w:after="120" w:line="480" w:lineRule="auto"/>
      <w:ind w:left="283"/>
      <w:jc w:val="righ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2f2">
    <w:name w:val="Название2"/>
    <w:basedOn w:val="a4"/>
    <w:rsid w:val="00702FF4"/>
    <w:pPr>
      <w:suppressLineNumbers/>
      <w:tabs>
        <w:tab w:val="left" w:pos="0"/>
        <w:tab w:val="right" w:pos="9360"/>
      </w:tabs>
      <w:suppressAutoHyphens/>
      <w:spacing w:before="120" w:after="120" w:line="240" w:lineRule="auto"/>
      <w:jc w:val="right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f3">
    <w:name w:val="Указатель2"/>
    <w:basedOn w:val="a4"/>
    <w:rsid w:val="00702FF4"/>
    <w:pPr>
      <w:suppressLineNumbers/>
      <w:tabs>
        <w:tab w:val="left" w:pos="0"/>
        <w:tab w:val="right" w:pos="9360"/>
      </w:tabs>
      <w:suppressAutoHyphens/>
      <w:spacing w:after="0" w:line="240" w:lineRule="auto"/>
      <w:jc w:val="right"/>
    </w:pPr>
    <w:rPr>
      <w:rFonts w:ascii="Times New Roman" w:eastAsia="Times New Roman" w:hAnsi="Times New Roman" w:cs="Tahoma"/>
      <w:szCs w:val="24"/>
      <w:lang w:eastAsia="ar-SA"/>
    </w:rPr>
  </w:style>
  <w:style w:type="paragraph" w:customStyle="1" w:styleId="114">
    <w:name w:val="Название11"/>
    <w:basedOn w:val="a4"/>
    <w:rsid w:val="00702FF4"/>
    <w:pPr>
      <w:suppressLineNumbers/>
      <w:tabs>
        <w:tab w:val="left" w:pos="0"/>
        <w:tab w:val="right" w:pos="9360"/>
      </w:tabs>
      <w:suppressAutoHyphens/>
      <w:spacing w:before="120" w:after="120" w:line="240" w:lineRule="auto"/>
      <w:jc w:val="right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f6">
    <w:name w:val="Указатель1"/>
    <w:basedOn w:val="a4"/>
    <w:rsid w:val="00702FF4"/>
    <w:pPr>
      <w:suppressLineNumbers/>
      <w:tabs>
        <w:tab w:val="left" w:pos="0"/>
        <w:tab w:val="right" w:pos="9360"/>
      </w:tabs>
      <w:suppressAutoHyphens/>
      <w:spacing w:after="0" w:line="240" w:lineRule="auto"/>
      <w:jc w:val="right"/>
    </w:pPr>
    <w:rPr>
      <w:rFonts w:ascii="Times New Roman" w:eastAsia="Times New Roman" w:hAnsi="Times New Roman" w:cs="Tahoma"/>
      <w:szCs w:val="24"/>
      <w:lang w:eastAsia="ar-SA"/>
    </w:rPr>
  </w:style>
  <w:style w:type="paragraph" w:customStyle="1" w:styleId="affffffa">
    <w:name w:val="Содержимое таблицы"/>
    <w:basedOn w:val="a4"/>
    <w:rsid w:val="00702FF4"/>
    <w:pPr>
      <w:suppressLineNumbers/>
      <w:tabs>
        <w:tab w:val="left" w:pos="0"/>
        <w:tab w:val="right" w:pos="9360"/>
      </w:tabs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affffffb">
    <w:name w:val="Заголовок таблицы"/>
    <w:basedOn w:val="affffffa"/>
    <w:rsid w:val="00702FF4"/>
    <w:pPr>
      <w:jc w:val="center"/>
    </w:pPr>
    <w:rPr>
      <w:b/>
      <w:bCs/>
      <w:i/>
      <w:iCs/>
    </w:rPr>
  </w:style>
  <w:style w:type="paragraph" w:customStyle="1" w:styleId="1ff7">
    <w:name w:val="Цитата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ind w:left="113" w:right="113"/>
      <w:jc w:val="right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216">
    <w:name w:val="Основной текст с отступом 2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3">
    <w:name w:val="Основной текст с отступом 3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color w:val="FF0000"/>
      <w:sz w:val="28"/>
      <w:szCs w:val="24"/>
      <w:lang w:eastAsia="ar-SA"/>
    </w:rPr>
  </w:style>
  <w:style w:type="paragraph" w:customStyle="1" w:styleId="217">
    <w:name w:val="Основной текст 2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314">
    <w:name w:val="Основной текст 31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23">
    <w:name w:val="Основной текст 22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ff8">
    <w:name w:val="Красная строка1"/>
    <w:basedOn w:val="a5"/>
    <w:rsid w:val="00702FF4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8">
    <w:name w:val="Красная строка 21"/>
    <w:basedOn w:val="afff8"/>
    <w:rsid w:val="00702FF4"/>
    <w:pPr>
      <w:tabs>
        <w:tab w:val="left" w:pos="0"/>
        <w:tab w:val="right" w:pos="9360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2">
    <w:name w:val="Основной текст с отступом 32"/>
    <w:basedOn w:val="a4"/>
    <w:rsid w:val="00702FF4"/>
    <w:pPr>
      <w:tabs>
        <w:tab w:val="left" w:pos="0"/>
        <w:tab w:val="right" w:pos="9360"/>
      </w:tabs>
      <w:suppressAutoHyphens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ffffc">
    <w:name w:val="Содержимое врезки"/>
    <w:basedOn w:val="a5"/>
    <w:rsid w:val="00702FF4"/>
    <w:pPr>
      <w:tabs>
        <w:tab w:val="left" w:pos="0"/>
        <w:tab w:val="right" w:pos="9360"/>
      </w:tabs>
      <w:ind w:firstLine="0"/>
      <w:jc w:val="right"/>
    </w:pPr>
    <w:rPr>
      <w:bCs/>
      <w:sz w:val="28"/>
      <w:szCs w:val="24"/>
    </w:rPr>
  </w:style>
  <w:style w:type="paragraph" w:customStyle="1" w:styleId="BodyText31">
    <w:name w:val="Body Text 31"/>
    <w:basedOn w:val="a4"/>
    <w:rsid w:val="00702FF4"/>
    <w:pPr>
      <w:widowControl w:val="0"/>
      <w:suppressAutoHyphens/>
      <w:overflowPunct w:val="0"/>
      <w:autoSpaceDE w:val="0"/>
      <w:spacing w:after="0" w:line="360" w:lineRule="auto"/>
      <w:jc w:val="center"/>
      <w:textAlignment w:val="baseline"/>
    </w:pPr>
    <w:rPr>
      <w:rFonts w:ascii="Times New Roman" w:eastAsia="Lucida Sans Unicode" w:hAnsi="Times New Roman" w:cs="Times New Roman"/>
      <w:b/>
      <w:sz w:val="28"/>
      <w:szCs w:val="20"/>
      <w:lang w:eastAsia="ar-SA"/>
    </w:rPr>
  </w:style>
  <w:style w:type="paragraph" w:customStyle="1" w:styleId="1ff9">
    <w:name w:val="Текст1"/>
    <w:basedOn w:val="a4"/>
    <w:rsid w:val="00702FF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sz w:val="20"/>
      <w:szCs w:val="20"/>
      <w:lang w:eastAsia="ar-SA"/>
    </w:rPr>
  </w:style>
  <w:style w:type="paragraph" w:customStyle="1" w:styleId="FR2">
    <w:name w:val="FR2"/>
    <w:rsid w:val="00702FF4"/>
    <w:pPr>
      <w:widowControl w:val="0"/>
      <w:suppressAutoHyphens/>
      <w:overflowPunct w:val="0"/>
      <w:autoSpaceDE w:val="0"/>
      <w:spacing w:after="0" w:line="300" w:lineRule="auto"/>
      <w:ind w:left="1320"/>
      <w:jc w:val="right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3">
    <w:name w:val="маркер"/>
    <w:basedOn w:val="a4"/>
    <w:rsid w:val="00702FF4"/>
    <w:pPr>
      <w:numPr>
        <w:numId w:val="16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a4"/>
    <w:rsid w:val="00702FF4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color w:val="000000"/>
      <w:sz w:val="24"/>
      <w:szCs w:val="24"/>
      <w:lang w:eastAsia="ar-SA"/>
    </w:rPr>
  </w:style>
  <w:style w:type="paragraph" w:customStyle="1" w:styleId="3f3f3f3f3f3f3f3f3f3f3f3f3f3">
    <w:name w:val="О3fс3fн3fо3fв3fн3fо3fй3f т3fе3fк3fс3fт3f 3"/>
    <w:basedOn w:val="a4"/>
    <w:rsid w:val="00702FF4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16"/>
      <w:szCs w:val="16"/>
      <w:lang w:eastAsia="ar-SA"/>
    </w:rPr>
  </w:style>
  <w:style w:type="paragraph" w:customStyle="1" w:styleId="Style6">
    <w:name w:val="Style6"/>
    <w:basedOn w:val="a4"/>
    <w:rsid w:val="00702F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4"/>
    <w:rsid w:val="00702F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4"/>
    <w:rsid w:val="00702F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d">
    <w:name w:val="?????????? ???????"/>
    <w:basedOn w:val="a4"/>
    <w:rsid w:val="00702FF4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affffffe">
    <w:name w:val="????????? ???????"/>
    <w:basedOn w:val="affffffd"/>
    <w:rsid w:val="00702FF4"/>
    <w:pPr>
      <w:jc w:val="center"/>
    </w:pPr>
    <w:rPr>
      <w:b/>
      <w:i/>
    </w:rPr>
  </w:style>
  <w:style w:type="paragraph" w:customStyle="1" w:styleId="afffffff">
    <w:name w:val="Текст записки"/>
    <w:basedOn w:val="a4"/>
    <w:rsid w:val="00702FF4"/>
    <w:pPr>
      <w:suppressAutoHyphens/>
      <w:spacing w:before="120" w:after="120" w:line="240" w:lineRule="auto"/>
      <w:ind w:left="284" w:firstLine="851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00">
    <w:name w:val="Оглавление 10"/>
    <w:basedOn w:val="37"/>
    <w:rsid w:val="00702FF4"/>
    <w:pPr>
      <w:tabs>
        <w:tab w:val="right" w:leader="dot" w:pos="7091"/>
      </w:tabs>
      <w:ind w:left="2547"/>
    </w:pPr>
  </w:style>
  <w:style w:type="paragraph" w:customStyle="1" w:styleId="Standard">
    <w:name w:val="Standard"/>
    <w:rsid w:val="00702FF4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Tahoma"/>
      <w:kern w:val="1"/>
      <w:sz w:val="21"/>
      <w:szCs w:val="24"/>
      <w:lang w:eastAsia="ar-SA"/>
    </w:rPr>
  </w:style>
  <w:style w:type="table" w:styleId="afffffff0">
    <w:name w:val="Table Grid"/>
    <w:basedOn w:val="a7"/>
    <w:uiPriority w:val="39"/>
    <w:rsid w:val="00702F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basedOn w:val="a7"/>
    <w:next w:val="afffffff0"/>
    <w:uiPriority w:val="99"/>
    <w:rsid w:val="00702FF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4">
    <w:name w:val="Сетка таблицы2"/>
    <w:basedOn w:val="a7"/>
    <w:next w:val="afffffff0"/>
    <w:uiPriority w:val="99"/>
    <w:rsid w:val="00702FF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24</Pages>
  <Words>4379</Words>
  <Characters>24963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 г.Астрахани "Архитектура"</Company>
  <LinksUpToDate>false</LinksUpToDate>
  <CharactersWithSpaces>29284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Пользователь</cp:lastModifiedBy>
  <cp:revision>5</cp:revision>
  <cp:lastPrinted>2018-10-16T09:07:00Z</cp:lastPrinted>
  <dcterms:created xsi:type="dcterms:W3CDTF">2018-10-16T09:07:00Z</dcterms:created>
  <dcterms:modified xsi:type="dcterms:W3CDTF">2019-06-06T13:01:00Z</dcterms:modified>
</cp:coreProperties>
</file>